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918AEB" w14:textId="5E52E028" w:rsidR="00DA3034" w:rsidRDefault="00DC4D12" w:rsidP="00A05A81">
      <w:pPr>
        <w:spacing w:after="0" w:line="276" w:lineRule="auto"/>
        <w:jc w:val="center"/>
        <w:rPr>
          <w:rFonts w:ascii="Arial" w:eastAsia="Times New Roman" w:hAnsi="Arial" w:cs="Arial"/>
          <w:b/>
          <w:bCs/>
          <w:sz w:val="20"/>
          <w:lang w:eastAsia="pl-PL"/>
        </w:rPr>
      </w:pPr>
      <w:r>
        <w:rPr>
          <w:rFonts w:ascii="Arial" w:eastAsia="Times New Roman" w:hAnsi="Arial" w:cs="Arial"/>
          <w:sz w:val="32"/>
          <w:szCs w:val="40"/>
          <w:lang w:eastAsia="pl-PL"/>
        </w:rPr>
        <w:t xml:space="preserve"> </w:t>
      </w:r>
    </w:p>
    <w:p w14:paraId="1FAD9FED" w14:textId="4AEAD34D" w:rsidR="006B2F7F" w:rsidRPr="006B2F7F" w:rsidRDefault="005001F1" w:rsidP="0008731E">
      <w:pPr>
        <w:spacing w:before="240" w:after="60" w:line="276" w:lineRule="auto"/>
        <w:ind w:left="720"/>
        <w:jc w:val="right"/>
        <w:outlineLvl w:val="5"/>
        <w:rPr>
          <w:rFonts w:ascii="Arial" w:eastAsia="Times New Roman" w:hAnsi="Arial" w:cs="Arial"/>
          <w:b/>
          <w:bCs/>
          <w:sz w:val="24"/>
          <w:lang w:eastAsia="pl-PL"/>
        </w:rPr>
      </w:pPr>
      <w:r>
        <w:rPr>
          <w:rFonts w:ascii="Arial" w:eastAsia="Times New Roman" w:hAnsi="Arial" w:cs="Arial"/>
          <w:b/>
          <w:bCs/>
          <w:sz w:val="20"/>
          <w:lang w:eastAsia="pl-PL"/>
        </w:rPr>
        <w:t>Z</w:t>
      </w:r>
      <w:r w:rsidR="006B2F7F" w:rsidRPr="006B2F7F">
        <w:rPr>
          <w:rFonts w:ascii="Arial" w:eastAsia="Times New Roman" w:hAnsi="Arial" w:cs="Arial"/>
          <w:b/>
          <w:bCs/>
          <w:sz w:val="20"/>
          <w:lang w:eastAsia="pl-PL"/>
        </w:rPr>
        <w:t>ałącznik Nr 1</w:t>
      </w:r>
    </w:p>
    <w:p w14:paraId="62DD17B8" w14:textId="79D957D7" w:rsidR="006B2F7F" w:rsidRPr="006B2F7F" w:rsidRDefault="006B2F7F" w:rsidP="005B4228">
      <w:pPr>
        <w:spacing w:after="0" w:line="480" w:lineRule="auto"/>
        <w:ind w:right="-143"/>
        <w:jc w:val="both"/>
        <w:rPr>
          <w:rFonts w:ascii="Arial" w:eastAsia="Times New Roman" w:hAnsi="Arial" w:cs="Arial"/>
          <w:i/>
          <w:sz w:val="18"/>
          <w:szCs w:val="20"/>
          <w:lang w:eastAsia="pl-PL"/>
        </w:rPr>
      </w:pPr>
      <w:r w:rsidRPr="006B2F7F">
        <w:rPr>
          <w:rFonts w:ascii="Arial" w:eastAsia="Times New Roman" w:hAnsi="Arial" w:cs="Arial"/>
          <w:i/>
          <w:sz w:val="18"/>
          <w:szCs w:val="20"/>
          <w:lang w:eastAsia="pl-PL"/>
        </w:rPr>
        <w:t>nazwa</w:t>
      </w:r>
      <w:r w:rsidRPr="006B2F7F">
        <w:rPr>
          <w:rFonts w:ascii="Arial" w:eastAsia="Times New Roman" w:hAnsi="Arial" w:cs="Arial"/>
          <w:i/>
          <w:vanish/>
          <w:sz w:val="18"/>
          <w:szCs w:val="20"/>
          <w:lang w:eastAsia="pl-PL"/>
        </w:rPr>
        <w:t>, siedzibę</w:t>
      </w:r>
      <w:r w:rsidRPr="006B2F7F">
        <w:rPr>
          <w:rFonts w:ascii="Arial" w:eastAsia="Times New Roman" w:hAnsi="Arial" w:cs="Arial"/>
          <w:i/>
          <w:sz w:val="18"/>
          <w:szCs w:val="20"/>
          <w:lang w:eastAsia="pl-PL"/>
        </w:rPr>
        <w:t xml:space="preserve"> i adres </w:t>
      </w:r>
      <w:r w:rsidR="00A7336B">
        <w:rPr>
          <w:rFonts w:ascii="Arial" w:eastAsia="Times New Roman" w:hAnsi="Arial" w:cs="Arial"/>
          <w:i/>
          <w:sz w:val="18"/>
          <w:szCs w:val="20"/>
          <w:lang w:eastAsia="pl-PL"/>
        </w:rPr>
        <w:t>Wykonaw</w:t>
      </w:r>
      <w:r w:rsidRPr="006B2F7F">
        <w:rPr>
          <w:rFonts w:ascii="Arial" w:eastAsia="Times New Roman" w:hAnsi="Arial" w:cs="Arial"/>
          <w:i/>
          <w:sz w:val="18"/>
          <w:szCs w:val="20"/>
          <w:lang w:eastAsia="pl-PL"/>
        </w:rPr>
        <w:t xml:space="preserve">cy / </w:t>
      </w:r>
      <w:r w:rsidR="00A7336B">
        <w:rPr>
          <w:rFonts w:ascii="Arial" w:eastAsia="Times New Roman" w:hAnsi="Arial" w:cs="Arial"/>
          <w:i/>
          <w:sz w:val="18"/>
          <w:szCs w:val="20"/>
          <w:lang w:eastAsia="pl-PL"/>
        </w:rPr>
        <w:t>Wykonaw</w:t>
      </w:r>
      <w:r w:rsidRPr="006B2F7F">
        <w:rPr>
          <w:rFonts w:ascii="Arial" w:eastAsia="Times New Roman" w:hAnsi="Arial" w:cs="Arial"/>
          <w:i/>
          <w:sz w:val="18"/>
          <w:szCs w:val="20"/>
          <w:lang w:eastAsia="pl-PL"/>
        </w:rPr>
        <w:t>ców składających ofertę:</w:t>
      </w:r>
    </w:p>
    <w:p w14:paraId="56E3D8C4" w14:textId="77777777" w:rsidR="006B2F7F" w:rsidRPr="006B2F7F" w:rsidRDefault="006B2F7F" w:rsidP="005B4228">
      <w:pPr>
        <w:spacing w:after="0" w:line="480" w:lineRule="auto"/>
        <w:ind w:right="-143"/>
        <w:jc w:val="both"/>
        <w:rPr>
          <w:rFonts w:ascii="Arial" w:eastAsia="Times New Roman" w:hAnsi="Arial" w:cs="Arial"/>
          <w:sz w:val="20"/>
          <w:szCs w:val="20"/>
          <w:lang w:eastAsia="pl-PL"/>
        </w:rPr>
      </w:pPr>
      <w:r w:rsidRPr="006B2F7F">
        <w:rPr>
          <w:rFonts w:ascii="Arial" w:eastAsia="Times New Roman" w:hAnsi="Arial" w:cs="Arial"/>
          <w:sz w:val="20"/>
          <w:szCs w:val="20"/>
          <w:lang w:eastAsia="pl-PL"/>
        </w:rPr>
        <w:t>………………………………………………………………………………….</w:t>
      </w:r>
    </w:p>
    <w:p w14:paraId="7DFFB8C2" w14:textId="77777777" w:rsidR="006B2F7F" w:rsidRPr="006B2F7F" w:rsidRDefault="006B2F7F" w:rsidP="005B4228">
      <w:pPr>
        <w:spacing w:after="0" w:line="480" w:lineRule="auto"/>
        <w:ind w:right="-143"/>
        <w:jc w:val="both"/>
        <w:rPr>
          <w:rFonts w:ascii="Arial" w:eastAsia="Times New Roman" w:hAnsi="Arial" w:cs="Arial"/>
          <w:sz w:val="20"/>
          <w:szCs w:val="20"/>
          <w:lang w:eastAsia="pl-PL"/>
        </w:rPr>
      </w:pPr>
      <w:r w:rsidRPr="006B2F7F">
        <w:rPr>
          <w:rFonts w:ascii="Arial" w:eastAsia="Times New Roman" w:hAnsi="Arial" w:cs="Arial"/>
          <w:sz w:val="20"/>
          <w:szCs w:val="20"/>
          <w:lang w:eastAsia="pl-PL"/>
        </w:rPr>
        <w:t>................................................................................................................</w:t>
      </w:r>
    </w:p>
    <w:p w14:paraId="565FD759" w14:textId="77777777" w:rsidR="006B2F7F" w:rsidRPr="006B2F7F" w:rsidRDefault="006B2F7F" w:rsidP="005B4228">
      <w:pPr>
        <w:spacing w:after="0" w:line="480" w:lineRule="auto"/>
        <w:ind w:right="-143"/>
        <w:jc w:val="both"/>
        <w:rPr>
          <w:rFonts w:ascii="Arial" w:eastAsia="Times New Roman" w:hAnsi="Arial" w:cs="Arial"/>
          <w:sz w:val="20"/>
          <w:szCs w:val="20"/>
          <w:lang w:eastAsia="pl-PL"/>
        </w:rPr>
      </w:pPr>
      <w:r w:rsidRPr="006B2F7F">
        <w:rPr>
          <w:rFonts w:ascii="Arial" w:eastAsia="Times New Roman" w:hAnsi="Arial" w:cs="Arial"/>
          <w:sz w:val="20"/>
          <w:szCs w:val="20"/>
          <w:lang w:eastAsia="pl-PL"/>
        </w:rPr>
        <w:t>………………………………………………………………………………….</w:t>
      </w:r>
    </w:p>
    <w:p w14:paraId="35D54853" w14:textId="77777777" w:rsidR="006B2F7F" w:rsidRPr="006B2F7F" w:rsidRDefault="006B2F7F" w:rsidP="005B4228">
      <w:pPr>
        <w:spacing w:before="120" w:after="120" w:line="480" w:lineRule="auto"/>
        <w:jc w:val="both"/>
        <w:rPr>
          <w:rFonts w:ascii="Arial" w:eastAsia="Times New Roman" w:hAnsi="Arial" w:cs="Arial"/>
          <w:sz w:val="20"/>
          <w:szCs w:val="20"/>
          <w:lang w:eastAsia="pl-PL"/>
        </w:rPr>
      </w:pPr>
      <w:r w:rsidRPr="006B2F7F">
        <w:rPr>
          <w:rFonts w:ascii="Arial" w:eastAsia="Times New Roman" w:hAnsi="Arial" w:cs="Arial"/>
          <w:sz w:val="20"/>
          <w:szCs w:val="20"/>
          <w:lang w:eastAsia="pl-PL"/>
        </w:rPr>
        <w:t>NIP— ........................................... , REGON ..........................................</w:t>
      </w:r>
    </w:p>
    <w:p w14:paraId="52446D92" w14:textId="77777777" w:rsidR="006B2F7F" w:rsidRPr="006B2F7F" w:rsidRDefault="006B2F7F" w:rsidP="0008731E">
      <w:pPr>
        <w:spacing w:after="0" w:line="276" w:lineRule="auto"/>
        <w:ind w:right="-143"/>
        <w:jc w:val="both"/>
        <w:rPr>
          <w:rFonts w:ascii="Arial" w:eastAsia="Times New Roman" w:hAnsi="Arial" w:cs="Arial"/>
          <w:sz w:val="16"/>
          <w:szCs w:val="20"/>
          <w:lang w:eastAsia="pl-PL"/>
        </w:rPr>
      </w:pPr>
    </w:p>
    <w:p w14:paraId="262C5694" w14:textId="77777777" w:rsidR="006B2F7F" w:rsidRPr="00D23822" w:rsidRDefault="006B2F7F" w:rsidP="009435E7">
      <w:pPr>
        <w:spacing w:after="120" w:line="276" w:lineRule="auto"/>
        <w:ind w:right="-142"/>
        <w:jc w:val="center"/>
        <w:rPr>
          <w:rFonts w:ascii="Arial" w:eastAsia="Times New Roman" w:hAnsi="Arial" w:cs="Arial"/>
          <w:b/>
          <w:sz w:val="20"/>
          <w:szCs w:val="20"/>
          <w:lang w:eastAsia="pl-PL"/>
        </w:rPr>
      </w:pPr>
      <w:r w:rsidRPr="00D23822">
        <w:rPr>
          <w:rFonts w:ascii="Arial" w:eastAsia="Times New Roman" w:hAnsi="Arial" w:cs="Arial"/>
          <w:b/>
          <w:sz w:val="20"/>
          <w:szCs w:val="20"/>
          <w:lang w:eastAsia="pl-PL"/>
        </w:rPr>
        <w:t>FORMULARZ OFERTOWY</w:t>
      </w:r>
    </w:p>
    <w:p w14:paraId="078F7093" w14:textId="7FC9EA00" w:rsidR="00E94DB1" w:rsidRPr="005001F1" w:rsidRDefault="006B2F7F" w:rsidP="00A846E7">
      <w:pPr>
        <w:autoSpaceDE w:val="0"/>
        <w:autoSpaceDN w:val="0"/>
        <w:spacing w:before="60" w:after="0" w:line="360" w:lineRule="auto"/>
        <w:jc w:val="both"/>
        <w:rPr>
          <w:rFonts w:ascii="Arial" w:hAnsi="Arial" w:cs="Arial"/>
          <w:b/>
          <w:bCs/>
          <w:sz w:val="20"/>
        </w:rPr>
      </w:pPr>
      <w:r w:rsidRPr="00E94DB1">
        <w:rPr>
          <w:rFonts w:ascii="Arial" w:eastAsia="Times New Roman" w:hAnsi="Arial" w:cs="Arial"/>
          <w:sz w:val="20"/>
          <w:szCs w:val="20"/>
          <w:lang w:eastAsia="pl-PL"/>
        </w:rPr>
        <w:t xml:space="preserve">złożony w postępowaniu o udzielenie zamówienia publicznego prowadzonego na.: </w:t>
      </w:r>
      <w:bookmarkStart w:id="0" w:name="_Hlk213323702"/>
      <w:r w:rsidR="0040236A" w:rsidRPr="0040236A">
        <w:rPr>
          <w:rFonts w:ascii="Arial" w:hAnsi="Arial" w:cs="Arial"/>
          <w:b/>
          <w:bCs/>
          <w:sz w:val="20"/>
        </w:rPr>
        <w:t>Jednorazowa dostawa sprzętu i wyposażenia na potrzeby ochrony ludności i obrony cywilnej</w:t>
      </w:r>
      <w:r w:rsidR="002A7324">
        <w:rPr>
          <w:rFonts w:ascii="Arial" w:hAnsi="Arial" w:cs="Arial"/>
          <w:b/>
          <w:bCs/>
          <w:sz w:val="20"/>
        </w:rPr>
        <w:t xml:space="preserve"> </w:t>
      </w:r>
      <w:r w:rsidR="002A7324" w:rsidRPr="002A7324">
        <w:rPr>
          <w:rFonts w:ascii="Arial" w:hAnsi="Arial" w:cs="Arial"/>
          <w:b/>
          <w:bCs/>
          <w:sz w:val="20"/>
        </w:rPr>
        <w:t xml:space="preserve">z podziałem na </w:t>
      </w:r>
      <w:r w:rsidR="0040236A">
        <w:rPr>
          <w:rFonts w:ascii="Arial" w:hAnsi="Arial" w:cs="Arial"/>
          <w:b/>
          <w:bCs/>
          <w:sz w:val="20"/>
        </w:rPr>
        <w:t xml:space="preserve">5 </w:t>
      </w:r>
      <w:r w:rsidR="002A7324" w:rsidRPr="002A7324">
        <w:rPr>
          <w:rFonts w:ascii="Arial" w:hAnsi="Arial" w:cs="Arial"/>
          <w:b/>
          <w:bCs/>
          <w:sz w:val="20"/>
        </w:rPr>
        <w:t>zada</w:t>
      </w:r>
      <w:r w:rsidR="0040236A">
        <w:rPr>
          <w:rFonts w:ascii="Arial" w:hAnsi="Arial" w:cs="Arial"/>
          <w:b/>
          <w:bCs/>
          <w:sz w:val="20"/>
        </w:rPr>
        <w:t>ń</w:t>
      </w:r>
      <w:r w:rsidR="002A7324">
        <w:rPr>
          <w:rFonts w:ascii="Arial" w:hAnsi="Arial" w:cs="Arial"/>
          <w:b/>
          <w:bCs/>
          <w:sz w:val="20"/>
        </w:rPr>
        <w:t xml:space="preserve">, </w:t>
      </w:r>
      <w:r w:rsidR="00E94DB1" w:rsidRPr="00E94DB1">
        <w:rPr>
          <w:rFonts w:ascii="Arial" w:hAnsi="Arial" w:cs="Arial"/>
          <w:sz w:val="20"/>
        </w:rPr>
        <w:t xml:space="preserve">znak postępowania </w:t>
      </w:r>
      <w:r w:rsidR="00E94DB1" w:rsidRPr="002A7324">
        <w:rPr>
          <w:rFonts w:ascii="Arial" w:hAnsi="Arial" w:cs="Arial"/>
          <w:b/>
          <w:sz w:val="20"/>
        </w:rPr>
        <w:t>PZP.262.</w:t>
      </w:r>
      <w:r w:rsidR="0040236A">
        <w:rPr>
          <w:rFonts w:ascii="Arial" w:hAnsi="Arial" w:cs="Arial"/>
          <w:b/>
          <w:sz w:val="20"/>
        </w:rPr>
        <w:t>27</w:t>
      </w:r>
      <w:r w:rsidR="00E94DB1" w:rsidRPr="002A7324">
        <w:rPr>
          <w:rFonts w:ascii="Arial" w:hAnsi="Arial" w:cs="Arial"/>
          <w:b/>
          <w:sz w:val="20"/>
        </w:rPr>
        <w:t>.202</w:t>
      </w:r>
      <w:r w:rsidR="009378E9" w:rsidRPr="002A7324">
        <w:rPr>
          <w:rFonts w:ascii="Arial" w:hAnsi="Arial" w:cs="Arial"/>
          <w:b/>
          <w:sz w:val="20"/>
        </w:rPr>
        <w:t>6</w:t>
      </w:r>
      <w:r w:rsidR="00E94DB1" w:rsidRPr="002A7324">
        <w:rPr>
          <w:rFonts w:ascii="Arial" w:hAnsi="Arial" w:cs="Arial"/>
          <w:b/>
          <w:sz w:val="20"/>
        </w:rPr>
        <w:t>.</w:t>
      </w:r>
      <w:r w:rsidR="002A7324" w:rsidRPr="002A7324">
        <w:rPr>
          <w:rFonts w:ascii="Arial" w:hAnsi="Arial" w:cs="Arial"/>
          <w:b/>
          <w:sz w:val="20"/>
        </w:rPr>
        <w:t>RZM</w:t>
      </w:r>
    </w:p>
    <w:bookmarkEnd w:id="0"/>
    <w:p w14:paraId="5BC0EE4B" w14:textId="77777777" w:rsidR="006B2F7F" w:rsidRPr="006B2F7F" w:rsidRDefault="006B2F7F" w:rsidP="005001F1">
      <w:pPr>
        <w:autoSpaceDE w:val="0"/>
        <w:autoSpaceDN w:val="0"/>
        <w:spacing w:before="60" w:after="120" w:line="276" w:lineRule="auto"/>
        <w:jc w:val="both"/>
        <w:rPr>
          <w:rFonts w:ascii="Arial" w:eastAsia="Times New Roman" w:hAnsi="Arial" w:cs="Arial"/>
          <w:lang w:eastAsia="pl-PL"/>
        </w:rPr>
      </w:pPr>
      <w:r w:rsidRPr="006B2F7F">
        <w:rPr>
          <w:rFonts w:ascii="Arial" w:eastAsia="Times New Roman" w:hAnsi="Arial" w:cs="Arial"/>
          <w:lang w:eastAsia="pl-PL"/>
        </w:rPr>
        <w:t>OŚWIADCZAMY, że:</w:t>
      </w:r>
    </w:p>
    <w:p w14:paraId="138299AD" w14:textId="267E7FE1" w:rsidR="006B2F7F" w:rsidRPr="005001F1" w:rsidRDefault="006B2F7F" w:rsidP="00987D2C">
      <w:pPr>
        <w:numPr>
          <w:ilvl w:val="0"/>
          <w:numId w:val="11"/>
        </w:numPr>
        <w:tabs>
          <w:tab w:val="clear" w:pos="720"/>
          <w:tab w:val="num" w:pos="284"/>
        </w:tabs>
        <w:spacing w:after="240" w:line="276" w:lineRule="auto"/>
        <w:ind w:left="284" w:hanging="284"/>
        <w:jc w:val="both"/>
        <w:rPr>
          <w:rFonts w:ascii="Arial" w:eastAsia="Times New Roman" w:hAnsi="Arial" w:cs="Arial"/>
          <w:sz w:val="20"/>
          <w:szCs w:val="20"/>
          <w:lang w:eastAsia="pl-PL"/>
        </w:rPr>
      </w:pPr>
      <w:r w:rsidRPr="006B2F7F">
        <w:rPr>
          <w:rFonts w:ascii="Arial" w:eastAsia="Times New Roman" w:hAnsi="Arial" w:cs="Arial"/>
          <w:sz w:val="20"/>
          <w:szCs w:val="20"/>
          <w:lang w:eastAsia="pl-PL"/>
        </w:rPr>
        <w:t>Oferujemy wykonanie przedmiotu zmówienia za niżej wymienione wynagrodzenie</w:t>
      </w:r>
      <w:r w:rsidR="005001F1">
        <w:rPr>
          <w:rFonts w:ascii="Arial" w:eastAsia="Times New Roman" w:hAnsi="Arial" w:cs="Arial"/>
          <w:sz w:val="20"/>
          <w:szCs w:val="20"/>
          <w:lang w:eastAsia="pl-PL"/>
        </w:rPr>
        <w:t xml:space="preserve"> na</w:t>
      </w:r>
      <w:r w:rsidRPr="006B2F7F">
        <w:rPr>
          <w:rFonts w:ascii="Arial" w:eastAsia="Times New Roman" w:hAnsi="Arial" w:cs="Arial"/>
          <w:sz w:val="19"/>
          <w:szCs w:val="19"/>
          <w:lang w:eastAsia="pl-PL"/>
        </w:rPr>
        <w:t>:</w:t>
      </w:r>
    </w:p>
    <w:p w14:paraId="3A1F24B4" w14:textId="77777777" w:rsidR="0040236A" w:rsidRPr="0040236A" w:rsidRDefault="002A7324" w:rsidP="0040236A">
      <w:pPr>
        <w:pStyle w:val="Akapitzlist"/>
        <w:numPr>
          <w:ilvl w:val="0"/>
          <w:numId w:val="110"/>
        </w:numPr>
        <w:spacing w:after="120"/>
        <w:ind w:left="284" w:hanging="284"/>
        <w:rPr>
          <w:bCs/>
        </w:rPr>
      </w:pPr>
      <w:r w:rsidRPr="0040236A">
        <w:rPr>
          <w:rFonts w:ascii="Arial" w:hAnsi="Arial" w:cs="Arial"/>
          <w:b/>
        </w:rPr>
        <w:t xml:space="preserve">ZADANIE I </w:t>
      </w:r>
      <w:r w:rsidR="0040236A" w:rsidRPr="0040236A">
        <w:rPr>
          <w:rFonts w:ascii="Arial" w:hAnsi="Arial" w:cs="Arial"/>
          <w:bCs/>
        </w:rPr>
        <w:t xml:space="preserve">— </w:t>
      </w:r>
      <w:r w:rsidR="0040236A" w:rsidRPr="0040236A">
        <w:rPr>
          <w:rFonts w:ascii="Arial" w:hAnsi="Arial" w:cs="Arial"/>
          <w:b/>
        </w:rPr>
        <w:t>koparko - ładowarka wraz z osprzętem – 1 szt.</w:t>
      </w:r>
    </w:p>
    <w:p w14:paraId="0C31BDA4" w14:textId="57CFF0F8" w:rsidR="002A7324" w:rsidRPr="002A7324" w:rsidRDefault="002A7324" w:rsidP="0040236A">
      <w:pPr>
        <w:spacing w:after="120" w:line="360" w:lineRule="auto"/>
        <w:rPr>
          <w:rFonts w:ascii="Arial" w:hAnsi="Arial" w:cs="Arial"/>
          <w:sz w:val="20"/>
          <w:szCs w:val="20"/>
        </w:rPr>
      </w:pPr>
      <w:r>
        <w:rPr>
          <w:rFonts w:ascii="Arial" w:hAnsi="Arial" w:cs="Arial"/>
          <w:sz w:val="20"/>
          <w:szCs w:val="20"/>
        </w:rPr>
        <w:t>c</w:t>
      </w:r>
      <w:r w:rsidRPr="002A7324">
        <w:rPr>
          <w:rFonts w:ascii="Arial" w:hAnsi="Arial" w:cs="Arial"/>
          <w:sz w:val="20"/>
          <w:szCs w:val="20"/>
        </w:rPr>
        <w:t xml:space="preserve">ena </w:t>
      </w:r>
      <w:r w:rsidRPr="002A7324">
        <w:rPr>
          <w:rFonts w:ascii="Arial" w:hAnsi="Arial" w:cs="Arial"/>
          <w:b/>
          <w:sz w:val="20"/>
          <w:szCs w:val="20"/>
        </w:rPr>
        <w:t xml:space="preserve">ofertowa netto </w:t>
      </w:r>
      <w:r w:rsidRPr="002A7324">
        <w:rPr>
          <w:rFonts w:ascii="Arial" w:hAnsi="Arial" w:cs="Arial"/>
          <w:sz w:val="20"/>
          <w:szCs w:val="20"/>
        </w:rPr>
        <w:t xml:space="preserve">wynosi:................................(słownie.………….…………………………………… </w:t>
      </w:r>
    </w:p>
    <w:p w14:paraId="6B44F0CD" w14:textId="77777777" w:rsidR="002A7324" w:rsidRPr="002A7324" w:rsidRDefault="002A7324" w:rsidP="002A7324">
      <w:pPr>
        <w:spacing w:after="120" w:line="360" w:lineRule="auto"/>
        <w:jc w:val="both"/>
        <w:rPr>
          <w:rFonts w:ascii="Arial" w:hAnsi="Arial" w:cs="Arial"/>
          <w:sz w:val="20"/>
          <w:szCs w:val="20"/>
        </w:rPr>
      </w:pPr>
      <w:r w:rsidRPr="002A7324">
        <w:rPr>
          <w:rFonts w:ascii="Arial" w:hAnsi="Arial" w:cs="Arial"/>
          <w:sz w:val="20"/>
          <w:szCs w:val="20"/>
        </w:rPr>
        <w:t>…...........................................................................................................................................................)</w:t>
      </w:r>
    </w:p>
    <w:p w14:paraId="4ED6D977" w14:textId="77777777" w:rsidR="002A7324" w:rsidRPr="002A7324" w:rsidRDefault="002A7324" w:rsidP="002A7324">
      <w:pPr>
        <w:spacing w:after="240" w:line="360" w:lineRule="auto"/>
        <w:rPr>
          <w:rFonts w:ascii="Arial" w:hAnsi="Arial" w:cs="Arial"/>
          <w:sz w:val="20"/>
          <w:szCs w:val="20"/>
        </w:rPr>
      </w:pPr>
      <w:r w:rsidRPr="002A7324">
        <w:rPr>
          <w:rFonts w:ascii="Arial" w:hAnsi="Arial" w:cs="Arial"/>
          <w:sz w:val="20"/>
          <w:szCs w:val="20"/>
        </w:rPr>
        <w:t>Stawka</w:t>
      </w:r>
      <w:r w:rsidRPr="002A7324">
        <w:rPr>
          <w:rFonts w:ascii="Arial" w:hAnsi="Arial" w:cs="Arial"/>
          <w:b/>
          <w:sz w:val="20"/>
          <w:szCs w:val="20"/>
        </w:rPr>
        <w:t xml:space="preserve"> VAT:  </w:t>
      </w:r>
      <w:r w:rsidRPr="002A7324">
        <w:rPr>
          <w:rFonts w:ascii="Arial" w:hAnsi="Arial" w:cs="Arial"/>
          <w:sz w:val="20"/>
          <w:szCs w:val="20"/>
        </w:rPr>
        <w:t xml:space="preserve">............. %  </w:t>
      </w:r>
    </w:p>
    <w:p w14:paraId="01344DBC" w14:textId="77777777" w:rsidR="0040236A" w:rsidRPr="0040236A" w:rsidRDefault="002A7324" w:rsidP="0040236A">
      <w:pPr>
        <w:pStyle w:val="Akapitzlist"/>
        <w:numPr>
          <w:ilvl w:val="0"/>
          <w:numId w:val="113"/>
        </w:numPr>
        <w:spacing w:after="120" w:line="360" w:lineRule="auto"/>
        <w:ind w:left="284" w:right="-709" w:hanging="284"/>
        <w:rPr>
          <w:rFonts w:ascii="Arial" w:hAnsi="Arial" w:cs="Arial"/>
          <w:b/>
          <w:bCs/>
        </w:rPr>
      </w:pPr>
      <w:r w:rsidRPr="0040236A">
        <w:rPr>
          <w:rFonts w:ascii="Arial" w:hAnsi="Arial" w:cs="Arial"/>
          <w:b/>
        </w:rPr>
        <w:t>ZADANIE II –</w:t>
      </w:r>
      <w:r w:rsidRPr="0040236A">
        <w:rPr>
          <w:rFonts w:ascii="Arial" w:hAnsi="Arial" w:cs="Arial"/>
          <w:color w:val="FF0000"/>
        </w:rPr>
        <w:t xml:space="preserve"> </w:t>
      </w:r>
      <w:r w:rsidR="0040236A" w:rsidRPr="0040236A">
        <w:rPr>
          <w:rFonts w:ascii="Arial" w:hAnsi="Arial" w:cs="Arial"/>
          <w:b/>
          <w:bCs/>
        </w:rPr>
        <w:t>zestaw 3- fazowych zasilaczy napięcia gwarantowanego (UPS) o mocy 20 kW – 4 szt.</w:t>
      </w:r>
    </w:p>
    <w:p w14:paraId="6E95FDE6" w14:textId="4E96D896" w:rsidR="002A7324" w:rsidRPr="002A7324" w:rsidRDefault="002A7324" w:rsidP="0040236A">
      <w:pPr>
        <w:spacing w:after="120" w:line="360" w:lineRule="auto"/>
        <w:rPr>
          <w:rFonts w:ascii="Arial" w:hAnsi="Arial" w:cs="Arial"/>
          <w:sz w:val="20"/>
          <w:szCs w:val="20"/>
        </w:rPr>
      </w:pPr>
      <w:r>
        <w:rPr>
          <w:rFonts w:ascii="Arial" w:hAnsi="Arial" w:cs="Arial"/>
          <w:sz w:val="20"/>
          <w:szCs w:val="20"/>
        </w:rPr>
        <w:t>c</w:t>
      </w:r>
      <w:r w:rsidRPr="002A7324">
        <w:rPr>
          <w:rFonts w:ascii="Arial" w:hAnsi="Arial" w:cs="Arial"/>
          <w:sz w:val="20"/>
          <w:szCs w:val="20"/>
        </w:rPr>
        <w:t xml:space="preserve">ena </w:t>
      </w:r>
      <w:r w:rsidRPr="002A7324">
        <w:rPr>
          <w:rFonts w:ascii="Arial" w:hAnsi="Arial" w:cs="Arial"/>
          <w:b/>
          <w:sz w:val="20"/>
          <w:szCs w:val="20"/>
        </w:rPr>
        <w:t xml:space="preserve">ofertowa netto </w:t>
      </w:r>
      <w:r w:rsidRPr="002A7324">
        <w:rPr>
          <w:rFonts w:ascii="Arial" w:hAnsi="Arial" w:cs="Arial"/>
          <w:sz w:val="20"/>
          <w:szCs w:val="20"/>
        </w:rPr>
        <w:t>wynosi:................................(słownie.………….…………………………………… …...........................................................................................................................................................)</w:t>
      </w:r>
    </w:p>
    <w:p w14:paraId="0B3A55D2" w14:textId="77777777" w:rsidR="002A7324" w:rsidRPr="002A7324" w:rsidRDefault="002A7324" w:rsidP="002A7324">
      <w:pPr>
        <w:spacing w:after="180" w:line="360" w:lineRule="auto"/>
        <w:rPr>
          <w:rFonts w:ascii="Arial" w:hAnsi="Arial" w:cs="Arial"/>
          <w:sz w:val="20"/>
          <w:szCs w:val="20"/>
        </w:rPr>
      </w:pPr>
      <w:r w:rsidRPr="002A7324">
        <w:rPr>
          <w:rFonts w:ascii="Arial" w:hAnsi="Arial" w:cs="Arial"/>
          <w:sz w:val="20"/>
          <w:szCs w:val="20"/>
        </w:rPr>
        <w:t>Stawka</w:t>
      </w:r>
      <w:r w:rsidRPr="002A7324">
        <w:rPr>
          <w:rFonts w:ascii="Arial" w:hAnsi="Arial" w:cs="Arial"/>
          <w:b/>
          <w:sz w:val="20"/>
          <w:szCs w:val="20"/>
        </w:rPr>
        <w:t xml:space="preserve"> VAT:  </w:t>
      </w:r>
      <w:r w:rsidRPr="002A7324">
        <w:rPr>
          <w:rFonts w:ascii="Arial" w:hAnsi="Arial" w:cs="Arial"/>
          <w:sz w:val="20"/>
          <w:szCs w:val="20"/>
        </w:rPr>
        <w:t xml:space="preserve">............. %  </w:t>
      </w:r>
    </w:p>
    <w:p w14:paraId="6BD07DB1" w14:textId="1006D212" w:rsidR="0040236A" w:rsidRPr="0040236A" w:rsidRDefault="002A7324" w:rsidP="0040236A">
      <w:pPr>
        <w:pStyle w:val="Akapitzlist"/>
        <w:numPr>
          <w:ilvl w:val="0"/>
          <w:numId w:val="97"/>
        </w:numPr>
        <w:spacing w:after="120" w:line="360" w:lineRule="auto"/>
        <w:ind w:left="284" w:hanging="284"/>
        <w:rPr>
          <w:rFonts w:ascii="Arial" w:hAnsi="Arial" w:cs="Arial"/>
          <w:b/>
          <w:bCs/>
        </w:rPr>
      </w:pPr>
      <w:r w:rsidRPr="0040236A">
        <w:rPr>
          <w:rFonts w:ascii="Arial" w:hAnsi="Arial" w:cs="Arial"/>
          <w:b/>
        </w:rPr>
        <w:t xml:space="preserve">ZADANIE III </w:t>
      </w:r>
      <w:r w:rsidRPr="0040236A">
        <w:rPr>
          <w:rFonts w:ascii="Arial" w:hAnsi="Arial" w:cs="Arial"/>
        </w:rPr>
        <w:t xml:space="preserve">– </w:t>
      </w:r>
      <w:r w:rsidR="0040236A" w:rsidRPr="0040236A">
        <w:rPr>
          <w:rFonts w:ascii="Arial" w:hAnsi="Arial" w:cs="Arial"/>
          <w:b/>
          <w:bCs/>
        </w:rPr>
        <w:t>stacjonarny agregat prądotwórczy o mocy 110/88  kW</w:t>
      </w:r>
      <w:r w:rsidR="00A05A81">
        <w:rPr>
          <w:rFonts w:ascii="Arial" w:hAnsi="Arial" w:cs="Arial"/>
          <w:b/>
          <w:bCs/>
        </w:rPr>
        <w:t>/kW</w:t>
      </w:r>
      <w:r w:rsidR="0040236A" w:rsidRPr="0040236A">
        <w:rPr>
          <w:rFonts w:ascii="Arial" w:hAnsi="Arial" w:cs="Arial"/>
          <w:b/>
          <w:bCs/>
        </w:rPr>
        <w:t xml:space="preserve"> – 1 szt.</w:t>
      </w:r>
    </w:p>
    <w:p w14:paraId="56B23B07" w14:textId="3872E936" w:rsidR="002A7324" w:rsidRPr="002A7324" w:rsidRDefault="002A7324" w:rsidP="0040236A">
      <w:pPr>
        <w:spacing w:after="120" w:line="360" w:lineRule="auto"/>
        <w:rPr>
          <w:rFonts w:ascii="Arial" w:hAnsi="Arial" w:cs="Arial"/>
          <w:sz w:val="20"/>
          <w:szCs w:val="20"/>
        </w:rPr>
      </w:pPr>
      <w:r>
        <w:rPr>
          <w:rFonts w:ascii="Arial" w:hAnsi="Arial" w:cs="Arial"/>
          <w:sz w:val="20"/>
          <w:szCs w:val="20"/>
        </w:rPr>
        <w:t>c</w:t>
      </w:r>
      <w:r w:rsidRPr="002A7324">
        <w:rPr>
          <w:rFonts w:ascii="Arial" w:hAnsi="Arial" w:cs="Arial"/>
          <w:sz w:val="20"/>
          <w:szCs w:val="20"/>
        </w:rPr>
        <w:t xml:space="preserve">ena </w:t>
      </w:r>
      <w:r w:rsidRPr="002A7324">
        <w:rPr>
          <w:rFonts w:ascii="Arial" w:hAnsi="Arial" w:cs="Arial"/>
          <w:b/>
          <w:sz w:val="20"/>
          <w:szCs w:val="20"/>
        </w:rPr>
        <w:t xml:space="preserve">ofertowa netto </w:t>
      </w:r>
      <w:r w:rsidRPr="002A7324">
        <w:rPr>
          <w:rFonts w:ascii="Arial" w:hAnsi="Arial" w:cs="Arial"/>
          <w:sz w:val="20"/>
          <w:szCs w:val="20"/>
        </w:rPr>
        <w:t>wynosi:................................(słownie.………….…………………………………… …...........................................................................................................................................................)</w:t>
      </w:r>
    </w:p>
    <w:p w14:paraId="0E8F5BAE" w14:textId="77777777" w:rsidR="002A7324" w:rsidRPr="002A7324" w:rsidRDefault="002A7324" w:rsidP="002A7324">
      <w:pPr>
        <w:spacing w:after="120" w:line="360" w:lineRule="auto"/>
        <w:rPr>
          <w:rFonts w:ascii="Arial" w:hAnsi="Arial" w:cs="Arial"/>
          <w:sz w:val="20"/>
          <w:szCs w:val="20"/>
        </w:rPr>
      </w:pPr>
      <w:r w:rsidRPr="002A7324">
        <w:rPr>
          <w:rFonts w:ascii="Arial" w:hAnsi="Arial" w:cs="Arial"/>
          <w:sz w:val="20"/>
          <w:szCs w:val="20"/>
        </w:rPr>
        <w:t>Stawka</w:t>
      </w:r>
      <w:r w:rsidRPr="002A7324">
        <w:rPr>
          <w:rFonts w:ascii="Arial" w:hAnsi="Arial" w:cs="Arial"/>
          <w:b/>
          <w:sz w:val="20"/>
          <w:szCs w:val="20"/>
        </w:rPr>
        <w:t xml:space="preserve"> VAT:  </w:t>
      </w:r>
      <w:r w:rsidRPr="002A7324">
        <w:rPr>
          <w:rFonts w:ascii="Arial" w:hAnsi="Arial" w:cs="Arial"/>
          <w:sz w:val="20"/>
          <w:szCs w:val="20"/>
        </w:rPr>
        <w:t xml:space="preserve">............. %  </w:t>
      </w:r>
    </w:p>
    <w:p w14:paraId="04AC0FCB" w14:textId="0E8021CD" w:rsidR="0040236A" w:rsidRPr="0040236A" w:rsidRDefault="002A7324" w:rsidP="0040236A">
      <w:pPr>
        <w:pStyle w:val="Akapitzlist"/>
        <w:numPr>
          <w:ilvl w:val="0"/>
          <w:numId w:val="97"/>
        </w:numPr>
        <w:spacing w:after="120" w:line="360" w:lineRule="auto"/>
        <w:ind w:left="284" w:hanging="284"/>
        <w:rPr>
          <w:rFonts w:ascii="Arial" w:hAnsi="Arial" w:cs="Arial"/>
          <w:b/>
          <w:bCs/>
        </w:rPr>
      </w:pPr>
      <w:r w:rsidRPr="0040236A">
        <w:rPr>
          <w:rFonts w:ascii="Arial" w:hAnsi="Arial" w:cs="Arial"/>
          <w:b/>
        </w:rPr>
        <w:t xml:space="preserve">ZADANIE IV – </w:t>
      </w:r>
      <w:r w:rsidR="0040236A" w:rsidRPr="0040236A">
        <w:rPr>
          <w:rFonts w:ascii="Arial" w:hAnsi="Arial" w:cs="Arial"/>
          <w:b/>
          <w:bCs/>
        </w:rPr>
        <w:t xml:space="preserve">2 agregatów prądotwórczych: o mocy 4,2 kW (przenośny) - 1 szt., o mocy 80 </w:t>
      </w:r>
      <w:r w:rsidR="00C8739D" w:rsidRPr="0040236A">
        <w:rPr>
          <w:rFonts w:ascii="Arial" w:hAnsi="Arial" w:cs="Arial"/>
          <w:b/>
          <w:bCs/>
        </w:rPr>
        <w:t xml:space="preserve">kW </w:t>
      </w:r>
      <w:r w:rsidR="0040236A" w:rsidRPr="0040236A">
        <w:rPr>
          <w:rFonts w:ascii="Arial" w:hAnsi="Arial" w:cs="Arial"/>
          <w:b/>
          <w:bCs/>
        </w:rPr>
        <w:t>(mobilny) – 1 szt.</w:t>
      </w:r>
    </w:p>
    <w:p w14:paraId="63A0AFA2" w14:textId="4DF47113" w:rsidR="002A7324" w:rsidRDefault="002A7324" w:rsidP="002A7324">
      <w:pPr>
        <w:spacing w:after="120" w:line="360" w:lineRule="auto"/>
        <w:jc w:val="both"/>
        <w:rPr>
          <w:rFonts w:ascii="Arial" w:hAnsi="Arial" w:cs="Arial"/>
          <w:sz w:val="20"/>
          <w:szCs w:val="20"/>
        </w:rPr>
      </w:pPr>
      <w:r>
        <w:rPr>
          <w:rFonts w:ascii="Arial" w:hAnsi="Arial" w:cs="Arial"/>
          <w:sz w:val="20"/>
          <w:szCs w:val="20"/>
        </w:rPr>
        <w:t>c</w:t>
      </w:r>
      <w:r w:rsidRPr="002A7324">
        <w:rPr>
          <w:rFonts w:ascii="Arial" w:hAnsi="Arial" w:cs="Arial"/>
          <w:sz w:val="20"/>
          <w:szCs w:val="20"/>
        </w:rPr>
        <w:t xml:space="preserve">ena </w:t>
      </w:r>
      <w:r w:rsidRPr="002A7324">
        <w:rPr>
          <w:rFonts w:ascii="Arial" w:hAnsi="Arial" w:cs="Arial"/>
          <w:b/>
          <w:sz w:val="20"/>
          <w:szCs w:val="20"/>
        </w:rPr>
        <w:t xml:space="preserve">ofertowa netto </w:t>
      </w:r>
      <w:r w:rsidRPr="002A7324">
        <w:rPr>
          <w:rFonts w:ascii="Arial" w:hAnsi="Arial" w:cs="Arial"/>
          <w:sz w:val="20"/>
          <w:szCs w:val="20"/>
        </w:rPr>
        <w:t>wynosi:................................(słownie.………….…………………………………… …...........................................................................................................................................................)</w:t>
      </w:r>
    </w:p>
    <w:p w14:paraId="16F94B4C" w14:textId="77777777" w:rsidR="0040236A" w:rsidRPr="002A7324" w:rsidRDefault="0040236A" w:rsidP="0040236A">
      <w:pPr>
        <w:spacing w:after="120" w:line="360" w:lineRule="auto"/>
        <w:rPr>
          <w:rFonts w:ascii="Arial" w:hAnsi="Arial" w:cs="Arial"/>
          <w:sz w:val="20"/>
          <w:szCs w:val="20"/>
        </w:rPr>
      </w:pPr>
      <w:r w:rsidRPr="002A7324">
        <w:rPr>
          <w:rFonts w:ascii="Arial" w:hAnsi="Arial" w:cs="Arial"/>
          <w:sz w:val="20"/>
          <w:szCs w:val="20"/>
        </w:rPr>
        <w:t>Stawka</w:t>
      </w:r>
      <w:r w:rsidRPr="002A7324">
        <w:rPr>
          <w:rFonts w:ascii="Arial" w:hAnsi="Arial" w:cs="Arial"/>
          <w:b/>
          <w:sz w:val="20"/>
          <w:szCs w:val="20"/>
        </w:rPr>
        <w:t xml:space="preserve"> VAT:  </w:t>
      </w:r>
      <w:r w:rsidRPr="002A7324">
        <w:rPr>
          <w:rFonts w:ascii="Arial" w:hAnsi="Arial" w:cs="Arial"/>
          <w:sz w:val="20"/>
          <w:szCs w:val="20"/>
        </w:rPr>
        <w:t xml:space="preserve">............. %  </w:t>
      </w:r>
    </w:p>
    <w:p w14:paraId="2EC8B5F4" w14:textId="77777777" w:rsidR="0040236A" w:rsidRPr="002A7324" w:rsidRDefault="0040236A" w:rsidP="002A7324">
      <w:pPr>
        <w:spacing w:after="120" w:line="360" w:lineRule="auto"/>
        <w:jc w:val="both"/>
        <w:rPr>
          <w:rFonts w:ascii="Arial" w:hAnsi="Arial" w:cs="Arial"/>
          <w:sz w:val="20"/>
          <w:szCs w:val="20"/>
        </w:rPr>
      </w:pPr>
    </w:p>
    <w:p w14:paraId="04BCFF61" w14:textId="576359E4" w:rsidR="0040236A" w:rsidRPr="0040236A" w:rsidRDefault="0040236A" w:rsidP="00C804C3">
      <w:pPr>
        <w:pStyle w:val="Akapitzlist"/>
        <w:numPr>
          <w:ilvl w:val="0"/>
          <w:numId w:val="97"/>
        </w:numPr>
        <w:ind w:left="284" w:right="-426" w:hanging="284"/>
        <w:rPr>
          <w:rFonts w:ascii="Arial" w:hAnsi="Arial" w:cs="Arial"/>
          <w:b/>
        </w:rPr>
      </w:pPr>
      <w:r w:rsidRPr="0040236A">
        <w:rPr>
          <w:rFonts w:ascii="Arial" w:hAnsi="Arial" w:cs="Arial"/>
          <w:b/>
        </w:rPr>
        <w:t xml:space="preserve">ZADANIE V  —  wozy do wody pitnej o poj. 5000 l </w:t>
      </w:r>
      <w:r w:rsidR="00C804C3">
        <w:rPr>
          <w:rFonts w:ascii="Arial" w:hAnsi="Arial" w:cs="Arial"/>
          <w:b/>
        </w:rPr>
        <w:t xml:space="preserve"> </w:t>
      </w:r>
      <w:r w:rsidR="00C804C3" w:rsidRPr="00C804C3">
        <w:rPr>
          <w:rFonts w:ascii="Arial" w:hAnsi="Arial" w:cs="Arial"/>
          <w:b/>
          <w:bCs/>
        </w:rPr>
        <w:t>z przyczepą jednoosiową zawieszaną</w:t>
      </w:r>
      <w:r w:rsidR="00C804C3">
        <w:t xml:space="preserve"> </w:t>
      </w:r>
      <w:r w:rsidRPr="0040236A">
        <w:rPr>
          <w:rFonts w:ascii="Arial" w:hAnsi="Arial" w:cs="Arial"/>
          <w:b/>
        </w:rPr>
        <w:t>– 5 szt.</w:t>
      </w:r>
    </w:p>
    <w:p w14:paraId="2FBA5BEE" w14:textId="77777777" w:rsidR="0040236A" w:rsidRPr="0040236A" w:rsidRDefault="0040236A" w:rsidP="0040236A">
      <w:pPr>
        <w:spacing w:after="0" w:line="240" w:lineRule="auto"/>
        <w:rPr>
          <w:rFonts w:ascii="Arial" w:eastAsia="Times New Roman" w:hAnsi="Arial" w:cs="Arial"/>
          <w:b/>
          <w:sz w:val="20"/>
          <w:szCs w:val="20"/>
          <w:lang w:eastAsia="pl-PL"/>
        </w:rPr>
      </w:pPr>
    </w:p>
    <w:p w14:paraId="1B6582F8" w14:textId="77777777" w:rsidR="0040236A" w:rsidRPr="002A7324" w:rsidRDefault="0040236A" w:rsidP="0040236A">
      <w:pPr>
        <w:spacing w:after="120" w:line="360" w:lineRule="auto"/>
        <w:jc w:val="both"/>
        <w:rPr>
          <w:rFonts w:ascii="Arial" w:hAnsi="Arial" w:cs="Arial"/>
          <w:sz w:val="20"/>
          <w:szCs w:val="20"/>
        </w:rPr>
      </w:pPr>
      <w:r>
        <w:rPr>
          <w:rFonts w:ascii="Arial" w:hAnsi="Arial" w:cs="Arial"/>
          <w:sz w:val="20"/>
          <w:szCs w:val="20"/>
        </w:rPr>
        <w:t>c</w:t>
      </w:r>
      <w:r w:rsidRPr="002A7324">
        <w:rPr>
          <w:rFonts w:ascii="Arial" w:hAnsi="Arial" w:cs="Arial"/>
          <w:sz w:val="20"/>
          <w:szCs w:val="20"/>
        </w:rPr>
        <w:t xml:space="preserve">ena </w:t>
      </w:r>
      <w:r w:rsidRPr="002A7324">
        <w:rPr>
          <w:rFonts w:ascii="Arial" w:hAnsi="Arial" w:cs="Arial"/>
          <w:b/>
          <w:sz w:val="20"/>
          <w:szCs w:val="20"/>
        </w:rPr>
        <w:t xml:space="preserve">ofertowa netto </w:t>
      </w:r>
      <w:r w:rsidRPr="002A7324">
        <w:rPr>
          <w:rFonts w:ascii="Arial" w:hAnsi="Arial" w:cs="Arial"/>
          <w:sz w:val="20"/>
          <w:szCs w:val="20"/>
        </w:rPr>
        <w:t>wynosi:................................(słownie.………….…………………………………… …...........................................................................................................................................................)</w:t>
      </w:r>
    </w:p>
    <w:p w14:paraId="267EC78C" w14:textId="77777777" w:rsidR="002A7324" w:rsidRDefault="002A7324" w:rsidP="002A7324">
      <w:pPr>
        <w:spacing w:after="180" w:line="360" w:lineRule="auto"/>
        <w:rPr>
          <w:rFonts w:ascii="Arial" w:hAnsi="Arial" w:cs="Arial"/>
          <w:sz w:val="20"/>
          <w:szCs w:val="20"/>
        </w:rPr>
      </w:pPr>
      <w:r w:rsidRPr="002A7324">
        <w:rPr>
          <w:rFonts w:ascii="Arial" w:hAnsi="Arial" w:cs="Arial"/>
          <w:sz w:val="20"/>
          <w:szCs w:val="20"/>
        </w:rPr>
        <w:t>Stawka</w:t>
      </w:r>
      <w:r w:rsidRPr="002A7324">
        <w:rPr>
          <w:rFonts w:ascii="Arial" w:hAnsi="Arial" w:cs="Arial"/>
          <w:b/>
          <w:sz w:val="20"/>
          <w:szCs w:val="20"/>
        </w:rPr>
        <w:t xml:space="preserve"> VAT:  </w:t>
      </w:r>
      <w:r w:rsidRPr="002A7324">
        <w:rPr>
          <w:rFonts w:ascii="Arial" w:hAnsi="Arial" w:cs="Arial"/>
          <w:sz w:val="20"/>
          <w:szCs w:val="20"/>
        </w:rPr>
        <w:t xml:space="preserve">............. %  </w:t>
      </w:r>
    </w:p>
    <w:p w14:paraId="68BA1CB3" w14:textId="775DF3AD" w:rsidR="002A7324" w:rsidRPr="002A7324" w:rsidRDefault="002A7324" w:rsidP="002A7324">
      <w:pPr>
        <w:spacing w:line="276" w:lineRule="auto"/>
        <w:rPr>
          <w:rFonts w:ascii="Arial" w:hAnsi="Arial" w:cs="Arial"/>
          <w:sz w:val="20"/>
          <w:szCs w:val="20"/>
        </w:rPr>
      </w:pPr>
      <w:r w:rsidRPr="002A7324">
        <w:rPr>
          <w:rFonts w:ascii="Arial" w:hAnsi="Arial" w:cs="Arial"/>
          <w:sz w:val="20"/>
          <w:szCs w:val="20"/>
        </w:rPr>
        <w:t xml:space="preserve">Zgodnie z wyceną zawartą w </w:t>
      </w:r>
      <w:r>
        <w:rPr>
          <w:rFonts w:ascii="Arial" w:hAnsi="Arial" w:cs="Arial"/>
          <w:sz w:val="20"/>
          <w:szCs w:val="20"/>
        </w:rPr>
        <w:t>F</w:t>
      </w:r>
      <w:r w:rsidRPr="002A7324">
        <w:rPr>
          <w:rFonts w:ascii="Arial" w:hAnsi="Arial" w:cs="Arial"/>
          <w:sz w:val="20"/>
          <w:szCs w:val="20"/>
        </w:rPr>
        <w:t>ormularzu cenowym</w:t>
      </w:r>
      <w:r w:rsidR="0040236A">
        <w:rPr>
          <w:rFonts w:ascii="Arial" w:hAnsi="Arial" w:cs="Arial"/>
          <w:sz w:val="20"/>
          <w:szCs w:val="20"/>
        </w:rPr>
        <w:t xml:space="preserve"> na </w:t>
      </w:r>
      <w:r w:rsidR="0040236A" w:rsidRPr="0040236A">
        <w:rPr>
          <w:rFonts w:ascii="Arial" w:hAnsi="Arial" w:cs="Arial"/>
          <w:b/>
          <w:bCs/>
          <w:sz w:val="20"/>
          <w:szCs w:val="20"/>
        </w:rPr>
        <w:t>ZADANIA I-V</w:t>
      </w:r>
      <w:r w:rsidRPr="002A7324">
        <w:rPr>
          <w:rFonts w:ascii="Arial" w:hAnsi="Arial" w:cs="Arial"/>
          <w:sz w:val="20"/>
          <w:szCs w:val="20"/>
        </w:rPr>
        <w:t xml:space="preserve"> – Załącznik Nr 2. </w:t>
      </w:r>
    </w:p>
    <w:p w14:paraId="4AE4A2A7" w14:textId="7F55B8DC" w:rsidR="006B2F7F" w:rsidRPr="006B2F7F" w:rsidRDefault="006B2F7F" w:rsidP="002D2FA7">
      <w:pPr>
        <w:numPr>
          <w:ilvl w:val="0"/>
          <w:numId w:val="11"/>
        </w:numPr>
        <w:tabs>
          <w:tab w:val="num" w:pos="284"/>
        </w:tabs>
        <w:spacing w:after="240" w:line="276" w:lineRule="auto"/>
        <w:ind w:left="284" w:hanging="284"/>
        <w:jc w:val="both"/>
        <w:rPr>
          <w:rFonts w:ascii="Arial" w:eastAsia="Times New Roman" w:hAnsi="Arial" w:cs="Arial"/>
          <w:sz w:val="20"/>
          <w:szCs w:val="20"/>
          <w:lang w:eastAsia="pl-PL"/>
        </w:rPr>
      </w:pPr>
      <w:r w:rsidRPr="006B2F7F">
        <w:rPr>
          <w:rFonts w:ascii="Arial" w:eastAsia="Times New Roman" w:hAnsi="Arial" w:cs="Arial"/>
          <w:sz w:val="20"/>
          <w:szCs w:val="20"/>
          <w:lang w:eastAsia="pl-PL"/>
        </w:rPr>
        <w:t>Cena ofertowa określona w pkt. 1 zawiera wszystkie koszty wynikające z realizacji umowy</w:t>
      </w:r>
      <w:r w:rsidR="001C7C5E">
        <w:rPr>
          <w:rFonts w:ascii="Arial" w:eastAsia="Times New Roman" w:hAnsi="Arial" w:cs="Arial"/>
          <w:sz w:val="20"/>
          <w:szCs w:val="20"/>
          <w:lang w:eastAsia="pl-PL"/>
        </w:rPr>
        <w:t>.</w:t>
      </w:r>
    </w:p>
    <w:p w14:paraId="4040C958" w14:textId="55C45020" w:rsidR="006B2F7F" w:rsidRPr="00D23822" w:rsidRDefault="006B2F7F" w:rsidP="00987D2C">
      <w:pPr>
        <w:numPr>
          <w:ilvl w:val="0"/>
          <w:numId w:val="11"/>
        </w:numPr>
        <w:tabs>
          <w:tab w:val="clear" w:pos="720"/>
        </w:tabs>
        <w:spacing w:after="120" w:line="276" w:lineRule="auto"/>
        <w:ind w:left="284" w:hanging="284"/>
        <w:jc w:val="both"/>
        <w:rPr>
          <w:rFonts w:ascii="Arial" w:eastAsia="Times New Roman" w:hAnsi="Arial" w:cs="Arial"/>
          <w:b/>
          <w:color w:val="7F7F7F" w:themeColor="text1" w:themeTint="80"/>
          <w:sz w:val="24"/>
          <w:szCs w:val="24"/>
          <w:vertAlign w:val="superscript"/>
          <w:lang w:eastAsia="pl-PL"/>
        </w:rPr>
      </w:pPr>
      <w:r w:rsidRPr="006B2F7F">
        <w:rPr>
          <w:rFonts w:ascii="Arial" w:eastAsia="Times New Roman" w:hAnsi="Arial" w:cs="Arial"/>
          <w:color w:val="000000"/>
          <w:sz w:val="20"/>
          <w:szCs w:val="20"/>
          <w:lang w:eastAsia="pl-PL"/>
        </w:rPr>
        <w:t xml:space="preserve">Oświadczam, że jestem podatnikiem VAT, o którym mowa w art. 15 ustawy o VAT  </w:t>
      </w:r>
      <w:r w:rsidRPr="001C7C5E">
        <w:rPr>
          <w:rFonts w:ascii="Arial" w:eastAsia="Times New Roman" w:hAnsi="Arial" w:cs="Arial"/>
          <w:b/>
          <w:color w:val="000000" w:themeColor="text1"/>
          <w:sz w:val="24"/>
          <w:szCs w:val="24"/>
          <w:vertAlign w:val="superscript"/>
          <w:lang w:eastAsia="pl-PL"/>
        </w:rPr>
        <w:t>(</w:t>
      </w:r>
      <w:r w:rsidR="00D23822" w:rsidRPr="001C7C5E">
        <w:rPr>
          <w:rFonts w:ascii="Arial" w:eastAsia="Times New Roman" w:hAnsi="Arial" w:cs="Arial"/>
          <w:b/>
          <w:color w:val="000000" w:themeColor="text1"/>
          <w:sz w:val="24"/>
          <w:szCs w:val="24"/>
          <w:vertAlign w:val="superscript"/>
          <w:lang w:eastAsia="pl-PL"/>
        </w:rPr>
        <w:t xml:space="preserve">* </w:t>
      </w:r>
      <w:r w:rsidRPr="001C7C5E">
        <w:rPr>
          <w:rFonts w:ascii="Arial" w:eastAsia="Times New Roman" w:hAnsi="Arial" w:cs="Arial"/>
          <w:b/>
          <w:color w:val="000000" w:themeColor="text1"/>
          <w:sz w:val="24"/>
          <w:szCs w:val="24"/>
          <w:vertAlign w:val="superscript"/>
          <w:lang w:eastAsia="pl-PL"/>
        </w:rPr>
        <w:t>niepotrzebne skreślić):</w:t>
      </w:r>
    </w:p>
    <w:p w14:paraId="1079054C" w14:textId="3C8DF95E" w:rsidR="006B2F7F" w:rsidRPr="00DB341F" w:rsidRDefault="006B2F7F" w:rsidP="00014DAB">
      <w:pPr>
        <w:pStyle w:val="Akapitzlist"/>
        <w:numPr>
          <w:ilvl w:val="2"/>
          <w:numId w:val="38"/>
        </w:numPr>
        <w:spacing w:after="60" w:line="276" w:lineRule="auto"/>
        <w:ind w:left="568" w:hanging="284"/>
        <w:rPr>
          <w:rFonts w:ascii="Arial" w:hAnsi="Arial" w:cs="Arial"/>
          <w:color w:val="000000"/>
          <w:sz w:val="24"/>
          <w:szCs w:val="24"/>
        </w:rPr>
      </w:pPr>
      <w:r w:rsidRPr="00DB341F">
        <w:rPr>
          <w:rFonts w:ascii="Arial" w:hAnsi="Arial" w:cs="Arial"/>
          <w:color w:val="000000"/>
        </w:rPr>
        <w:t>zarejestrowanym jako podatnik VAT czynny,</w:t>
      </w:r>
    </w:p>
    <w:p w14:paraId="0DCCDD4D" w14:textId="1769434F" w:rsidR="006B2F7F" w:rsidRPr="00DB341F" w:rsidRDefault="006B2F7F" w:rsidP="00014DAB">
      <w:pPr>
        <w:pStyle w:val="Akapitzlist"/>
        <w:numPr>
          <w:ilvl w:val="2"/>
          <w:numId w:val="38"/>
        </w:numPr>
        <w:spacing w:after="180" w:line="276" w:lineRule="auto"/>
        <w:ind w:left="568" w:hanging="284"/>
        <w:rPr>
          <w:rFonts w:ascii="Arial" w:hAnsi="Arial" w:cs="Arial"/>
          <w:color w:val="000000"/>
          <w:sz w:val="24"/>
          <w:szCs w:val="24"/>
        </w:rPr>
      </w:pPr>
      <w:r w:rsidRPr="00DB341F">
        <w:rPr>
          <w:rFonts w:ascii="Arial" w:hAnsi="Arial" w:cs="Arial"/>
          <w:color w:val="000000"/>
        </w:rPr>
        <w:t xml:space="preserve">zarejestrowanym jako podatnik VAT zwolniony na podstawie art. 113 ust. 1 lub 9. </w:t>
      </w:r>
      <w:r w:rsidRPr="00DB341F">
        <w:rPr>
          <w:rFonts w:ascii="Arial" w:hAnsi="Arial" w:cs="Arial"/>
          <w:color w:val="000000"/>
          <w:sz w:val="24"/>
          <w:szCs w:val="24"/>
        </w:rPr>
        <w:t> </w:t>
      </w:r>
    </w:p>
    <w:p w14:paraId="4570CDAF" w14:textId="77777777" w:rsidR="009F2D63" w:rsidRDefault="001C7C5E" w:rsidP="0040236A">
      <w:pPr>
        <w:numPr>
          <w:ilvl w:val="0"/>
          <w:numId w:val="11"/>
        </w:numPr>
        <w:tabs>
          <w:tab w:val="num" w:pos="284"/>
        </w:tabs>
        <w:spacing w:after="120" w:line="276" w:lineRule="auto"/>
        <w:ind w:left="284" w:hanging="284"/>
        <w:jc w:val="both"/>
        <w:rPr>
          <w:rFonts w:ascii="Arial" w:eastAsia="Times New Roman" w:hAnsi="Arial" w:cs="Arial"/>
          <w:sz w:val="20"/>
          <w:szCs w:val="20"/>
          <w:lang w:eastAsia="pl-PL"/>
        </w:rPr>
      </w:pPr>
      <w:r>
        <w:rPr>
          <w:rFonts w:ascii="Arial" w:eastAsia="Times New Roman" w:hAnsi="Arial" w:cs="Arial"/>
          <w:sz w:val="20"/>
          <w:szCs w:val="20"/>
          <w:lang w:eastAsia="pl-PL"/>
        </w:rPr>
        <w:t>Zamówienie zostanie</w:t>
      </w:r>
      <w:r w:rsidR="006B2F7F" w:rsidRPr="006B2F7F">
        <w:rPr>
          <w:rFonts w:ascii="Arial" w:eastAsia="Times New Roman" w:hAnsi="Arial" w:cs="Arial"/>
          <w:sz w:val="20"/>
          <w:szCs w:val="20"/>
          <w:lang w:eastAsia="pl-PL"/>
        </w:rPr>
        <w:t xml:space="preserve"> </w:t>
      </w:r>
      <w:r>
        <w:rPr>
          <w:rFonts w:ascii="Arial" w:eastAsia="Times New Roman" w:hAnsi="Arial" w:cs="Arial"/>
          <w:sz w:val="20"/>
          <w:szCs w:val="20"/>
          <w:lang w:eastAsia="pl-PL"/>
        </w:rPr>
        <w:t>z</w:t>
      </w:r>
      <w:r w:rsidR="006B2F7F" w:rsidRPr="006B2F7F">
        <w:rPr>
          <w:rFonts w:ascii="Arial" w:eastAsia="Times New Roman" w:hAnsi="Arial" w:cs="Arial"/>
          <w:sz w:val="20"/>
          <w:szCs w:val="20"/>
          <w:lang w:eastAsia="pl-PL"/>
        </w:rPr>
        <w:t>realiz</w:t>
      </w:r>
      <w:r>
        <w:rPr>
          <w:rFonts w:ascii="Arial" w:eastAsia="Times New Roman" w:hAnsi="Arial" w:cs="Arial"/>
          <w:sz w:val="20"/>
          <w:szCs w:val="20"/>
          <w:lang w:eastAsia="pl-PL"/>
        </w:rPr>
        <w:t>owane w terminie</w:t>
      </w:r>
      <w:r w:rsidR="009F2D63">
        <w:rPr>
          <w:rFonts w:ascii="Arial" w:eastAsia="Times New Roman" w:hAnsi="Arial" w:cs="Arial"/>
          <w:sz w:val="20"/>
          <w:szCs w:val="20"/>
          <w:lang w:eastAsia="pl-PL"/>
        </w:rPr>
        <w:t>:</w:t>
      </w:r>
    </w:p>
    <w:p w14:paraId="12384512" w14:textId="3A003BC0" w:rsidR="009F2D63" w:rsidRPr="009F2D63" w:rsidRDefault="009F2D63" w:rsidP="009F2D63">
      <w:pPr>
        <w:pStyle w:val="Tekstpodstawowy"/>
        <w:spacing w:after="120" w:line="276" w:lineRule="auto"/>
        <w:ind w:left="426" w:hanging="142"/>
        <w:jc w:val="both"/>
        <w:rPr>
          <w:rFonts w:ascii="Arial" w:hAnsi="Arial" w:cs="Arial"/>
          <w:b w:val="0"/>
          <w:color w:val="EE0000"/>
          <w:sz w:val="20"/>
        </w:rPr>
      </w:pPr>
      <w:r w:rsidRPr="002A7324">
        <w:rPr>
          <w:rFonts w:ascii="Arial" w:hAnsi="Arial" w:cs="Arial"/>
          <w:bCs/>
          <w:sz w:val="20"/>
        </w:rPr>
        <w:t>ZADANIE I</w:t>
      </w:r>
      <w:r w:rsidRPr="00B5198D">
        <w:rPr>
          <w:rFonts w:ascii="Arial" w:hAnsi="Arial" w:cs="Arial"/>
          <w:b w:val="0"/>
          <w:sz w:val="20"/>
        </w:rPr>
        <w:t xml:space="preserve">    –  </w:t>
      </w:r>
      <w:r w:rsidRPr="004B702F">
        <w:rPr>
          <w:rFonts w:ascii="Arial" w:hAnsi="Arial" w:cs="Arial"/>
          <w:bCs/>
          <w:sz w:val="20"/>
        </w:rPr>
        <w:t>…………</w:t>
      </w:r>
      <w:r w:rsidR="00D96E31" w:rsidRPr="004B702F">
        <w:rPr>
          <w:rFonts w:ascii="Arial" w:hAnsi="Arial" w:cs="Arial"/>
          <w:bCs/>
          <w:sz w:val="20"/>
        </w:rPr>
        <w:t>………</w:t>
      </w:r>
      <w:r w:rsidR="004B702F" w:rsidRPr="004B702F">
        <w:rPr>
          <w:rFonts w:ascii="Arial" w:hAnsi="Arial" w:cs="Arial"/>
          <w:bCs/>
          <w:sz w:val="20"/>
        </w:rPr>
        <w:t>……</w:t>
      </w:r>
      <w:r w:rsidR="00D96E31" w:rsidRPr="004B702F">
        <w:rPr>
          <w:rFonts w:ascii="Arial" w:hAnsi="Arial" w:cs="Arial"/>
          <w:bCs/>
          <w:sz w:val="20"/>
        </w:rPr>
        <w:t>…</w:t>
      </w:r>
      <w:r w:rsidR="00D96E31" w:rsidRPr="004B702F">
        <w:rPr>
          <w:rFonts w:ascii="Arial" w:hAnsi="Arial" w:cs="Arial"/>
          <w:bCs/>
          <w:color w:val="EE0000"/>
          <w:sz w:val="20"/>
        </w:rPr>
        <w:t xml:space="preserve"> *</w:t>
      </w:r>
      <w:r w:rsidR="00D96E31">
        <w:rPr>
          <w:rFonts w:ascii="Arial" w:hAnsi="Arial" w:cs="Arial"/>
          <w:b w:val="0"/>
          <w:color w:val="EE0000"/>
          <w:sz w:val="20"/>
        </w:rPr>
        <w:t>należy uzupełnić</w:t>
      </w:r>
    </w:p>
    <w:p w14:paraId="13BE6BA1" w14:textId="30403B71" w:rsidR="009F2D63" w:rsidRPr="009F2D63" w:rsidRDefault="009F2D63" w:rsidP="009F2D63">
      <w:pPr>
        <w:pStyle w:val="Tekstpodstawowy"/>
        <w:spacing w:after="120" w:line="276" w:lineRule="auto"/>
        <w:ind w:left="426" w:hanging="142"/>
        <w:jc w:val="both"/>
        <w:rPr>
          <w:rFonts w:ascii="Arial" w:hAnsi="Arial" w:cs="Arial"/>
          <w:b w:val="0"/>
          <w:color w:val="EE0000"/>
          <w:sz w:val="20"/>
        </w:rPr>
      </w:pPr>
      <w:r w:rsidRPr="002A7324">
        <w:rPr>
          <w:rFonts w:ascii="Arial" w:hAnsi="Arial" w:cs="Arial"/>
          <w:bCs/>
          <w:sz w:val="20"/>
        </w:rPr>
        <w:t>ZADANIE II</w:t>
      </w:r>
      <w:r w:rsidRPr="00B5198D">
        <w:rPr>
          <w:rFonts w:ascii="Arial" w:hAnsi="Arial" w:cs="Arial"/>
          <w:b w:val="0"/>
          <w:sz w:val="20"/>
        </w:rPr>
        <w:t xml:space="preserve">   </w:t>
      </w:r>
      <w:r w:rsidRPr="00D96E31">
        <w:rPr>
          <w:rFonts w:ascii="Arial" w:hAnsi="Arial" w:cs="Arial"/>
          <w:b w:val="0"/>
          <w:sz w:val="20"/>
        </w:rPr>
        <w:t xml:space="preserve">–  </w:t>
      </w:r>
      <w:r w:rsidR="00D96E31" w:rsidRPr="00DF7BDC">
        <w:rPr>
          <w:rFonts w:ascii="Arial" w:hAnsi="Arial" w:cs="Arial"/>
          <w:bCs/>
          <w:sz w:val="20"/>
        </w:rPr>
        <w:t>7 tygodni</w:t>
      </w:r>
    </w:p>
    <w:p w14:paraId="3077089C" w14:textId="3FC2D9DE" w:rsidR="00DF7BDC" w:rsidRDefault="009F2D63" w:rsidP="00DF7BDC">
      <w:pPr>
        <w:pStyle w:val="Tekstpodstawowy"/>
        <w:spacing w:after="120" w:line="276" w:lineRule="auto"/>
        <w:ind w:left="426" w:hanging="142"/>
        <w:jc w:val="both"/>
        <w:rPr>
          <w:rFonts w:ascii="Arial" w:hAnsi="Arial" w:cs="Arial"/>
          <w:b w:val="0"/>
          <w:sz w:val="20"/>
        </w:rPr>
      </w:pPr>
      <w:r w:rsidRPr="002A7324">
        <w:rPr>
          <w:rFonts w:ascii="Arial" w:hAnsi="Arial" w:cs="Arial"/>
          <w:bCs/>
          <w:sz w:val="20"/>
        </w:rPr>
        <w:t>ZADANIE III</w:t>
      </w:r>
      <w:r w:rsidRPr="00B5198D">
        <w:rPr>
          <w:rFonts w:ascii="Arial" w:hAnsi="Arial" w:cs="Arial"/>
          <w:b w:val="0"/>
          <w:sz w:val="20"/>
        </w:rPr>
        <w:t xml:space="preserve">  –  </w:t>
      </w:r>
      <w:r w:rsidR="00DF7BDC">
        <w:rPr>
          <w:rFonts w:ascii="Arial" w:hAnsi="Arial" w:cs="Arial"/>
          <w:bCs/>
          <w:sz w:val="20"/>
        </w:rPr>
        <w:t>1</w:t>
      </w:r>
      <w:r w:rsidR="004B702F">
        <w:rPr>
          <w:rFonts w:ascii="Arial" w:hAnsi="Arial" w:cs="Arial"/>
          <w:bCs/>
          <w:sz w:val="20"/>
        </w:rPr>
        <w:t>6</w:t>
      </w:r>
      <w:r w:rsidR="00DF7BDC">
        <w:rPr>
          <w:rFonts w:ascii="Arial" w:hAnsi="Arial" w:cs="Arial"/>
          <w:bCs/>
          <w:sz w:val="20"/>
        </w:rPr>
        <w:t xml:space="preserve"> tygodni</w:t>
      </w:r>
    </w:p>
    <w:p w14:paraId="72C7B9D9" w14:textId="24B0F225" w:rsidR="00DF7BDC" w:rsidRDefault="009F2D63" w:rsidP="00DF7BDC">
      <w:pPr>
        <w:pStyle w:val="Tekstpodstawowy"/>
        <w:spacing w:after="120" w:line="276" w:lineRule="auto"/>
        <w:ind w:left="426" w:hanging="142"/>
        <w:jc w:val="both"/>
        <w:rPr>
          <w:rFonts w:ascii="Arial" w:hAnsi="Arial" w:cs="Arial"/>
          <w:b w:val="0"/>
          <w:sz w:val="20"/>
        </w:rPr>
      </w:pPr>
      <w:r w:rsidRPr="002A7324">
        <w:rPr>
          <w:rFonts w:ascii="Arial" w:hAnsi="Arial" w:cs="Arial"/>
          <w:bCs/>
          <w:sz w:val="20"/>
        </w:rPr>
        <w:t>ZADANIE IV</w:t>
      </w:r>
      <w:r w:rsidRPr="00B5198D">
        <w:rPr>
          <w:rFonts w:ascii="Arial" w:hAnsi="Arial" w:cs="Arial"/>
          <w:b w:val="0"/>
          <w:sz w:val="20"/>
        </w:rPr>
        <w:t xml:space="preserve"> –</w:t>
      </w:r>
      <w:r>
        <w:rPr>
          <w:rFonts w:ascii="Arial" w:hAnsi="Arial" w:cs="Arial"/>
          <w:b w:val="0"/>
          <w:sz w:val="20"/>
        </w:rPr>
        <w:t xml:space="preserve"> </w:t>
      </w:r>
      <w:r w:rsidRPr="00B5198D">
        <w:rPr>
          <w:rFonts w:ascii="Arial" w:hAnsi="Arial" w:cs="Arial"/>
          <w:b w:val="0"/>
          <w:sz w:val="20"/>
        </w:rPr>
        <w:t xml:space="preserve"> </w:t>
      </w:r>
      <w:r w:rsidR="00DF7BDC">
        <w:rPr>
          <w:rFonts w:ascii="Arial" w:hAnsi="Arial" w:cs="Arial"/>
          <w:bCs/>
          <w:sz w:val="20"/>
        </w:rPr>
        <w:t>1</w:t>
      </w:r>
      <w:r w:rsidR="004B702F">
        <w:rPr>
          <w:rFonts w:ascii="Arial" w:hAnsi="Arial" w:cs="Arial"/>
          <w:bCs/>
          <w:sz w:val="20"/>
        </w:rPr>
        <w:t>6</w:t>
      </w:r>
      <w:r w:rsidR="00DF7BDC">
        <w:rPr>
          <w:rFonts w:ascii="Arial" w:hAnsi="Arial" w:cs="Arial"/>
          <w:bCs/>
          <w:sz w:val="20"/>
        </w:rPr>
        <w:t xml:space="preserve"> tygodni</w:t>
      </w:r>
    </w:p>
    <w:p w14:paraId="58DD0FDB" w14:textId="6B2EDB81" w:rsidR="009F2D63" w:rsidRDefault="009F2D63" w:rsidP="009F2D63">
      <w:pPr>
        <w:pStyle w:val="Tekstpodstawowy"/>
        <w:spacing w:after="120" w:line="276" w:lineRule="auto"/>
        <w:ind w:left="426" w:hanging="142"/>
        <w:jc w:val="both"/>
        <w:rPr>
          <w:rFonts w:ascii="Arial" w:hAnsi="Arial" w:cs="Arial"/>
          <w:b w:val="0"/>
          <w:sz w:val="20"/>
        </w:rPr>
      </w:pPr>
      <w:r w:rsidRPr="002A7324">
        <w:rPr>
          <w:rFonts w:ascii="Arial" w:hAnsi="Arial" w:cs="Arial"/>
          <w:bCs/>
          <w:sz w:val="20"/>
        </w:rPr>
        <w:t>ZADANIE V</w:t>
      </w:r>
      <w:r w:rsidRPr="00B5198D">
        <w:rPr>
          <w:rFonts w:ascii="Arial" w:hAnsi="Arial" w:cs="Arial"/>
          <w:b w:val="0"/>
          <w:sz w:val="20"/>
        </w:rPr>
        <w:t xml:space="preserve"> –</w:t>
      </w:r>
      <w:r>
        <w:rPr>
          <w:rFonts w:ascii="Arial" w:hAnsi="Arial" w:cs="Arial"/>
          <w:b w:val="0"/>
          <w:sz w:val="20"/>
        </w:rPr>
        <w:t xml:space="preserve"> </w:t>
      </w:r>
      <w:r w:rsidR="004B702F">
        <w:rPr>
          <w:rFonts w:ascii="Arial" w:hAnsi="Arial" w:cs="Arial"/>
          <w:b w:val="0"/>
          <w:sz w:val="20"/>
        </w:rPr>
        <w:t xml:space="preserve">  </w:t>
      </w:r>
      <w:r w:rsidR="00D96E31">
        <w:rPr>
          <w:rFonts w:ascii="Arial" w:hAnsi="Arial" w:cs="Arial"/>
          <w:bCs/>
          <w:sz w:val="20"/>
        </w:rPr>
        <w:t>1</w:t>
      </w:r>
      <w:r w:rsidR="004B702F">
        <w:rPr>
          <w:rFonts w:ascii="Arial" w:hAnsi="Arial" w:cs="Arial"/>
          <w:bCs/>
          <w:sz w:val="20"/>
        </w:rPr>
        <w:t>6</w:t>
      </w:r>
      <w:r w:rsidR="00D96E31">
        <w:rPr>
          <w:rFonts w:ascii="Arial" w:hAnsi="Arial" w:cs="Arial"/>
          <w:bCs/>
          <w:sz w:val="20"/>
        </w:rPr>
        <w:t xml:space="preserve"> tygodni.</w:t>
      </w:r>
    </w:p>
    <w:p w14:paraId="0AAE9B0B" w14:textId="493D8081" w:rsidR="00691962" w:rsidRPr="00691962" w:rsidRDefault="00691962" w:rsidP="009F2D63">
      <w:pPr>
        <w:pStyle w:val="Akapitzlist"/>
        <w:numPr>
          <w:ilvl w:val="0"/>
          <w:numId w:val="57"/>
        </w:numPr>
        <w:tabs>
          <w:tab w:val="num" w:pos="284"/>
        </w:tabs>
        <w:spacing w:after="120" w:line="276" w:lineRule="auto"/>
        <w:ind w:left="284" w:hanging="284"/>
        <w:jc w:val="both"/>
        <w:rPr>
          <w:rFonts w:ascii="Arial" w:hAnsi="Arial" w:cs="Arial"/>
          <w:b/>
        </w:rPr>
      </w:pPr>
      <w:r w:rsidRPr="00691962">
        <w:rPr>
          <w:rFonts w:ascii="Arial" w:hAnsi="Arial" w:cs="Arial"/>
          <w:b/>
        </w:rPr>
        <w:t>Oświadczenia dla ZADANI</w:t>
      </w:r>
      <w:r>
        <w:rPr>
          <w:rFonts w:ascii="Arial" w:hAnsi="Arial" w:cs="Arial"/>
          <w:b/>
        </w:rPr>
        <w:t>A</w:t>
      </w:r>
      <w:r w:rsidRPr="00691962">
        <w:rPr>
          <w:rFonts w:ascii="Arial" w:hAnsi="Arial" w:cs="Arial"/>
          <w:b/>
        </w:rPr>
        <w:t xml:space="preserve"> I</w:t>
      </w:r>
      <w:r>
        <w:rPr>
          <w:rFonts w:ascii="Arial" w:hAnsi="Arial" w:cs="Arial"/>
          <w:b/>
        </w:rPr>
        <w:t>:</w:t>
      </w:r>
    </w:p>
    <w:p w14:paraId="5710C6AA" w14:textId="7BFF3D34" w:rsidR="00691962" w:rsidRPr="00691962" w:rsidRDefault="009F2D63" w:rsidP="00691962">
      <w:pPr>
        <w:pStyle w:val="Akapitzlist"/>
        <w:numPr>
          <w:ilvl w:val="0"/>
          <w:numId w:val="117"/>
        </w:numPr>
        <w:tabs>
          <w:tab w:val="num" w:pos="284"/>
        </w:tabs>
        <w:spacing w:after="120" w:line="276" w:lineRule="auto"/>
        <w:ind w:left="567" w:hanging="283"/>
        <w:jc w:val="both"/>
        <w:rPr>
          <w:rFonts w:ascii="Arial" w:hAnsi="Arial" w:cs="Arial"/>
          <w:b/>
          <w:vertAlign w:val="superscript"/>
        </w:rPr>
      </w:pPr>
      <w:r>
        <w:rPr>
          <w:rFonts w:ascii="Arial" w:hAnsi="Arial" w:cs="Arial"/>
        </w:rPr>
        <w:t>Oświadczamy, że przedmiot zamówienia spełnia parametry techniczne wymagane przez Zamawiającego w SWZ</w:t>
      </w:r>
    </w:p>
    <w:p w14:paraId="768988EF" w14:textId="77777777" w:rsidR="00691962" w:rsidRPr="00691962" w:rsidRDefault="005E78E3" w:rsidP="00691962">
      <w:pPr>
        <w:pStyle w:val="Akapitzlist"/>
        <w:numPr>
          <w:ilvl w:val="0"/>
          <w:numId w:val="117"/>
        </w:numPr>
        <w:tabs>
          <w:tab w:val="num" w:pos="284"/>
        </w:tabs>
        <w:spacing w:after="120" w:line="276" w:lineRule="auto"/>
        <w:ind w:left="567" w:hanging="283"/>
        <w:jc w:val="both"/>
        <w:rPr>
          <w:rFonts w:ascii="Arial" w:hAnsi="Arial" w:cs="Arial"/>
          <w:b/>
          <w:vertAlign w:val="superscript"/>
        </w:rPr>
      </w:pPr>
      <w:r>
        <w:rPr>
          <w:rFonts w:ascii="Arial" w:hAnsi="Arial" w:cs="Arial"/>
        </w:rPr>
        <w:t xml:space="preserve"> </w:t>
      </w:r>
      <w:r w:rsidR="00904778" w:rsidRPr="00691962">
        <w:rPr>
          <w:rFonts w:ascii="Arial" w:hAnsi="Arial" w:cs="Arial"/>
        </w:rPr>
        <w:t>Oświadczamy, że przedmiot zamówienia posiada deklaracje zgodności CE</w:t>
      </w:r>
    </w:p>
    <w:p w14:paraId="08F48E90" w14:textId="66959759" w:rsidR="005E78E3" w:rsidRPr="00691962" w:rsidRDefault="005E78E3" w:rsidP="00691962">
      <w:pPr>
        <w:pStyle w:val="Akapitzlist"/>
        <w:numPr>
          <w:ilvl w:val="0"/>
          <w:numId w:val="117"/>
        </w:numPr>
        <w:tabs>
          <w:tab w:val="num" w:pos="284"/>
        </w:tabs>
        <w:spacing w:after="120" w:line="276" w:lineRule="auto"/>
        <w:ind w:left="567" w:hanging="283"/>
        <w:jc w:val="both"/>
        <w:rPr>
          <w:rFonts w:ascii="Arial" w:hAnsi="Arial" w:cs="Arial"/>
          <w:b/>
          <w:vertAlign w:val="superscript"/>
        </w:rPr>
      </w:pPr>
      <w:r w:rsidRPr="00691962">
        <w:rPr>
          <w:rFonts w:ascii="Arial" w:hAnsi="Arial" w:cs="Arial"/>
        </w:rPr>
        <w:t>Zobowiązujemy się do zapewnienia autoryzowanego przez producenta serwisu gwarancyjnego na terenie Olsztyna, ul. …………………………………………., tel. …………………………</w:t>
      </w:r>
      <w:r w:rsidR="00691962" w:rsidRPr="00691962">
        <w:rPr>
          <w:rFonts w:ascii="Arial" w:hAnsi="Arial" w:cs="Arial"/>
        </w:rPr>
        <w:t>…</w:t>
      </w:r>
      <w:r w:rsidR="00691962">
        <w:rPr>
          <w:rFonts w:ascii="Arial" w:hAnsi="Arial" w:cs="Arial"/>
        </w:rPr>
        <w:t xml:space="preserve"> .</w:t>
      </w:r>
    </w:p>
    <w:p w14:paraId="0A48ADDB" w14:textId="13C6938D" w:rsidR="00691962" w:rsidRPr="00691962" w:rsidRDefault="00691962" w:rsidP="00691962">
      <w:pPr>
        <w:pStyle w:val="Akapitzlist"/>
        <w:numPr>
          <w:ilvl w:val="0"/>
          <w:numId w:val="57"/>
        </w:numPr>
        <w:tabs>
          <w:tab w:val="num" w:pos="284"/>
        </w:tabs>
        <w:spacing w:after="120" w:line="276" w:lineRule="auto"/>
        <w:ind w:hanging="720"/>
        <w:jc w:val="both"/>
        <w:rPr>
          <w:rFonts w:ascii="Arial" w:hAnsi="Arial" w:cs="Arial"/>
          <w:b/>
        </w:rPr>
      </w:pPr>
      <w:r w:rsidRPr="00691962">
        <w:rPr>
          <w:rFonts w:ascii="Arial" w:hAnsi="Arial" w:cs="Arial"/>
          <w:b/>
        </w:rPr>
        <w:t>Oświadczenia dla ZADANI</w:t>
      </w:r>
      <w:r>
        <w:rPr>
          <w:rFonts w:ascii="Arial" w:hAnsi="Arial" w:cs="Arial"/>
          <w:b/>
        </w:rPr>
        <w:t>A</w:t>
      </w:r>
      <w:r w:rsidRPr="00691962">
        <w:rPr>
          <w:rFonts w:ascii="Arial" w:hAnsi="Arial" w:cs="Arial"/>
          <w:b/>
        </w:rPr>
        <w:t xml:space="preserve"> I</w:t>
      </w:r>
      <w:r>
        <w:rPr>
          <w:rFonts w:ascii="Arial" w:hAnsi="Arial" w:cs="Arial"/>
          <w:b/>
        </w:rPr>
        <w:t>I:</w:t>
      </w:r>
    </w:p>
    <w:p w14:paraId="08EA6AFF" w14:textId="047A22ED" w:rsidR="00691962" w:rsidRPr="00691962" w:rsidRDefault="00691962" w:rsidP="00691962">
      <w:pPr>
        <w:pStyle w:val="Akapitzlist"/>
        <w:numPr>
          <w:ilvl w:val="0"/>
          <w:numId w:val="119"/>
        </w:numPr>
        <w:tabs>
          <w:tab w:val="num" w:pos="284"/>
        </w:tabs>
        <w:spacing w:after="120" w:line="276" w:lineRule="auto"/>
        <w:jc w:val="both"/>
        <w:rPr>
          <w:rFonts w:ascii="Arial" w:hAnsi="Arial" w:cs="Arial"/>
          <w:b/>
          <w:vertAlign w:val="superscript"/>
        </w:rPr>
      </w:pPr>
      <w:r w:rsidRPr="00691962">
        <w:rPr>
          <w:rFonts w:ascii="Arial" w:hAnsi="Arial" w:cs="Arial"/>
        </w:rPr>
        <w:t>Oświadczamy, że przedmiot zamówienia spełnia parametry techniczne wymagane przez Zamawiającego w SWZ</w:t>
      </w:r>
      <w:r>
        <w:rPr>
          <w:rFonts w:ascii="Arial" w:hAnsi="Arial" w:cs="Arial"/>
        </w:rPr>
        <w:t>.</w:t>
      </w:r>
    </w:p>
    <w:p w14:paraId="31A7C58E" w14:textId="41C7D1FA" w:rsidR="005E78E3" w:rsidRPr="00691962" w:rsidRDefault="00691962" w:rsidP="00691962">
      <w:pPr>
        <w:pStyle w:val="Akapitzlist"/>
        <w:numPr>
          <w:ilvl w:val="0"/>
          <w:numId w:val="119"/>
        </w:numPr>
        <w:tabs>
          <w:tab w:val="num" w:pos="284"/>
        </w:tabs>
        <w:spacing w:after="120" w:line="276" w:lineRule="auto"/>
        <w:jc w:val="both"/>
        <w:rPr>
          <w:rFonts w:ascii="Arial" w:hAnsi="Arial" w:cs="Arial"/>
          <w:b/>
          <w:vertAlign w:val="superscript"/>
        </w:rPr>
      </w:pPr>
      <w:r w:rsidRPr="00691962">
        <w:rPr>
          <w:rFonts w:ascii="Arial" w:hAnsi="Arial" w:cs="Arial"/>
        </w:rPr>
        <w:t>Oświadczamy</w:t>
      </w:r>
      <w:r w:rsidR="005E78E3" w:rsidRPr="00691962">
        <w:rPr>
          <w:rFonts w:ascii="Arial" w:hAnsi="Arial" w:cs="Arial"/>
          <w:color w:val="000000"/>
        </w:rPr>
        <w:t>, że przedmiot zamówienia jest fabrycznie nowy, pochodzi z oficjalnego kanału dystrybucji producenta na Polskę, żaden z dostarczonych komponentów nie pochodzi z procesu odnowienia</w:t>
      </w:r>
      <w:r>
        <w:rPr>
          <w:rFonts w:ascii="Arial" w:hAnsi="Arial" w:cs="Arial"/>
          <w:b/>
          <w:bCs/>
        </w:rPr>
        <w:t>.</w:t>
      </w:r>
    </w:p>
    <w:p w14:paraId="576C411E" w14:textId="5D1F8286" w:rsidR="005E78E3" w:rsidRPr="00691962" w:rsidRDefault="00691962" w:rsidP="00691962">
      <w:pPr>
        <w:pStyle w:val="Akapitzlist"/>
        <w:numPr>
          <w:ilvl w:val="0"/>
          <w:numId w:val="119"/>
        </w:numPr>
        <w:tabs>
          <w:tab w:val="num" w:pos="284"/>
        </w:tabs>
        <w:spacing w:after="120" w:line="276" w:lineRule="auto"/>
        <w:jc w:val="both"/>
        <w:rPr>
          <w:rFonts w:ascii="Arial" w:hAnsi="Arial" w:cs="Arial"/>
          <w:b/>
          <w:vertAlign w:val="superscript"/>
        </w:rPr>
      </w:pPr>
      <w:r w:rsidRPr="00691962">
        <w:rPr>
          <w:rFonts w:ascii="Arial" w:hAnsi="Arial" w:cs="Arial"/>
          <w:bCs/>
        </w:rPr>
        <w:t xml:space="preserve">Oświadczamy, że </w:t>
      </w:r>
      <w:r w:rsidR="005E78E3" w:rsidRPr="00691962">
        <w:rPr>
          <w:rFonts w:ascii="Arial" w:hAnsi="Arial" w:cs="Arial"/>
          <w:bCs/>
        </w:rPr>
        <w:t>wy</w:t>
      </w:r>
      <w:r w:rsidR="005E78E3" w:rsidRPr="00691962">
        <w:rPr>
          <w:rFonts w:ascii="Arial" w:hAnsi="Arial" w:cs="Arial"/>
        </w:rPr>
        <w:t>konawca dostarczy oraz zapewni autoryzowaną przez producenta usługę uruchomienia (rozruchu) przedmiotu zamówienia</w:t>
      </w:r>
      <w:r>
        <w:rPr>
          <w:rFonts w:ascii="Arial" w:hAnsi="Arial" w:cs="Arial"/>
        </w:rPr>
        <w:t>.</w:t>
      </w:r>
    </w:p>
    <w:p w14:paraId="079B1763" w14:textId="25B59D22" w:rsidR="00691962" w:rsidRDefault="00691962" w:rsidP="00691962">
      <w:pPr>
        <w:pStyle w:val="Akapitzlist"/>
        <w:numPr>
          <w:ilvl w:val="0"/>
          <w:numId w:val="57"/>
        </w:numPr>
        <w:tabs>
          <w:tab w:val="num" w:pos="284"/>
        </w:tabs>
        <w:spacing w:after="120" w:line="276" w:lineRule="auto"/>
        <w:ind w:hanging="720"/>
        <w:jc w:val="both"/>
        <w:rPr>
          <w:rFonts w:ascii="Arial" w:hAnsi="Arial" w:cs="Arial"/>
          <w:b/>
        </w:rPr>
      </w:pPr>
      <w:r w:rsidRPr="00691962">
        <w:rPr>
          <w:rFonts w:ascii="Arial" w:hAnsi="Arial" w:cs="Arial"/>
          <w:b/>
        </w:rPr>
        <w:t>Oświadczenia dla ZADANI</w:t>
      </w:r>
      <w:r>
        <w:rPr>
          <w:rFonts w:ascii="Arial" w:hAnsi="Arial" w:cs="Arial"/>
          <w:b/>
        </w:rPr>
        <w:t>A</w:t>
      </w:r>
      <w:r w:rsidRPr="00691962">
        <w:rPr>
          <w:rFonts w:ascii="Arial" w:hAnsi="Arial" w:cs="Arial"/>
          <w:b/>
        </w:rPr>
        <w:t xml:space="preserve"> I</w:t>
      </w:r>
      <w:r>
        <w:rPr>
          <w:rFonts w:ascii="Arial" w:hAnsi="Arial" w:cs="Arial"/>
          <w:b/>
        </w:rPr>
        <w:t>II:</w:t>
      </w:r>
    </w:p>
    <w:p w14:paraId="16BF11B4" w14:textId="77777777" w:rsidR="00691962" w:rsidRPr="00691962" w:rsidRDefault="00691962" w:rsidP="00691962">
      <w:pPr>
        <w:pStyle w:val="Akapitzlist"/>
        <w:numPr>
          <w:ilvl w:val="0"/>
          <w:numId w:val="121"/>
        </w:numPr>
        <w:tabs>
          <w:tab w:val="num" w:pos="284"/>
        </w:tabs>
        <w:spacing w:after="120" w:line="276" w:lineRule="auto"/>
        <w:ind w:left="709" w:hanging="425"/>
        <w:jc w:val="both"/>
        <w:rPr>
          <w:rFonts w:ascii="Arial" w:hAnsi="Arial" w:cs="Arial"/>
          <w:b/>
          <w:vertAlign w:val="superscript"/>
        </w:rPr>
      </w:pPr>
      <w:r w:rsidRPr="00691962">
        <w:rPr>
          <w:rFonts w:ascii="Arial" w:hAnsi="Arial" w:cs="Arial"/>
        </w:rPr>
        <w:t>Oświadczamy, że przedmiot zamówienia spełnia parametry techniczne wymagane przez Zamawiającego w SWZ.</w:t>
      </w:r>
    </w:p>
    <w:p w14:paraId="642EE959" w14:textId="375AD1B0" w:rsidR="00691962" w:rsidRDefault="00691962" w:rsidP="00691962">
      <w:pPr>
        <w:pStyle w:val="Akapitzlist"/>
        <w:numPr>
          <w:ilvl w:val="0"/>
          <w:numId w:val="57"/>
        </w:numPr>
        <w:tabs>
          <w:tab w:val="num" w:pos="284"/>
        </w:tabs>
        <w:spacing w:after="120" w:line="276" w:lineRule="auto"/>
        <w:ind w:hanging="720"/>
        <w:jc w:val="both"/>
        <w:rPr>
          <w:rFonts w:ascii="Arial" w:hAnsi="Arial" w:cs="Arial"/>
          <w:b/>
        </w:rPr>
      </w:pPr>
      <w:r w:rsidRPr="00691962">
        <w:rPr>
          <w:rFonts w:ascii="Arial" w:hAnsi="Arial" w:cs="Arial"/>
          <w:b/>
        </w:rPr>
        <w:t>Oświadczenia dla ZADANI</w:t>
      </w:r>
      <w:r>
        <w:rPr>
          <w:rFonts w:ascii="Arial" w:hAnsi="Arial" w:cs="Arial"/>
          <w:b/>
        </w:rPr>
        <w:t>A</w:t>
      </w:r>
      <w:r w:rsidRPr="00691962">
        <w:rPr>
          <w:rFonts w:ascii="Arial" w:hAnsi="Arial" w:cs="Arial"/>
          <w:b/>
        </w:rPr>
        <w:t xml:space="preserve"> I</w:t>
      </w:r>
      <w:r>
        <w:rPr>
          <w:rFonts w:ascii="Arial" w:hAnsi="Arial" w:cs="Arial"/>
          <w:b/>
        </w:rPr>
        <w:t>V:</w:t>
      </w:r>
    </w:p>
    <w:p w14:paraId="23B759D0" w14:textId="77777777" w:rsidR="00691962" w:rsidRPr="00691962" w:rsidRDefault="00691962" w:rsidP="00691962">
      <w:pPr>
        <w:pStyle w:val="Akapitzlist"/>
        <w:numPr>
          <w:ilvl w:val="0"/>
          <w:numId w:val="122"/>
        </w:numPr>
        <w:tabs>
          <w:tab w:val="num" w:pos="284"/>
        </w:tabs>
        <w:spacing w:after="120" w:line="276" w:lineRule="auto"/>
        <w:ind w:hanging="436"/>
        <w:jc w:val="both"/>
        <w:rPr>
          <w:rFonts w:ascii="Arial" w:hAnsi="Arial" w:cs="Arial"/>
          <w:b/>
          <w:vertAlign w:val="superscript"/>
        </w:rPr>
      </w:pPr>
      <w:r w:rsidRPr="00691962">
        <w:rPr>
          <w:rFonts w:ascii="Arial" w:hAnsi="Arial" w:cs="Arial"/>
        </w:rPr>
        <w:lastRenderedPageBreak/>
        <w:t>Oświadczamy, że przedmiot zamówienia spełnia parametry techniczne wymagane przez Zamawiającego w SWZ.</w:t>
      </w:r>
    </w:p>
    <w:p w14:paraId="2A508957" w14:textId="73FEA7A7" w:rsidR="00691962" w:rsidRPr="003D6FF8" w:rsidRDefault="00691962" w:rsidP="00691962">
      <w:pPr>
        <w:pStyle w:val="Akapitzlist"/>
        <w:numPr>
          <w:ilvl w:val="0"/>
          <w:numId w:val="122"/>
        </w:numPr>
        <w:spacing w:after="120" w:line="276" w:lineRule="auto"/>
        <w:jc w:val="both"/>
        <w:rPr>
          <w:rFonts w:ascii="Arial" w:hAnsi="Arial" w:cs="Arial"/>
          <w:bCs/>
        </w:rPr>
      </w:pPr>
      <w:r w:rsidRPr="00691962">
        <w:rPr>
          <w:rFonts w:ascii="Arial" w:hAnsi="Arial" w:cs="Arial"/>
        </w:rPr>
        <w:t xml:space="preserve">Oświadczamy, że </w:t>
      </w:r>
      <w:r w:rsidRPr="007D24E5">
        <w:rPr>
          <w:rFonts w:ascii="Arial" w:hAnsi="Arial" w:cs="Arial"/>
          <w:color w:val="000000"/>
        </w:rPr>
        <w:t xml:space="preserve">przedmiot zamówienia </w:t>
      </w:r>
      <w:r>
        <w:rPr>
          <w:rFonts w:ascii="Arial" w:hAnsi="Arial" w:cs="Arial"/>
          <w:color w:val="000000"/>
        </w:rPr>
        <w:t>jest fabrycznie nowy (rok produkcji 2026</w:t>
      </w:r>
      <w:r w:rsidRPr="00691962">
        <w:rPr>
          <w:rFonts w:ascii="Arial" w:hAnsi="Arial" w:cs="Arial"/>
          <w:color w:val="000000"/>
        </w:rPr>
        <w:t>)</w:t>
      </w:r>
      <w:r w:rsidRPr="00691962">
        <w:rPr>
          <w:rFonts w:ascii="Arial" w:hAnsi="Arial" w:cs="Arial"/>
        </w:rPr>
        <w:t>.</w:t>
      </w:r>
    </w:p>
    <w:p w14:paraId="6EB1AB24" w14:textId="646E2A51" w:rsidR="00691962" w:rsidRPr="003D6FF8" w:rsidRDefault="00691962" w:rsidP="00691962">
      <w:pPr>
        <w:pStyle w:val="Akapitzlist"/>
        <w:numPr>
          <w:ilvl w:val="0"/>
          <w:numId w:val="122"/>
        </w:numPr>
        <w:spacing w:after="120" w:line="276" w:lineRule="auto"/>
        <w:jc w:val="both"/>
        <w:rPr>
          <w:rFonts w:ascii="Arial" w:hAnsi="Arial" w:cs="Arial"/>
          <w:bCs/>
        </w:rPr>
      </w:pPr>
      <w:r w:rsidRPr="00691962">
        <w:rPr>
          <w:rFonts w:ascii="Arial" w:hAnsi="Arial" w:cs="Arial"/>
          <w:color w:val="000000"/>
        </w:rPr>
        <w:t>Oświadczamy, że</w:t>
      </w:r>
      <w:r w:rsidRPr="00691962">
        <w:rPr>
          <w:rFonts w:ascii="Arial" w:hAnsi="Arial" w:cs="Arial"/>
          <w:b/>
          <w:bCs/>
          <w:color w:val="000000"/>
        </w:rPr>
        <w:t xml:space="preserve"> </w:t>
      </w:r>
      <w:r w:rsidRPr="003D6FF8">
        <w:rPr>
          <w:rFonts w:ascii="Arial" w:hAnsi="Arial" w:cs="Arial"/>
          <w:color w:val="000000"/>
        </w:rPr>
        <w:t xml:space="preserve">przedmiot zamówienia </w:t>
      </w:r>
      <w:r>
        <w:rPr>
          <w:rFonts w:ascii="Arial" w:hAnsi="Arial" w:cs="Arial"/>
          <w:color w:val="000000"/>
        </w:rPr>
        <w:t>posiada znak CE oraz deklarację zgodności z odpowiednimi dyrektywami UE</w:t>
      </w:r>
      <w:r w:rsidRPr="00691962">
        <w:rPr>
          <w:rFonts w:ascii="Arial" w:hAnsi="Arial" w:cs="Arial"/>
        </w:rPr>
        <w:t>.</w:t>
      </w:r>
    </w:p>
    <w:p w14:paraId="442810AE" w14:textId="61830ED5" w:rsidR="00691962" w:rsidRDefault="00691962" w:rsidP="00691962">
      <w:pPr>
        <w:pStyle w:val="Akapitzlist"/>
        <w:numPr>
          <w:ilvl w:val="0"/>
          <w:numId w:val="57"/>
        </w:numPr>
        <w:tabs>
          <w:tab w:val="num" w:pos="284"/>
        </w:tabs>
        <w:spacing w:after="120" w:line="276" w:lineRule="auto"/>
        <w:ind w:hanging="720"/>
        <w:jc w:val="both"/>
        <w:rPr>
          <w:rFonts w:ascii="Arial" w:hAnsi="Arial" w:cs="Arial"/>
          <w:b/>
        </w:rPr>
      </w:pPr>
      <w:r w:rsidRPr="00691962">
        <w:rPr>
          <w:rFonts w:ascii="Arial" w:hAnsi="Arial" w:cs="Arial"/>
          <w:b/>
        </w:rPr>
        <w:t>Oświadczenia dla ZADANI</w:t>
      </w:r>
      <w:r>
        <w:rPr>
          <w:rFonts w:ascii="Arial" w:hAnsi="Arial" w:cs="Arial"/>
          <w:b/>
        </w:rPr>
        <w:t>A</w:t>
      </w:r>
      <w:r w:rsidRPr="00691962">
        <w:rPr>
          <w:rFonts w:ascii="Arial" w:hAnsi="Arial" w:cs="Arial"/>
          <w:b/>
        </w:rPr>
        <w:t xml:space="preserve"> </w:t>
      </w:r>
      <w:r>
        <w:rPr>
          <w:rFonts w:ascii="Arial" w:hAnsi="Arial" w:cs="Arial"/>
          <w:b/>
        </w:rPr>
        <w:t>V:</w:t>
      </w:r>
    </w:p>
    <w:p w14:paraId="06FF1236" w14:textId="77777777" w:rsidR="00691962" w:rsidRPr="00691962" w:rsidRDefault="00691962" w:rsidP="00691962">
      <w:pPr>
        <w:pStyle w:val="Akapitzlist"/>
        <w:numPr>
          <w:ilvl w:val="0"/>
          <w:numId w:val="124"/>
        </w:numPr>
        <w:tabs>
          <w:tab w:val="num" w:pos="284"/>
        </w:tabs>
        <w:spacing w:after="120" w:line="276" w:lineRule="auto"/>
        <w:ind w:left="709" w:hanging="425"/>
        <w:jc w:val="both"/>
        <w:rPr>
          <w:rFonts w:ascii="Arial" w:hAnsi="Arial" w:cs="Arial"/>
          <w:b/>
          <w:vertAlign w:val="superscript"/>
        </w:rPr>
      </w:pPr>
      <w:r w:rsidRPr="00691962">
        <w:rPr>
          <w:rFonts w:ascii="Arial" w:hAnsi="Arial" w:cs="Arial"/>
        </w:rPr>
        <w:t>Oświadczamy, że przedmiot zamówienia spełnia parametry techniczne wymagane przez Zamawiającego w SWZ.</w:t>
      </w:r>
    </w:p>
    <w:p w14:paraId="1E1CDB14" w14:textId="5A30D47F" w:rsidR="002A7324" w:rsidRPr="009F2D63" w:rsidRDefault="00691962" w:rsidP="00691962">
      <w:pPr>
        <w:pStyle w:val="Akapitzlist"/>
        <w:numPr>
          <w:ilvl w:val="0"/>
          <w:numId w:val="57"/>
        </w:numPr>
        <w:tabs>
          <w:tab w:val="num" w:pos="284"/>
        </w:tabs>
        <w:spacing w:after="120" w:line="276" w:lineRule="auto"/>
        <w:ind w:left="284" w:hanging="284"/>
        <w:jc w:val="both"/>
        <w:rPr>
          <w:rFonts w:ascii="Arial" w:hAnsi="Arial" w:cs="Arial"/>
          <w:b/>
        </w:rPr>
      </w:pPr>
      <w:r>
        <w:rPr>
          <w:rFonts w:ascii="Arial" w:hAnsi="Arial" w:cs="Arial"/>
        </w:rPr>
        <w:t xml:space="preserve"> Oświadczamy, że s</w:t>
      </w:r>
      <w:r w:rsidR="002A7324" w:rsidRPr="009F2D63">
        <w:rPr>
          <w:rFonts w:ascii="Arial" w:hAnsi="Arial" w:cs="Arial"/>
        </w:rPr>
        <w:t xml:space="preserve">pełnimy wymagania i warunki dotyczące warunków gwarancji na zasadach Zamawiającego określone w § </w:t>
      </w:r>
      <w:r w:rsidR="00904778">
        <w:rPr>
          <w:rFonts w:ascii="Arial" w:hAnsi="Arial" w:cs="Arial"/>
        </w:rPr>
        <w:t>5</w:t>
      </w:r>
      <w:r w:rsidR="002A7324" w:rsidRPr="009F2D63">
        <w:rPr>
          <w:rFonts w:ascii="Arial" w:hAnsi="Arial" w:cs="Arial"/>
        </w:rPr>
        <w:t xml:space="preserve"> załączonego do SWZ wzoru umowy</w:t>
      </w:r>
      <w:r w:rsidR="00904778">
        <w:rPr>
          <w:rFonts w:ascii="Arial" w:hAnsi="Arial" w:cs="Arial"/>
        </w:rPr>
        <w:t>:</w:t>
      </w:r>
    </w:p>
    <w:p w14:paraId="540D6302" w14:textId="67031F7E" w:rsidR="002A7324" w:rsidRDefault="002A7324" w:rsidP="00904778">
      <w:pPr>
        <w:pStyle w:val="Tekstpodstawowy"/>
        <w:spacing w:after="120" w:line="276" w:lineRule="auto"/>
        <w:ind w:left="284"/>
        <w:jc w:val="both"/>
        <w:rPr>
          <w:rFonts w:ascii="Arial" w:hAnsi="Arial" w:cs="Arial"/>
          <w:b w:val="0"/>
          <w:sz w:val="20"/>
        </w:rPr>
      </w:pPr>
      <w:r>
        <w:rPr>
          <w:rFonts w:ascii="Arial" w:hAnsi="Arial" w:cs="Arial"/>
          <w:b w:val="0"/>
          <w:sz w:val="20"/>
        </w:rPr>
        <w:t xml:space="preserve">Na przedmiot zamówienia </w:t>
      </w:r>
      <w:r>
        <w:rPr>
          <w:rFonts w:ascii="Arial" w:hAnsi="Arial" w:cs="Arial"/>
          <w:sz w:val="20"/>
        </w:rPr>
        <w:t>udzielamy gwarancji</w:t>
      </w:r>
      <w:r>
        <w:rPr>
          <w:rFonts w:ascii="Arial" w:hAnsi="Arial" w:cs="Arial"/>
          <w:b w:val="0"/>
          <w:sz w:val="20"/>
        </w:rPr>
        <w:t>, na okres podany niżej, licząc od daty odbioru przez Zamawiającego:</w:t>
      </w:r>
    </w:p>
    <w:p w14:paraId="209C2E47" w14:textId="33B8F176" w:rsidR="002A7324" w:rsidRDefault="002A7324" w:rsidP="00904778">
      <w:pPr>
        <w:pStyle w:val="Tekstpodstawowy"/>
        <w:spacing w:after="120" w:line="276" w:lineRule="auto"/>
        <w:ind w:left="426" w:hanging="142"/>
        <w:jc w:val="both"/>
        <w:rPr>
          <w:rFonts w:ascii="Arial" w:hAnsi="Arial" w:cs="Arial"/>
          <w:b w:val="0"/>
          <w:sz w:val="20"/>
        </w:rPr>
      </w:pPr>
      <w:r w:rsidRPr="002A7324">
        <w:rPr>
          <w:rFonts w:ascii="Arial" w:hAnsi="Arial" w:cs="Arial"/>
          <w:bCs/>
          <w:sz w:val="20"/>
        </w:rPr>
        <w:t>ZADANIE I</w:t>
      </w:r>
      <w:r w:rsidRPr="00B5198D">
        <w:rPr>
          <w:rFonts w:ascii="Arial" w:hAnsi="Arial" w:cs="Arial"/>
          <w:b w:val="0"/>
          <w:sz w:val="20"/>
        </w:rPr>
        <w:t xml:space="preserve">    </w:t>
      </w:r>
      <w:r w:rsidR="00D66CBA">
        <w:rPr>
          <w:rFonts w:ascii="Arial" w:hAnsi="Arial" w:cs="Arial"/>
          <w:b w:val="0"/>
          <w:color w:val="EE0000"/>
          <w:sz w:val="20"/>
        </w:rPr>
        <w:t>*należy uzupełnić</w:t>
      </w:r>
    </w:p>
    <w:p w14:paraId="5B040F9F" w14:textId="77777777" w:rsidR="00904778" w:rsidRPr="00904778" w:rsidRDefault="00904778" w:rsidP="00904778">
      <w:pPr>
        <w:numPr>
          <w:ilvl w:val="0"/>
          <w:numId w:val="115"/>
        </w:numPr>
        <w:overflowPunct w:val="0"/>
        <w:autoSpaceDE w:val="0"/>
        <w:autoSpaceDN w:val="0"/>
        <w:adjustRightInd w:val="0"/>
        <w:spacing w:after="120" w:line="276" w:lineRule="auto"/>
        <w:ind w:left="851" w:hanging="425"/>
        <w:jc w:val="both"/>
        <w:rPr>
          <w:rFonts w:ascii="Arial" w:eastAsia="Times New Roman" w:hAnsi="Arial" w:cs="Arial"/>
          <w:color w:val="000000"/>
          <w:sz w:val="20"/>
          <w:szCs w:val="20"/>
          <w:lang w:eastAsia="pl-PL"/>
        </w:rPr>
      </w:pPr>
      <w:r w:rsidRPr="00904778">
        <w:rPr>
          <w:rFonts w:ascii="Arial" w:eastAsia="Calibri" w:hAnsi="Arial" w:cs="Arial"/>
          <w:color w:val="000000"/>
          <w:sz w:val="20"/>
          <w:szCs w:val="20"/>
        </w:rPr>
        <w:t>zespoły mechaniczne: ……………….lat lub z limitem kilometrów …………………….</w:t>
      </w:r>
    </w:p>
    <w:p w14:paraId="45D82300" w14:textId="77777777" w:rsidR="00904778" w:rsidRPr="00904778" w:rsidRDefault="00904778" w:rsidP="00904778">
      <w:pPr>
        <w:numPr>
          <w:ilvl w:val="0"/>
          <w:numId w:val="115"/>
        </w:numPr>
        <w:overflowPunct w:val="0"/>
        <w:autoSpaceDE w:val="0"/>
        <w:autoSpaceDN w:val="0"/>
        <w:adjustRightInd w:val="0"/>
        <w:spacing w:after="120" w:line="276" w:lineRule="auto"/>
        <w:ind w:left="851" w:hanging="425"/>
        <w:jc w:val="both"/>
        <w:rPr>
          <w:rFonts w:ascii="Arial" w:eastAsia="Times New Roman" w:hAnsi="Arial" w:cs="Arial"/>
          <w:color w:val="000000"/>
          <w:sz w:val="20"/>
          <w:szCs w:val="20"/>
          <w:lang w:eastAsia="pl-PL"/>
        </w:rPr>
      </w:pPr>
      <w:r w:rsidRPr="00904778">
        <w:rPr>
          <w:rFonts w:ascii="Arial" w:eastAsia="Calibri" w:hAnsi="Arial" w:cs="Arial"/>
          <w:color w:val="000000"/>
          <w:sz w:val="20"/>
          <w:szCs w:val="20"/>
        </w:rPr>
        <w:t>perforację nadwozia: ………………… lat,</w:t>
      </w:r>
    </w:p>
    <w:p w14:paraId="0FC3817B" w14:textId="77777777" w:rsidR="00904778" w:rsidRPr="00904778" w:rsidRDefault="00904778" w:rsidP="00904778">
      <w:pPr>
        <w:numPr>
          <w:ilvl w:val="0"/>
          <w:numId w:val="115"/>
        </w:numPr>
        <w:overflowPunct w:val="0"/>
        <w:autoSpaceDE w:val="0"/>
        <w:autoSpaceDN w:val="0"/>
        <w:adjustRightInd w:val="0"/>
        <w:spacing w:after="120" w:line="276" w:lineRule="auto"/>
        <w:ind w:left="851" w:hanging="425"/>
        <w:jc w:val="both"/>
        <w:rPr>
          <w:rFonts w:ascii="Arial" w:eastAsia="Times New Roman" w:hAnsi="Arial" w:cs="Arial"/>
          <w:color w:val="000000"/>
          <w:sz w:val="20"/>
          <w:szCs w:val="20"/>
          <w:lang w:eastAsia="pl-PL"/>
        </w:rPr>
      </w:pPr>
      <w:r w:rsidRPr="00904778">
        <w:rPr>
          <w:rFonts w:ascii="Arial" w:eastAsia="Calibri" w:hAnsi="Arial" w:cs="Arial"/>
          <w:color w:val="000000"/>
          <w:sz w:val="20"/>
          <w:szCs w:val="20"/>
        </w:rPr>
        <w:t>powłokę lakierniczą: …………………lat,</w:t>
      </w:r>
    </w:p>
    <w:p w14:paraId="5A4B144A" w14:textId="77777777" w:rsidR="00904778" w:rsidRPr="00904778" w:rsidRDefault="00904778" w:rsidP="00904778">
      <w:pPr>
        <w:numPr>
          <w:ilvl w:val="0"/>
          <w:numId w:val="115"/>
        </w:numPr>
        <w:overflowPunct w:val="0"/>
        <w:autoSpaceDE w:val="0"/>
        <w:autoSpaceDN w:val="0"/>
        <w:adjustRightInd w:val="0"/>
        <w:spacing w:after="120" w:line="276" w:lineRule="auto"/>
        <w:ind w:left="851" w:hanging="425"/>
        <w:jc w:val="both"/>
        <w:rPr>
          <w:rFonts w:ascii="Arial" w:eastAsia="Times New Roman" w:hAnsi="Arial" w:cs="Arial"/>
          <w:color w:val="000000"/>
          <w:sz w:val="20"/>
          <w:szCs w:val="20"/>
          <w:lang w:eastAsia="pl-PL"/>
        </w:rPr>
      </w:pPr>
      <w:r w:rsidRPr="00904778">
        <w:rPr>
          <w:rFonts w:ascii="Arial" w:eastAsia="Times New Roman" w:hAnsi="Arial" w:cs="Arial"/>
          <w:color w:val="000000"/>
          <w:sz w:val="20"/>
          <w:szCs w:val="20"/>
          <w:lang w:eastAsia="pl-PL"/>
        </w:rPr>
        <w:t>wyposażenie dodatkowe: ………………….. miesięcy.</w:t>
      </w:r>
    </w:p>
    <w:p w14:paraId="22A81883" w14:textId="4CB3B07E" w:rsidR="002A7324" w:rsidRPr="005E78E3" w:rsidRDefault="002A7324" w:rsidP="00904778">
      <w:pPr>
        <w:pStyle w:val="Tekstpodstawowy"/>
        <w:spacing w:after="120" w:line="276" w:lineRule="auto"/>
        <w:ind w:left="426"/>
        <w:jc w:val="both"/>
        <w:rPr>
          <w:rFonts w:ascii="Arial" w:hAnsi="Arial" w:cs="Arial"/>
          <w:bCs/>
          <w:sz w:val="20"/>
        </w:rPr>
      </w:pPr>
      <w:r w:rsidRPr="002A7324">
        <w:rPr>
          <w:rFonts w:ascii="Arial" w:hAnsi="Arial" w:cs="Arial"/>
          <w:bCs/>
          <w:sz w:val="20"/>
        </w:rPr>
        <w:t>ZADANIE II</w:t>
      </w:r>
      <w:r w:rsidRPr="00B5198D">
        <w:rPr>
          <w:rFonts w:ascii="Arial" w:hAnsi="Arial" w:cs="Arial"/>
          <w:b w:val="0"/>
          <w:sz w:val="20"/>
        </w:rPr>
        <w:t xml:space="preserve">   –  gwarancja </w:t>
      </w:r>
      <w:r w:rsidRPr="005E78E3">
        <w:rPr>
          <w:rFonts w:ascii="Arial" w:hAnsi="Arial" w:cs="Arial"/>
          <w:bCs/>
          <w:sz w:val="20"/>
        </w:rPr>
        <w:t>………… miesięcy</w:t>
      </w:r>
      <w:r w:rsidR="005E78E3">
        <w:rPr>
          <w:rFonts w:ascii="Arial" w:hAnsi="Arial" w:cs="Arial"/>
          <w:bCs/>
          <w:sz w:val="20"/>
        </w:rPr>
        <w:t xml:space="preserve"> (min</w:t>
      </w:r>
      <w:r w:rsidR="003D4748">
        <w:rPr>
          <w:rFonts w:ascii="Arial" w:hAnsi="Arial" w:cs="Arial"/>
          <w:bCs/>
          <w:sz w:val="20"/>
        </w:rPr>
        <w:t>imum</w:t>
      </w:r>
      <w:r w:rsidR="005E78E3">
        <w:rPr>
          <w:rFonts w:ascii="Arial" w:hAnsi="Arial" w:cs="Arial"/>
          <w:bCs/>
          <w:sz w:val="20"/>
        </w:rPr>
        <w:t xml:space="preserve"> 12 miesięcy)</w:t>
      </w:r>
      <w:r w:rsidR="00DF7BDC" w:rsidRPr="00DF7BDC">
        <w:rPr>
          <w:rFonts w:ascii="Arial" w:hAnsi="Arial" w:cs="Arial"/>
          <w:b w:val="0"/>
          <w:color w:val="EE0000"/>
          <w:sz w:val="20"/>
        </w:rPr>
        <w:t xml:space="preserve"> </w:t>
      </w:r>
      <w:r w:rsidR="00DF7BDC">
        <w:rPr>
          <w:rFonts w:ascii="Arial" w:hAnsi="Arial" w:cs="Arial"/>
          <w:b w:val="0"/>
          <w:color w:val="EE0000"/>
          <w:sz w:val="20"/>
        </w:rPr>
        <w:t>*należy uzupełnić</w:t>
      </w:r>
    </w:p>
    <w:p w14:paraId="25C10E57" w14:textId="7B8C81EA" w:rsidR="002A7324" w:rsidRPr="00B5198D" w:rsidRDefault="002A7324" w:rsidP="00904778">
      <w:pPr>
        <w:pStyle w:val="Tekstpodstawowy"/>
        <w:spacing w:after="120" w:line="276" w:lineRule="auto"/>
        <w:ind w:left="426"/>
        <w:jc w:val="both"/>
        <w:rPr>
          <w:rFonts w:ascii="Arial" w:hAnsi="Arial" w:cs="Arial"/>
          <w:b w:val="0"/>
          <w:sz w:val="20"/>
        </w:rPr>
      </w:pPr>
      <w:r w:rsidRPr="002A7324">
        <w:rPr>
          <w:rFonts w:ascii="Arial" w:hAnsi="Arial" w:cs="Arial"/>
          <w:bCs/>
          <w:sz w:val="20"/>
        </w:rPr>
        <w:t>ZADANIE III</w:t>
      </w:r>
      <w:r w:rsidRPr="00B5198D">
        <w:rPr>
          <w:rFonts w:ascii="Arial" w:hAnsi="Arial" w:cs="Arial"/>
          <w:b w:val="0"/>
          <w:sz w:val="20"/>
        </w:rPr>
        <w:t xml:space="preserve">  –  gwarancja </w:t>
      </w:r>
      <w:r w:rsidR="005E78E3" w:rsidRPr="005E78E3">
        <w:rPr>
          <w:rFonts w:ascii="Arial" w:hAnsi="Arial" w:cs="Arial"/>
          <w:bCs/>
          <w:sz w:val="20"/>
        </w:rPr>
        <w:t>36</w:t>
      </w:r>
      <w:r w:rsidRPr="005E78E3">
        <w:rPr>
          <w:rFonts w:ascii="Arial" w:hAnsi="Arial" w:cs="Arial"/>
          <w:bCs/>
          <w:sz w:val="20"/>
        </w:rPr>
        <w:t xml:space="preserve"> miesięcy</w:t>
      </w:r>
      <w:r w:rsidR="005E78E3">
        <w:rPr>
          <w:rFonts w:ascii="Arial" w:hAnsi="Arial" w:cs="Arial"/>
          <w:bCs/>
          <w:sz w:val="20"/>
        </w:rPr>
        <w:t>,</w:t>
      </w:r>
    </w:p>
    <w:p w14:paraId="4B178E3F" w14:textId="46DC2931" w:rsidR="003D4748" w:rsidRDefault="002A7324" w:rsidP="003D4748">
      <w:pPr>
        <w:pStyle w:val="Tekstpodstawowy"/>
        <w:spacing w:after="120" w:line="276" w:lineRule="auto"/>
        <w:ind w:left="1843" w:hanging="1417"/>
        <w:jc w:val="both"/>
        <w:rPr>
          <w:rFonts w:ascii="Arial" w:hAnsi="Arial" w:cs="Arial"/>
          <w:b w:val="0"/>
          <w:bCs/>
          <w:sz w:val="20"/>
        </w:rPr>
      </w:pPr>
      <w:r w:rsidRPr="002A7324">
        <w:rPr>
          <w:rFonts w:ascii="Arial" w:hAnsi="Arial" w:cs="Arial"/>
          <w:bCs/>
          <w:sz w:val="20"/>
        </w:rPr>
        <w:t>ZADANIE IV</w:t>
      </w:r>
      <w:r w:rsidRPr="00B5198D">
        <w:rPr>
          <w:rFonts w:ascii="Arial" w:hAnsi="Arial" w:cs="Arial"/>
          <w:b w:val="0"/>
          <w:sz w:val="20"/>
        </w:rPr>
        <w:t xml:space="preserve"> – </w:t>
      </w:r>
      <w:r w:rsidR="003D4748" w:rsidRPr="003D4748">
        <w:rPr>
          <w:rFonts w:ascii="Arial" w:hAnsi="Arial" w:cs="Arial"/>
          <w:b w:val="0"/>
          <w:bCs/>
          <w:sz w:val="20"/>
        </w:rPr>
        <w:t xml:space="preserve">gwarancja </w:t>
      </w:r>
      <w:r w:rsidR="003D4748" w:rsidRPr="003D4748">
        <w:rPr>
          <w:rFonts w:ascii="Arial" w:hAnsi="Arial" w:cs="Arial"/>
          <w:sz w:val="20"/>
        </w:rPr>
        <w:t>24 miesiące</w:t>
      </w:r>
      <w:r w:rsidR="003D4748">
        <w:rPr>
          <w:rFonts w:ascii="Arial" w:hAnsi="Arial" w:cs="Arial"/>
          <w:b w:val="0"/>
          <w:bCs/>
          <w:sz w:val="20"/>
        </w:rPr>
        <w:t xml:space="preserve"> </w:t>
      </w:r>
      <w:r w:rsidR="003D4748" w:rsidRPr="003D4748">
        <w:rPr>
          <w:rFonts w:ascii="Arial" w:hAnsi="Arial" w:cs="Arial"/>
          <w:b w:val="0"/>
          <w:bCs/>
          <w:sz w:val="20"/>
        </w:rPr>
        <w:t xml:space="preserve">(przenośny 4,2 kW) oraz </w:t>
      </w:r>
      <w:r w:rsidR="003D4748" w:rsidRPr="003D4748">
        <w:rPr>
          <w:rFonts w:ascii="Arial" w:hAnsi="Arial" w:cs="Arial"/>
          <w:sz w:val="20"/>
        </w:rPr>
        <w:t>36 miesięcy</w:t>
      </w:r>
      <w:r w:rsidR="003D4748" w:rsidRPr="003D4748">
        <w:rPr>
          <w:rFonts w:ascii="Arial" w:hAnsi="Arial" w:cs="Arial"/>
          <w:b w:val="0"/>
          <w:bCs/>
          <w:sz w:val="20"/>
        </w:rPr>
        <w:t xml:space="preserve"> (mobilny 80 kW)</w:t>
      </w:r>
      <w:r w:rsidR="003D4748">
        <w:rPr>
          <w:rFonts w:ascii="Arial" w:hAnsi="Arial" w:cs="Arial"/>
          <w:b w:val="0"/>
          <w:bCs/>
          <w:sz w:val="20"/>
        </w:rPr>
        <w:t>,</w:t>
      </w:r>
    </w:p>
    <w:p w14:paraId="25875D75" w14:textId="06A034D5" w:rsidR="009F2D63" w:rsidRPr="005E78E3" w:rsidRDefault="009F2D63" w:rsidP="00904778">
      <w:pPr>
        <w:pStyle w:val="Tekstpodstawowy"/>
        <w:spacing w:after="120" w:line="276" w:lineRule="auto"/>
        <w:ind w:left="426"/>
        <w:jc w:val="both"/>
        <w:rPr>
          <w:rFonts w:ascii="Arial" w:hAnsi="Arial" w:cs="Arial"/>
          <w:bCs/>
          <w:sz w:val="20"/>
        </w:rPr>
      </w:pPr>
      <w:r w:rsidRPr="002A7324">
        <w:rPr>
          <w:rFonts w:ascii="Arial" w:hAnsi="Arial" w:cs="Arial"/>
          <w:bCs/>
          <w:sz w:val="20"/>
        </w:rPr>
        <w:t>ZADANIE V</w:t>
      </w:r>
      <w:r w:rsidRPr="00B5198D">
        <w:rPr>
          <w:rFonts w:ascii="Arial" w:hAnsi="Arial" w:cs="Arial"/>
          <w:b w:val="0"/>
          <w:sz w:val="20"/>
        </w:rPr>
        <w:t xml:space="preserve"> – gwarancja </w:t>
      </w:r>
      <w:r w:rsidR="005E78E3" w:rsidRPr="005E78E3">
        <w:rPr>
          <w:rFonts w:ascii="Arial" w:hAnsi="Arial" w:cs="Arial"/>
          <w:bCs/>
          <w:sz w:val="20"/>
        </w:rPr>
        <w:t xml:space="preserve">24 </w:t>
      </w:r>
      <w:r w:rsidRPr="005E78E3">
        <w:rPr>
          <w:rFonts w:ascii="Arial" w:hAnsi="Arial" w:cs="Arial"/>
          <w:bCs/>
          <w:sz w:val="20"/>
        </w:rPr>
        <w:t>miesi</w:t>
      </w:r>
      <w:r w:rsidR="005E78E3" w:rsidRPr="005E78E3">
        <w:rPr>
          <w:rFonts w:ascii="Arial" w:hAnsi="Arial" w:cs="Arial"/>
          <w:bCs/>
          <w:sz w:val="20"/>
        </w:rPr>
        <w:t>ą</w:t>
      </w:r>
      <w:r w:rsidRPr="005E78E3">
        <w:rPr>
          <w:rFonts w:ascii="Arial" w:hAnsi="Arial" w:cs="Arial"/>
          <w:bCs/>
          <w:sz w:val="20"/>
        </w:rPr>
        <w:t>c</w:t>
      </w:r>
      <w:r w:rsidR="005E78E3" w:rsidRPr="005E78E3">
        <w:rPr>
          <w:rFonts w:ascii="Arial" w:hAnsi="Arial" w:cs="Arial"/>
          <w:bCs/>
          <w:sz w:val="20"/>
        </w:rPr>
        <w:t>e.</w:t>
      </w:r>
    </w:p>
    <w:p w14:paraId="27B3D6D5" w14:textId="4A627A27" w:rsidR="006B2F7F" w:rsidRPr="006B2F7F" w:rsidRDefault="006B2F7F" w:rsidP="00987D2C">
      <w:pPr>
        <w:numPr>
          <w:ilvl w:val="0"/>
          <w:numId w:val="11"/>
        </w:numPr>
        <w:spacing w:before="120" w:after="60" w:line="276" w:lineRule="auto"/>
        <w:ind w:left="284" w:right="204" w:hanging="284"/>
        <w:jc w:val="both"/>
        <w:rPr>
          <w:rFonts w:ascii="Arial" w:eastAsia="Times New Roman" w:hAnsi="Arial" w:cs="Arial"/>
          <w:color w:val="7030A0"/>
          <w:sz w:val="20"/>
          <w:szCs w:val="20"/>
          <w:lang w:eastAsia="pl-PL"/>
        </w:rPr>
      </w:pPr>
      <w:r w:rsidRPr="006B2F7F">
        <w:rPr>
          <w:rFonts w:ascii="Arial" w:eastAsia="Times New Roman" w:hAnsi="Arial" w:cs="Arial"/>
          <w:sz w:val="20"/>
          <w:szCs w:val="20"/>
          <w:lang w:eastAsia="pl-PL"/>
        </w:rPr>
        <w:t xml:space="preserve">Akceptujmy </w:t>
      </w:r>
      <w:r w:rsidR="00691962">
        <w:rPr>
          <w:rFonts w:ascii="Arial" w:eastAsia="Times New Roman" w:hAnsi="Arial" w:cs="Arial"/>
          <w:sz w:val="20"/>
          <w:szCs w:val="20"/>
          <w:lang w:eastAsia="pl-PL"/>
        </w:rPr>
        <w:t>14</w:t>
      </w:r>
      <w:r w:rsidRPr="006B2F7F">
        <w:rPr>
          <w:rFonts w:ascii="Arial" w:eastAsia="Times New Roman" w:hAnsi="Arial" w:cs="Arial"/>
          <w:sz w:val="20"/>
          <w:szCs w:val="20"/>
          <w:lang w:eastAsia="pl-PL"/>
        </w:rPr>
        <w:t>-dniowy termin płatności, liczony od daty otrzymania faktury VAT.</w:t>
      </w:r>
    </w:p>
    <w:p w14:paraId="39457D87" w14:textId="7AF1B83C" w:rsidR="006B2F7F" w:rsidRPr="005001F1" w:rsidRDefault="006B2F7F" w:rsidP="005B4228">
      <w:pPr>
        <w:numPr>
          <w:ilvl w:val="0"/>
          <w:numId w:val="11"/>
        </w:numPr>
        <w:spacing w:before="120" w:after="120" w:line="276" w:lineRule="auto"/>
        <w:ind w:left="284" w:right="204" w:hanging="284"/>
        <w:jc w:val="both"/>
        <w:rPr>
          <w:rFonts w:ascii="Arial" w:eastAsia="Times New Roman" w:hAnsi="Arial" w:cs="Arial"/>
          <w:b/>
          <w:bCs/>
          <w:color w:val="EE0000"/>
          <w:sz w:val="20"/>
          <w:szCs w:val="20"/>
          <w:lang w:eastAsia="pl-PL"/>
        </w:rPr>
      </w:pPr>
      <w:r w:rsidRPr="006B2F7F">
        <w:rPr>
          <w:rFonts w:ascii="Arial" w:eastAsia="Times New Roman" w:hAnsi="Arial" w:cs="Arial"/>
          <w:sz w:val="20"/>
          <w:szCs w:val="20"/>
          <w:lang w:eastAsia="pl-PL"/>
        </w:rPr>
        <w:t>Uważamy się za związanych niniejsz</w:t>
      </w:r>
      <w:r w:rsidR="000C006E">
        <w:rPr>
          <w:rFonts w:ascii="Arial" w:eastAsia="Times New Roman" w:hAnsi="Arial" w:cs="Arial"/>
          <w:sz w:val="20"/>
          <w:szCs w:val="20"/>
          <w:lang w:eastAsia="pl-PL"/>
        </w:rPr>
        <w:t>ą</w:t>
      </w:r>
      <w:r w:rsidRPr="006B2F7F">
        <w:rPr>
          <w:rFonts w:ascii="Arial" w:eastAsia="Times New Roman" w:hAnsi="Arial" w:cs="Arial"/>
          <w:sz w:val="20"/>
          <w:szCs w:val="20"/>
          <w:lang w:eastAsia="pl-PL"/>
        </w:rPr>
        <w:t xml:space="preserve"> ofertą przez </w:t>
      </w:r>
      <w:r w:rsidR="009378E9">
        <w:rPr>
          <w:rFonts w:ascii="Arial" w:eastAsia="Times New Roman" w:hAnsi="Arial" w:cs="Arial"/>
          <w:b/>
          <w:bCs/>
          <w:sz w:val="20"/>
          <w:szCs w:val="20"/>
          <w:lang w:eastAsia="pl-PL"/>
        </w:rPr>
        <w:t>45</w:t>
      </w:r>
      <w:r w:rsidRPr="003A7CAB">
        <w:rPr>
          <w:rFonts w:ascii="Arial" w:eastAsia="Times New Roman" w:hAnsi="Arial" w:cs="Arial"/>
          <w:b/>
          <w:bCs/>
          <w:sz w:val="20"/>
          <w:szCs w:val="20"/>
          <w:lang w:eastAsia="pl-PL"/>
        </w:rPr>
        <w:t xml:space="preserve"> dni</w:t>
      </w:r>
      <w:r w:rsidRPr="003A7CAB">
        <w:rPr>
          <w:rFonts w:ascii="Arial" w:eastAsia="Times New Roman" w:hAnsi="Arial" w:cs="Arial"/>
          <w:sz w:val="20"/>
          <w:szCs w:val="20"/>
          <w:lang w:eastAsia="pl-PL"/>
        </w:rPr>
        <w:t xml:space="preserve"> </w:t>
      </w:r>
      <w:r w:rsidR="00CB7A70" w:rsidRPr="00CB7A70">
        <w:rPr>
          <w:rFonts w:ascii="Arial" w:hAnsi="Arial" w:cs="Arial"/>
          <w:sz w:val="20"/>
          <w:szCs w:val="20"/>
        </w:rPr>
        <w:t>od terminu składania ofert</w:t>
      </w:r>
      <w:r w:rsidR="009378E9">
        <w:rPr>
          <w:rFonts w:ascii="Arial" w:eastAsia="Times New Roman" w:hAnsi="Arial" w:cs="Arial"/>
          <w:sz w:val="20"/>
          <w:szCs w:val="20"/>
          <w:lang w:eastAsia="pl-PL"/>
        </w:rPr>
        <w:t>.</w:t>
      </w:r>
    </w:p>
    <w:p w14:paraId="5EEB45DB" w14:textId="38FA4236" w:rsidR="006B2F7F" w:rsidRDefault="006B2F7F" w:rsidP="004D119D">
      <w:pPr>
        <w:numPr>
          <w:ilvl w:val="0"/>
          <w:numId w:val="11"/>
        </w:numPr>
        <w:tabs>
          <w:tab w:val="clear" w:pos="720"/>
        </w:tabs>
        <w:spacing w:before="120" w:after="120" w:line="276" w:lineRule="auto"/>
        <w:ind w:left="284" w:hanging="284"/>
        <w:rPr>
          <w:rFonts w:ascii="Arial" w:eastAsia="Times New Roman" w:hAnsi="Arial" w:cs="Arial"/>
          <w:sz w:val="20"/>
          <w:szCs w:val="20"/>
          <w:lang w:eastAsia="pl-PL"/>
        </w:rPr>
      </w:pPr>
      <w:r w:rsidRPr="006B2F7F">
        <w:rPr>
          <w:rFonts w:ascii="Arial" w:eastAsia="Times New Roman" w:hAnsi="Arial" w:cs="Arial"/>
          <w:sz w:val="20"/>
          <w:szCs w:val="20"/>
          <w:lang w:eastAsia="pl-PL"/>
        </w:rPr>
        <w:t>Za realizację zamówienia odpowiedzialny jest p. ………………….….… tel.</w:t>
      </w:r>
      <w:r w:rsidR="004D119D">
        <w:rPr>
          <w:rFonts w:ascii="Arial" w:eastAsia="Times New Roman" w:hAnsi="Arial" w:cs="Arial"/>
          <w:sz w:val="20"/>
          <w:szCs w:val="20"/>
          <w:lang w:eastAsia="pl-PL"/>
        </w:rPr>
        <w:t xml:space="preserve"> </w:t>
      </w:r>
      <w:r w:rsidRPr="006B2F7F">
        <w:rPr>
          <w:rFonts w:ascii="Arial" w:eastAsia="Times New Roman" w:hAnsi="Arial" w:cs="Arial"/>
          <w:sz w:val="20"/>
          <w:szCs w:val="20"/>
          <w:lang w:eastAsia="pl-PL"/>
        </w:rPr>
        <w:t>…………………………</w:t>
      </w:r>
    </w:p>
    <w:p w14:paraId="02E3C864" w14:textId="79738F55" w:rsidR="006B2F7F" w:rsidRPr="004D119D" w:rsidRDefault="006B2F7F" w:rsidP="004D119D">
      <w:pPr>
        <w:numPr>
          <w:ilvl w:val="0"/>
          <w:numId w:val="11"/>
        </w:numPr>
        <w:tabs>
          <w:tab w:val="clear" w:pos="720"/>
        </w:tabs>
        <w:spacing w:before="120" w:after="120" w:line="276" w:lineRule="auto"/>
        <w:ind w:left="284" w:hanging="284"/>
        <w:rPr>
          <w:rFonts w:ascii="Arial" w:eastAsia="Times New Roman" w:hAnsi="Arial" w:cs="Arial"/>
          <w:sz w:val="20"/>
          <w:szCs w:val="20"/>
          <w:lang w:eastAsia="pl-PL"/>
        </w:rPr>
      </w:pPr>
      <w:r w:rsidRPr="004D119D">
        <w:rPr>
          <w:rFonts w:ascii="Arial" w:eastAsia="Times New Roman" w:hAnsi="Arial" w:cs="Arial"/>
          <w:color w:val="000000"/>
          <w:sz w:val="20"/>
          <w:szCs w:val="20"/>
          <w:lang w:eastAsia="pl-PL"/>
        </w:rPr>
        <w:t>Postępowanie prowadzone jest elektroniczn</w:t>
      </w:r>
      <w:r w:rsidR="0056248A" w:rsidRPr="004D119D">
        <w:rPr>
          <w:rFonts w:ascii="Arial" w:eastAsia="Times New Roman" w:hAnsi="Arial" w:cs="Arial"/>
          <w:color w:val="000000"/>
          <w:sz w:val="20"/>
          <w:szCs w:val="20"/>
          <w:lang w:eastAsia="pl-PL"/>
        </w:rPr>
        <w:t>ie</w:t>
      </w:r>
      <w:r w:rsidRPr="004D119D">
        <w:rPr>
          <w:rFonts w:ascii="Arial" w:eastAsia="Times New Roman" w:hAnsi="Arial" w:cs="Arial"/>
          <w:color w:val="000000"/>
          <w:sz w:val="20"/>
          <w:szCs w:val="20"/>
          <w:lang w:eastAsia="pl-PL"/>
        </w:rPr>
        <w:t xml:space="preserve"> za pośrednictwem platformy zakupowej.</w:t>
      </w:r>
    </w:p>
    <w:p w14:paraId="778B5208" w14:textId="6EA309E9" w:rsidR="006B2F7F" w:rsidRPr="006B2F7F" w:rsidRDefault="006B2F7F" w:rsidP="00961741">
      <w:pPr>
        <w:tabs>
          <w:tab w:val="left" w:pos="-142"/>
          <w:tab w:val="left" w:pos="284"/>
        </w:tabs>
        <w:spacing w:before="120" w:after="240" w:line="276" w:lineRule="auto"/>
        <w:ind w:left="284"/>
        <w:jc w:val="both"/>
        <w:rPr>
          <w:rFonts w:ascii="Arial" w:eastAsia="Times New Roman" w:hAnsi="Arial" w:cs="Arial"/>
          <w:sz w:val="20"/>
          <w:szCs w:val="20"/>
          <w:lang w:eastAsia="pl-PL"/>
        </w:rPr>
      </w:pPr>
      <w:r w:rsidRPr="006B2F7F">
        <w:rPr>
          <w:rFonts w:ascii="Arial" w:eastAsia="Times New Roman" w:hAnsi="Arial" w:cs="Arial"/>
          <w:color w:val="000000"/>
          <w:sz w:val="20"/>
          <w:szCs w:val="20"/>
          <w:lang w:eastAsia="pl-PL"/>
        </w:rPr>
        <w:t xml:space="preserve">Osoba uprawniona do kontaktowania się z </w:t>
      </w:r>
      <w:r w:rsidR="002A06C8">
        <w:rPr>
          <w:rFonts w:ascii="Arial" w:eastAsia="Times New Roman" w:hAnsi="Arial" w:cs="Arial"/>
          <w:color w:val="000000"/>
          <w:sz w:val="20"/>
          <w:szCs w:val="20"/>
          <w:lang w:eastAsia="pl-PL"/>
        </w:rPr>
        <w:t>z</w:t>
      </w:r>
      <w:r w:rsidRPr="006B2F7F">
        <w:rPr>
          <w:rFonts w:ascii="Arial" w:eastAsia="Times New Roman" w:hAnsi="Arial" w:cs="Arial"/>
          <w:color w:val="000000"/>
          <w:sz w:val="20"/>
          <w:szCs w:val="20"/>
          <w:lang w:eastAsia="pl-PL"/>
        </w:rPr>
        <w:t>amawiającymi:</w:t>
      </w:r>
    </w:p>
    <w:p w14:paraId="36D6F578" w14:textId="62DD79BC" w:rsidR="006B2F7F" w:rsidRPr="006B2F7F" w:rsidRDefault="006B2F7F" w:rsidP="00961741">
      <w:pPr>
        <w:tabs>
          <w:tab w:val="left" w:pos="284"/>
        </w:tabs>
        <w:spacing w:after="0" w:line="276" w:lineRule="auto"/>
        <w:ind w:left="284"/>
        <w:rPr>
          <w:rFonts w:ascii="Arial" w:eastAsia="Times New Roman" w:hAnsi="Arial" w:cs="Arial"/>
          <w:sz w:val="20"/>
          <w:szCs w:val="20"/>
          <w:lang w:eastAsia="pl-PL"/>
        </w:rPr>
      </w:pPr>
      <w:r w:rsidRPr="006B2F7F">
        <w:rPr>
          <w:rFonts w:ascii="Arial" w:eastAsia="Times New Roman" w:hAnsi="Arial" w:cs="Arial"/>
          <w:sz w:val="20"/>
          <w:szCs w:val="20"/>
          <w:lang w:eastAsia="pl-PL"/>
        </w:rPr>
        <w:t>do kontaktów upoważniona/y jest ………………………………………………………………….</w:t>
      </w:r>
    </w:p>
    <w:p w14:paraId="6F93D109" w14:textId="77777777" w:rsidR="006B2F7F" w:rsidRPr="006B2F7F" w:rsidRDefault="006B2F7F" w:rsidP="00961741">
      <w:pPr>
        <w:tabs>
          <w:tab w:val="left" w:pos="-142"/>
          <w:tab w:val="left" w:pos="284"/>
        </w:tabs>
        <w:spacing w:after="0" w:line="276" w:lineRule="auto"/>
        <w:ind w:left="284"/>
        <w:jc w:val="both"/>
        <w:rPr>
          <w:rFonts w:ascii="Arial" w:eastAsia="Times New Roman" w:hAnsi="Arial" w:cs="Arial"/>
          <w:sz w:val="20"/>
          <w:szCs w:val="20"/>
          <w:lang w:eastAsia="pl-PL"/>
        </w:rPr>
      </w:pPr>
    </w:p>
    <w:p w14:paraId="6F1A70BE" w14:textId="3A193B1B" w:rsidR="005B4228" w:rsidRPr="004D119D" w:rsidRDefault="006B2F7F" w:rsidP="004D119D">
      <w:pPr>
        <w:tabs>
          <w:tab w:val="left" w:pos="-142"/>
          <w:tab w:val="left" w:pos="284"/>
        </w:tabs>
        <w:spacing w:after="0" w:line="276" w:lineRule="auto"/>
        <w:ind w:left="284"/>
        <w:jc w:val="both"/>
        <w:rPr>
          <w:rFonts w:ascii="Arial" w:eastAsia="Times New Roman" w:hAnsi="Arial" w:cs="Arial"/>
          <w:sz w:val="20"/>
          <w:szCs w:val="20"/>
          <w:lang w:eastAsia="pl-PL"/>
        </w:rPr>
      </w:pPr>
      <w:r w:rsidRPr="006B2F7F">
        <w:rPr>
          <w:rFonts w:ascii="Arial" w:eastAsia="Times New Roman" w:hAnsi="Arial" w:cs="Arial"/>
          <w:sz w:val="20"/>
          <w:szCs w:val="20"/>
          <w:lang w:eastAsia="pl-PL"/>
        </w:rPr>
        <w:t xml:space="preserve">tel. …………………………………………….. </w:t>
      </w:r>
      <w:r w:rsidRPr="006B2F7F">
        <w:rPr>
          <w:rFonts w:ascii="Arial" w:eastAsia="Times New Roman" w:hAnsi="Arial" w:cs="Arial"/>
          <w:sz w:val="20"/>
          <w:szCs w:val="20"/>
          <w:lang w:eastAsia="pl-PL"/>
        </w:rPr>
        <w:tab/>
        <w:t xml:space="preserve">e-mail …………………………………………….. </w:t>
      </w:r>
    </w:p>
    <w:p w14:paraId="6CABFFFF" w14:textId="77777777" w:rsidR="005B4228" w:rsidRDefault="005B4228" w:rsidP="00510A8B">
      <w:pPr>
        <w:spacing w:after="40"/>
        <w:ind w:right="-142"/>
        <w:jc w:val="both"/>
        <w:rPr>
          <w:rFonts w:ascii="Arial" w:hAnsi="Arial" w:cs="Arial"/>
        </w:rPr>
      </w:pPr>
    </w:p>
    <w:p w14:paraId="559C7404" w14:textId="77777777" w:rsidR="005B4228" w:rsidRPr="005B4228" w:rsidRDefault="005B4228" w:rsidP="005B4228">
      <w:pPr>
        <w:spacing w:after="0" w:line="240" w:lineRule="auto"/>
        <w:ind w:right="-142"/>
        <w:jc w:val="both"/>
        <w:rPr>
          <w:rFonts w:ascii="Arial" w:eastAsia="Times New Roman" w:hAnsi="Arial" w:cs="Arial"/>
          <w:sz w:val="18"/>
          <w:szCs w:val="20"/>
          <w:lang w:eastAsia="pl-PL"/>
        </w:rPr>
      </w:pPr>
      <w:r w:rsidRPr="005B4228">
        <w:rPr>
          <w:rFonts w:ascii="Arial" w:eastAsia="Times New Roman" w:hAnsi="Arial" w:cs="Arial"/>
          <w:szCs w:val="20"/>
          <w:lang w:eastAsia="pl-PL"/>
        </w:rPr>
        <w:t>.......................................</w:t>
      </w:r>
      <w:r w:rsidRPr="005B4228">
        <w:rPr>
          <w:rFonts w:ascii="Arial" w:eastAsia="Times New Roman" w:hAnsi="Arial" w:cs="Arial"/>
          <w:szCs w:val="20"/>
          <w:lang w:eastAsia="pl-PL"/>
        </w:rPr>
        <w:tab/>
      </w:r>
      <w:r w:rsidRPr="005B4228">
        <w:rPr>
          <w:rFonts w:ascii="Arial" w:eastAsia="Times New Roman" w:hAnsi="Arial" w:cs="Arial"/>
          <w:szCs w:val="20"/>
          <w:lang w:eastAsia="pl-PL"/>
        </w:rPr>
        <w:tab/>
      </w:r>
      <w:r w:rsidRPr="005B4228">
        <w:rPr>
          <w:rFonts w:ascii="Arial" w:eastAsia="Times New Roman" w:hAnsi="Arial" w:cs="Arial"/>
          <w:szCs w:val="20"/>
          <w:lang w:eastAsia="pl-PL"/>
        </w:rPr>
        <w:tab/>
      </w:r>
      <w:r w:rsidRPr="005B4228">
        <w:rPr>
          <w:rFonts w:ascii="Arial" w:eastAsia="Times New Roman" w:hAnsi="Arial" w:cs="Arial"/>
          <w:szCs w:val="20"/>
          <w:lang w:eastAsia="pl-PL"/>
        </w:rPr>
        <w:tab/>
        <w:t>..................................................................</w:t>
      </w:r>
    </w:p>
    <w:p w14:paraId="6E1B9D5C" w14:textId="273957F0" w:rsidR="005B4228" w:rsidRPr="005B4228" w:rsidRDefault="005B4228" w:rsidP="005B4228">
      <w:pPr>
        <w:spacing w:after="0" w:line="240" w:lineRule="auto"/>
        <w:ind w:right="-142"/>
        <w:jc w:val="right"/>
        <w:rPr>
          <w:rFonts w:ascii="Arial" w:eastAsia="Times New Roman" w:hAnsi="Arial" w:cs="Arial"/>
          <w:sz w:val="14"/>
          <w:szCs w:val="16"/>
          <w:lang w:eastAsia="pl-PL"/>
        </w:rPr>
      </w:pPr>
      <w:r w:rsidRPr="005B4228">
        <w:rPr>
          <w:rFonts w:ascii="Arial" w:eastAsia="Times New Roman" w:hAnsi="Arial" w:cs="Arial"/>
          <w:sz w:val="14"/>
          <w:szCs w:val="20"/>
          <w:lang w:eastAsia="pl-PL"/>
        </w:rPr>
        <w:t xml:space="preserve">                      (data)</w:t>
      </w:r>
      <w:r w:rsidRPr="005B4228">
        <w:rPr>
          <w:rFonts w:ascii="Arial" w:eastAsia="Times New Roman" w:hAnsi="Arial" w:cs="Arial"/>
          <w:sz w:val="14"/>
          <w:szCs w:val="20"/>
          <w:lang w:eastAsia="pl-PL"/>
        </w:rPr>
        <w:tab/>
      </w:r>
      <w:r w:rsidRPr="005B4228">
        <w:rPr>
          <w:rFonts w:ascii="Times New Roman" w:eastAsia="Times New Roman" w:hAnsi="Times New Roman" w:cs="Times New Roman"/>
          <w:sz w:val="18"/>
          <w:szCs w:val="20"/>
          <w:lang w:eastAsia="pl-PL"/>
        </w:rPr>
        <w:tab/>
      </w:r>
      <w:r w:rsidRPr="005B4228">
        <w:rPr>
          <w:rFonts w:ascii="Times New Roman" w:eastAsia="Times New Roman" w:hAnsi="Times New Roman" w:cs="Times New Roman"/>
          <w:sz w:val="18"/>
          <w:szCs w:val="20"/>
          <w:lang w:eastAsia="pl-PL"/>
        </w:rPr>
        <w:tab/>
      </w:r>
      <w:r w:rsidRPr="005B4228">
        <w:rPr>
          <w:rFonts w:ascii="Times New Roman" w:eastAsia="Times New Roman" w:hAnsi="Times New Roman" w:cs="Times New Roman"/>
          <w:sz w:val="18"/>
          <w:szCs w:val="20"/>
          <w:lang w:eastAsia="pl-PL"/>
        </w:rPr>
        <w:tab/>
        <w:t xml:space="preserve">       </w:t>
      </w:r>
      <w:r w:rsidRPr="005B4228">
        <w:rPr>
          <w:rFonts w:ascii="Arial" w:eastAsia="Times New Roman" w:hAnsi="Arial" w:cs="Arial"/>
          <w:sz w:val="14"/>
          <w:szCs w:val="16"/>
          <w:lang w:eastAsia="pl-PL"/>
        </w:rPr>
        <w:t>(podpis osoby uprawnionej lub osób uprawnionych do reprezentacji wykonawcy)</w:t>
      </w:r>
    </w:p>
    <w:p w14:paraId="7291DB2D" w14:textId="77777777" w:rsidR="005B4228" w:rsidRDefault="005B4228" w:rsidP="00510A8B">
      <w:pPr>
        <w:spacing w:after="40"/>
        <w:ind w:right="-142"/>
        <w:jc w:val="both"/>
        <w:rPr>
          <w:rFonts w:ascii="Arial" w:hAnsi="Arial" w:cs="Arial"/>
        </w:rPr>
      </w:pPr>
    </w:p>
    <w:p w14:paraId="0E8CC6F7" w14:textId="77777777" w:rsidR="00993883" w:rsidRDefault="00993883" w:rsidP="0008731E">
      <w:pPr>
        <w:spacing w:after="0" w:line="276" w:lineRule="auto"/>
        <w:ind w:right="-143"/>
        <w:jc w:val="right"/>
        <w:rPr>
          <w:rFonts w:ascii="Arial" w:eastAsia="Times New Roman" w:hAnsi="Arial" w:cs="Arial"/>
          <w:b/>
          <w:sz w:val="20"/>
          <w:szCs w:val="20"/>
          <w:lang w:eastAsia="pl-PL"/>
        </w:rPr>
      </w:pPr>
    </w:p>
    <w:p w14:paraId="7226325F" w14:textId="77777777" w:rsidR="00993883" w:rsidRDefault="00993883" w:rsidP="0008731E">
      <w:pPr>
        <w:spacing w:after="0" w:line="276" w:lineRule="auto"/>
        <w:ind w:right="-143"/>
        <w:jc w:val="right"/>
        <w:rPr>
          <w:rFonts w:ascii="Arial" w:eastAsia="Times New Roman" w:hAnsi="Arial" w:cs="Arial"/>
          <w:b/>
          <w:sz w:val="20"/>
          <w:szCs w:val="20"/>
          <w:lang w:eastAsia="pl-PL"/>
        </w:rPr>
      </w:pPr>
    </w:p>
    <w:p w14:paraId="1E21A025" w14:textId="77777777" w:rsidR="00993883" w:rsidRDefault="00993883" w:rsidP="0008731E">
      <w:pPr>
        <w:spacing w:after="0" w:line="276" w:lineRule="auto"/>
        <w:ind w:right="-143"/>
        <w:jc w:val="right"/>
        <w:rPr>
          <w:rFonts w:ascii="Arial" w:eastAsia="Times New Roman" w:hAnsi="Arial" w:cs="Arial"/>
          <w:b/>
          <w:sz w:val="20"/>
          <w:szCs w:val="20"/>
          <w:lang w:eastAsia="pl-PL"/>
        </w:rPr>
      </w:pPr>
    </w:p>
    <w:p w14:paraId="05A45FD8" w14:textId="77777777" w:rsidR="00993883" w:rsidRDefault="00993883" w:rsidP="0008731E">
      <w:pPr>
        <w:spacing w:after="0" w:line="276" w:lineRule="auto"/>
        <w:ind w:right="-143"/>
        <w:jc w:val="right"/>
        <w:rPr>
          <w:rFonts w:ascii="Arial" w:eastAsia="Times New Roman" w:hAnsi="Arial" w:cs="Arial"/>
          <w:b/>
          <w:sz w:val="20"/>
          <w:szCs w:val="20"/>
          <w:lang w:eastAsia="pl-PL"/>
        </w:rPr>
      </w:pPr>
    </w:p>
    <w:p w14:paraId="53030833" w14:textId="77777777" w:rsidR="00993883" w:rsidRDefault="00993883" w:rsidP="0008731E">
      <w:pPr>
        <w:spacing w:after="0" w:line="276" w:lineRule="auto"/>
        <w:ind w:right="-143"/>
        <w:jc w:val="right"/>
        <w:rPr>
          <w:rFonts w:ascii="Arial" w:eastAsia="Times New Roman" w:hAnsi="Arial" w:cs="Arial"/>
          <w:b/>
          <w:sz w:val="20"/>
          <w:szCs w:val="20"/>
          <w:lang w:eastAsia="pl-PL"/>
        </w:rPr>
      </w:pPr>
    </w:p>
    <w:p w14:paraId="5F44CD6A" w14:textId="77777777" w:rsidR="00993883" w:rsidRDefault="00993883" w:rsidP="0008731E">
      <w:pPr>
        <w:spacing w:after="0" w:line="276" w:lineRule="auto"/>
        <w:ind w:right="-143"/>
        <w:jc w:val="right"/>
        <w:rPr>
          <w:rFonts w:ascii="Arial" w:eastAsia="Times New Roman" w:hAnsi="Arial" w:cs="Arial"/>
          <w:b/>
          <w:sz w:val="20"/>
          <w:szCs w:val="20"/>
          <w:lang w:eastAsia="pl-PL"/>
        </w:rPr>
      </w:pPr>
    </w:p>
    <w:p w14:paraId="43D9089E" w14:textId="77777777" w:rsidR="00993883" w:rsidRDefault="00993883" w:rsidP="0008731E">
      <w:pPr>
        <w:spacing w:after="0" w:line="276" w:lineRule="auto"/>
        <w:ind w:right="-143"/>
        <w:jc w:val="right"/>
        <w:rPr>
          <w:rFonts w:ascii="Arial" w:eastAsia="Times New Roman" w:hAnsi="Arial" w:cs="Arial"/>
          <w:b/>
          <w:sz w:val="20"/>
          <w:szCs w:val="20"/>
          <w:lang w:eastAsia="pl-PL"/>
        </w:rPr>
      </w:pPr>
    </w:p>
    <w:p w14:paraId="1CED577F" w14:textId="5EDE031F" w:rsidR="006B2F7F" w:rsidRPr="006B2F7F" w:rsidRDefault="006B2F7F" w:rsidP="0008731E">
      <w:pPr>
        <w:spacing w:after="0" w:line="276" w:lineRule="auto"/>
        <w:ind w:right="-143"/>
        <w:jc w:val="right"/>
        <w:rPr>
          <w:rFonts w:ascii="Arial" w:eastAsia="Times New Roman" w:hAnsi="Arial" w:cs="Arial"/>
          <w:b/>
          <w:sz w:val="20"/>
          <w:szCs w:val="20"/>
          <w:lang w:eastAsia="pl-PL"/>
        </w:rPr>
      </w:pPr>
      <w:r w:rsidRPr="006B2F7F">
        <w:rPr>
          <w:rFonts w:ascii="Arial" w:eastAsia="Times New Roman" w:hAnsi="Arial" w:cs="Arial"/>
          <w:b/>
          <w:sz w:val="20"/>
          <w:szCs w:val="20"/>
          <w:lang w:eastAsia="pl-PL"/>
        </w:rPr>
        <w:lastRenderedPageBreak/>
        <w:t xml:space="preserve">Załącznik Nr </w:t>
      </w:r>
      <w:r w:rsidR="003E52C4">
        <w:rPr>
          <w:rFonts w:ascii="Arial" w:eastAsia="Times New Roman" w:hAnsi="Arial" w:cs="Arial"/>
          <w:b/>
          <w:sz w:val="20"/>
          <w:szCs w:val="20"/>
          <w:lang w:eastAsia="pl-PL"/>
        </w:rPr>
        <w:t>2</w:t>
      </w:r>
      <w:r w:rsidRPr="006B2F7F">
        <w:rPr>
          <w:rFonts w:ascii="Arial" w:eastAsia="Times New Roman" w:hAnsi="Arial" w:cs="Arial"/>
          <w:b/>
          <w:sz w:val="20"/>
          <w:szCs w:val="20"/>
          <w:lang w:eastAsia="pl-PL"/>
        </w:rPr>
        <w:t xml:space="preserve"> </w:t>
      </w:r>
    </w:p>
    <w:p w14:paraId="58425962" w14:textId="77777777" w:rsidR="006B2F7F" w:rsidRPr="006B2F7F" w:rsidRDefault="006B2F7F" w:rsidP="0008731E">
      <w:pPr>
        <w:spacing w:after="0" w:line="276" w:lineRule="auto"/>
        <w:rPr>
          <w:rFonts w:ascii="Arial" w:eastAsia="Times New Roman" w:hAnsi="Arial" w:cs="Arial"/>
          <w:sz w:val="18"/>
          <w:szCs w:val="18"/>
          <w:lang w:eastAsia="pl-PL"/>
        </w:rPr>
      </w:pPr>
    </w:p>
    <w:p w14:paraId="046BF1ED" w14:textId="6EF8C116" w:rsidR="006B2F7F" w:rsidRPr="006B2F7F" w:rsidRDefault="006B2F7F" w:rsidP="005B4228">
      <w:pPr>
        <w:tabs>
          <w:tab w:val="left" w:pos="7815"/>
        </w:tabs>
        <w:spacing w:after="0" w:line="480" w:lineRule="auto"/>
        <w:ind w:right="-143"/>
        <w:jc w:val="both"/>
        <w:rPr>
          <w:rFonts w:ascii="Arial" w:eastAsia="Times New Roman" w:hAnsi="Arial" w:cs="Arial"/>
          <w:i/>
          <w:sz w:val="18"/>
          <w:szCs w:val="20"/>
          <w:lang w:eastAsia="pl-PL"/>
        </w:rPr>
      </w:pPr>
      <w:r w:rsidRPr="006B2F7F">
        <w:rPr>
          <w:rFonts w:ascii="Arial" w:eastAsia="Times New Roman" w:hAnsi="Arial" w:cs="Arial"/>
          <w:i/>
          <w:sz w:val="18"/>
          <w:szCs w:val="20"/>
          <w:lang w:eastAsia="pl-PL"/>
        </w:rPr>
        <w:t>nazwa</w:t>
      </w:r>
      <w:r w:rsidRPr="006B2F7F">
        <w:rPr>
          <w:rFonts w:ascii="Arial" w:eastAsia="Times New Roman" w:hAnsi="Arial" w:cs="Arial"/>
          <w:i/>
          <w:vanish/>
          <w:sz w:val="18"/>
          <w:szCs w:val="20"/>
          <w:lang w:eastAsia="pl-PL"/>
        </w:rPr>
        <w:t>, siedzibę</w:t>
      </w:r>
      <w:r w:rsidRPr="006B2F7F">
        <w:rPr>
          <w:rFonts w:ascii="Arial" w:eastAsia="Times New Roman" w:hAnsi="Arial" w:cs="Arial"/>
          <w:i/>
          <w:sz w:val="18"/>
          <w:szCs w:val="20"/>
          <w:lang w:eastAsia="pl-PL"/>
        </w:rPr>
        <w:t xml:space="preserve"> i adres </w:t>
      </w:r>
      <w:r w:rsidR="00A7336B">
        <w:rPr>
          <w:rFonts w:ascii="Arial" w:eastAsia="Times New Roman" w:hAnsi="Arial" w:cs="Arial"/>
          <w:i/>
          <w:sz w:val="18"/>
          <w:szCs w:val="20"/>
          <w:lang w:eastAsia="pl-PL"/>
        </w:rPr>
        <w:t>Wykonaw</w:t>
      </w:r>
      <w:r w:rsidRPr="006B2F7F">
        <w:rPr>
          <w:rFonts w:ascii="Arial" w:eastAsia="Times New Roman" w:hAnsi="Arial" w:cs="Arial"/>
          <w:i/>
          <w:sz w:val="18"/>
          <w:szCs w:val="20"/>
          <w:lang w:eastAsia="pl-PL"/>
        </w:rPr>
        <w:t xml:space="preserve">cy / </w:t>
      </w:r>
      <w:r w:rsidR="00A7336B">
        <w:rPr>
          <w:rFonts w:ascii="Arial" w:eastAsia="Times New Roman" w:hAnsi="Arial" w:cs="Arial"/>
          <w:i/>
          <w:sz w:val="18"/>
          <w:szCs w:val="20"/>
          <w:lang w:eastAsia="pl-PL"/>
        </w:rPr>
        <w:t>Wykonaw</w:t>
      </w:r>
      <w:r w:rsidRPr="006B2F7F">
        <w:rPr>
          <w:rFonts w:ascii="Arial" w:eastAsia="Times New Roman" w:hAnsi="Arial" w:cs="Arial"/>
          <w:i/>
          <w:sz w:val="18"/>
          <w:szCs w:val="20"/>
          <w:lang w:eastAsia="pl-PL"/>
        </w:rPr>
        <w:t>ców składających ofertę:</w:t>
      </w:r>
      <w:r w:rsidRPr="006B2F7F">
        <w:rPr>
          <w:rFonts w:ascii="Arial" w:eastAsia="Times New Roman" w:hAnsi="Arial" w:cs="Arial"/>
          <w:i/>
          <w:sz w:val="18"/>
          <w:szCs w:val="20"/>
          <w:lang w:eastAsia="pl-PL"/>
        </w:rPr>
        <w:tab/>
      </w:r>
    </w:p>
    <w:p w14:paraId="3C2CC519" w14:textId="77777777" w:rsidR="006B2F7F" w:rsidRPr="006B2F7F" w:rsidRDefault="006B2F7F" w:rsidP="005B4228">
      <w:pPr>
        <w:spacing w:after="0" w:line="480" w:lineRule="auto"/>
        <w:ind w:right="-143"/>
        <w:jc w:val="both"/>
        <w:rPr>
          <w:rFonts w:ascii="Arial" w:eastAsia="Times New Roman" w:hAnsi="Arial" w:cs="Arial"/>
          <w:sz w:val="20"/>
          <w:szCs w:val="20"/>
          <w:lang w:eastAsia="pl-PL"/>
        </w:rPr>
      </w:pPr>
      <w:r w:rsidRPr="006B2F7F">
        <w:rPr>
          <w:rFonts w:ascii="Arial" w:eastAsia="Times New Roman" w:hAnsi="Arial" w:cs="Arial"/>
          <w:sz w:val="20"/>
          <w:szCs w:val="20"/>
          <w:lang w:eastAsia="pl-PL"/>
        </w:rPr>
        <w:t>………………………………………………………………………………….</w:t>
      </w:r>
    </w:p>
    <w:p w14:paraId="1C922C2C" w14:textId="77777777" w:rsidR="006B2F7F" w:rsidRPr="006B2F7F" w:rsidRDefault="006B2F7F" w:rsidP="005B4228">
      <w:pPr>
        <w:spacing w:after="0" w:line="480" w:lineRule="auto"/>
        <w:ind w:right="-143"/>
        <w:jc w:val="both"/>
        <w:rPr>
          <w:rFonts w:ascii="Arial" w:eastAsia="Times New Roman" w:hAnsi="Arial" w:cs="Arial"/>
          <w:sz w:val="20"/>
          <w:szCs w:val="20"/>
          <w:lang w:eastAsia="pl-PL"/>
        </w:rPr>
      </w:pPr>
      <w:r w:rsidRPr="006B2F7F">
        <w:rPr>
          <w:rFonts w:ascii="Arial" w:eastAsia="Times New Roman" w:hAnsi="Arial" w:cs="Arial"/>
          <w:sz w:val="20"/>
          <w:szCs w:val="20"/>
          <w:lang w:eastAsia="pl-PL"/>
        </w:rPr>
        <w:t>................................................................................................................</w:t>
      </w:r>
    </w:p>
    <w:p w14:paraId="2EB55087" w14:textId="77777777" w:rsidR="006B2F7F" w:rsidRPr="006B2F7F" w:rsidRDefault="006B2F7F" w:rsidP="005B4228">
      <w:pPr>
        <w:spacing w:after="0" w:line="480" w:lineRule="auto"/>
        <w:ind w:right="-143"/>
        <w:jc w:val="both"/>
        <w:rPr>
          <w:rFonts w:ascii="Arial" w:eastAsia="Times New Roman" w:hAnsi="Arial" w:cs="Arial"/>
          <w:sz w:val="20"/>
          <w:szCs w:val="20"/>
          <w:lang w:eastAsia="pl-PL"/>
        </w:rPr>
      </w:pPr>
      <w:r w:rsidRPr="006B2F7F">
        <w:rPr>
          <w:rFonts w:ascii="Arial" w:eastAsia="Times New Roman" w:hAnsi="Arial" w:cs="Arial"/>
          <w:sz w:val="20"/>
          <w:szCs w:val="20"/>
          <w:lang w:eastAsia="pl-PL"/>
        </w:rPr>
        <w:t>………………………………………………………………………………….</w:t>
      </w:r>
    </w:p>
    <w:p w14:paraId="7CDF1BE3" w14:textId="77777777" w:rsidR="006B2F7F" w:rsidRPr="006B2F7F" w:rsidRDefault="006B2F7F" w:rsidP="005B4228">
      <w:pPr>
        <w:spacing w:before="120" w:after="240" w:line="480" w:lineRule="auto"/>
        <w:jc w:val="both"/>
        <w:rPr>
          <w:rFonts w:ascii="Arial" w:eastAsia="Times New Roman" w:hAnsi="Arial" w:cs="Arial"/>
          <w:sz w:val="20"/>
          <w:szCs w:val="20"/>
          <w:lang w:eastAsia="pl-PL"/>
        </w:rPr>
      </w:pPr>
      <w:r w:rsidRPr="006B2F7F">
        <w:rPr>
          <w:rFonts w:ascii="Arial" w:eastAsia="Times New Roman" w:hAnsi="Arial" w:cs="Arial"/>
          <w:sz w:val="20"/>
          <w:szCs w:val="20"/>
          <w:lang w:eastAsia="pl-PL"/>
        </w:rPr>
        <w:t>……………………....................................................................................</w:t>
      </w:r>
    </w:p>
    <w:p w14:paraId="48FE5E4B" w14:textId="083D9CA4" w:rsidR="005B4228" w:rsidRDefault="005B4228" w:rsidP="005B4228">
      <w:pPr>
        <w:spacing w:after="120" w:line="276" w:lineRule="auto"/>
        <w:ind w:right="-142"/>
        <w:jc w:val="center"/>
        <w:rPr>
          <w:rFonts w:ascii="Arial" w:eastAsia="Times New Roman" w:hAnsi="Arial" w:cs="Arial"/>
          <w:b/>
          <w:sz w:val="20"/>
          <w:szCs w:val="20"/>
          <w:lang w:eastAsia="pl-PL"/>
        </w:rPr>
      </w:pPr>
      <w:r w:rsidRPr="00D23822">
        <w:rPr>
          <w:rFonts w:ascii="Arial" w:eastAsia="Times New Roman" w:hAnsi="Arial" w:cs="Arial"/>
          <w:b/>
          <w:sz w:val="20"/>
          <w:szCs w:val="20"/>
          <w:lang w:eastAsia="pl-PL"/>
        </w:rPr>
        <w:t xml:space="preserve">FORMULARZ </w:t>
      </w:r>
      <w:r>
        <w:rPr>
          <w:rFonts w:ascii="Arial" w:eastAsia="Times New Roman" w:hAnsi="Arial" w:cs="Arial"/>
          <w:b/>
          <w:sz w:val="20"/>
          <w:szCs w:val="20"/>
          <w:lang w:eastAsia="pl-PL"/>
        </w:rPr>
        <w:t>CENOWY</w:t>
      </w:r>
    </w:p>
    <w:p w14:paraId="63485D42" w14:textId="0A9AAF8F" w:rsidR="003952E3" w:rsidRPr="006B2F7F" w:rsidRDefault="003952E3" w:rsidP="003952E3">
      <w:pPr>
        <w:keepNext/>
        <w:spacing w:after="120" w:line="276" w:lineRule="auto"/>
        <w:jc w:val="both"/>
        <w:outlineLvl w:val="0"/>
        <w:rPr>
          <w:rFonts w:ascii="Arial" w:eastAsia="Times New Roman" w:hAnsi="Arial" w:cs="Arial"/>
          <w:sz w:val="20"/>
          <w:szCs w:val="20"/>
          <w:lang w:eastAsia="pl-PL"/>
        </w:rPr>
      </w:pPr>
      <w:r>
        <w:rPr>
          <w:rFonts w:ascii="Arial" w:eastAsia="Times New Roman" w:hAnsi="Arial" w:cs="Arial"/>
          <w:sz w:val="20"/>
          <w:szCs w:val="20"/>
          <w:lang w:eastAsia="pl-PL"/>
        </w:rPr>
        <w:t>Złożony w postępowaniu</w:t>
      </w:r>
      <w:r w:rsidRPr="006B2F7F">
        <w:rPr>
          <w:rFonts w:ascii="Arial" w:eastAsia="Times New Roman" w:hAnsi="Arial" w:cs="Arial"/>
          <w:sz w:val="20"/>
          <w:szCs w:val="20"/>
          <w:lang w:eastAsia="pl-PL"/>
        </w:rPr>
        <w:t xml:space="preserve"> o udzielenie zamówienia publicznego</w:t>
      </w:r>
      <w:r w:rsidR="004D119D">
        <w:rPr>
          <w:rFonts w:ascii="Arial" w:eastAsia="Times New Roman" w:hAnsi="Arial" w:cs="Arial"/>
          <w:sz w:val="20"/>
          <w:szCs w:val="20"/>
          <w:lang w:eastAsia="pl-PL"/>
        </w:rPr>
        <w:t xml:space="preserve"> na</w:t>
      </w:r>
      <w:r w:rsidRPr="006B2F7F">
        <w:rPr>
          <w:rFonts w:ascii="Arial" w:eastAsia="Times New Roman" w:hAnsi="Arial" w:cs="Arial"/>
          <w:sz w:val="20"/>
          <w:szCs w:val="20"/>
          <w:lang w:eastAsia="pl-PL"/>
        </w:rPr>
        <w:t>:</w:t>
      </w:r>
    </w:p>
    <w:p w14:paraId="6CC1BC7A" w14:textId="77777777" w:rsidR="00993883" w:rsidRPr="00993883" w:rsidRDefault="00993883" w:rsidP="00993883">
      <w:pPr>
        <w:tabs>
          <w:tab w:val="left" w:pos="5940"/>
        </w:tabs>
        <w:spacing w:after="120" w:line="360" w:lineRule="auto"/>
        <w:jc w:val="both"/>
        <w:rPr>
          <w:rFonts w:ascii="Arial" w:hAnsi="Arial" w:cs="Arial"/>
          <w:b/>
          <w:bCs/>
          <w:sz w:val="20"/>
        </w:rPr>
      </w:pPr>
      <w:r w:rsidRPr="00993883">
        <w:rPr>
          <w:rFonts w:ascii="Arial" w:hAnsi="Arial" w:cs="Arial"/>
          <w:b/>
          <w:bCs/>
          <w:sz w:val="20"/>
        </w:rPr>
        <w:t xml:space="preserve">Jednorazowa dostawa sprzętu i wyposażenia na potrzeby ochrony ludności i obrony cywilnej z podziałem na 5 zadań, </w:t>
      </w:r>
      <w:r w:rsidRPr="00993883">
        <w:rPr>
          <w:rFonts w:ascii="Arial" w:hAnsi="Arial" w:cs="Arial"/>
          <w:sz w:val="20"/>
        </w:rPr>
        <w:t>znak postępowania</w:t>
      </w:r>
      <w:r w:rsidRPr="00993883">
        <w:rPr>
          <w:rFonts w:ascii="Arial" w:hAnsi="Arial" w:cs="Arial"/>
          <w:b/>
          <w:bCs/>
          <w:sz w:val="20"/>
        </w:rPr>
        <w:t xml:space="preserve"> PZP.262.27.2026.RZM</w:t>
      </w:r>
    </w:p>
    <w:p w14:paraId="14F60C10" w14:textId="20B05C7F" w:rsidR="00F86180" w:rsidRDefault="00F86180" w:rsidP="00F86180">
      <w:pPr>
        <w:tabs>
          <w:tab w:val="left" w:pos="5940"/>
        </w:tabs>
        <w:spacing w:after="120" w:line="300" w:lineRule="auto"/>
        <w:jc w:val="both"/>
        <w:rPr>
          <w:rFonts w:ascii="Arial" w:hAnsi="Arial" w:cs="Arial"/>
          <w:sz w:val="20"/>
          <w:szCs w:val="20"/>
        </w:rPr>
      </w:pPr>
      <w:r w:rsidRPr="00F86180">
        <w:rPr>
          <w:rFonts w:ascii="Arial" w:hAnsi="Arial" w:cs="Arial"/>
          <w:sz w:val="20"/>
          <w:szCs w:val="20"/>
        </w:rPr>
        <w:t>z podaniem ceny jednostkowej netto, wartości netto, stawki V</w:t>
      </w:r>
      <w:r w:rsidR="00993883">
        <w:rPr>
          <w:rFonts w:ascii="Arial" w:hAnsi="Arial" w:cs="Arial"/>
          <w:sz w:val="20"/>
          <w:szCs w:val="20"/>
        </w:rPr>
        <w:t>AT</w:t>
      </w:r>
      <w:r w:rsidRPr="00F86180">
        <w:rPr>
          <w:rFonts w:ascii="Arial" w:hAnsi="Arial" w:cs="Arial"/>
          <w:sz w:val="20"/>
          <w:szCs w:val="20"/>
        </w:rPr>
        <w:t xml:space="preserve"> oraz ceny całego przedmiotu zamówienia</w:t>
      </w:r>
    </w:p>
    <w:p w14:paraId="2FC15D66" w14:textId="6A7B1D13" w:rsidR="002B0D33" w:rsidRPr="002B0D33" w:rsidRDefault="002B0D33" w:rsidP="00F86180">
      <w:pPr>
        <w:tabs>
          <w:tab w:val="left" w:pos="5940"/>
        </w:tabs>
        <w:spacing w:after="120" w:line="300" w:lineRule="auto"/>
        <w:jc w:val="both"/>
        <w:rPr>
          <w:rFonts w:ascii="Arial" w:hAnsi="Arial" w:cs="Arial"/>
          <w:b/>
          <w:bCs/>
          <w:color w:val="EE0000"/>
          <w:sz w:val="20"/>
          <w:szCs w:val="20"/>
        </w:rPr>
      </w:pPr>
      <w:r w:rsidRPr="002B0D33">
        <w:rPr>
          <w:rFonts w:ascii="Arial" w:hAnsi="Arial" w:cs="Arial"/>
          <w:b/>
          <w:bCs/>
          <w:color w:val="EE0000"/>
          <w:sz w:val="20"/>
          <w:szCs w:val="20"/>
        </w:rPr>
        <w:t xml:space="preserve">UWAGA: należy wypełnić tylko cenę na ZADANIE, na które składana jest oferta, a następnie podpisać formularz cenowy na </w:t>
      </w:r>
      <w:r>
        <w:rPr>
          <w:rFonts w:ascii="Arial" w:hAnsi="Arial" w:cs="Arial"/>
          <w:b/>
          <w:bCs/>
          <w:color w:val="EE0000"/>
          <w:sz w:val="20"/>
          <w:szCs w:val="20"/>
        </w:rPr>
        <w:t>formularza</w:t>
      </w:r>
      <w:r w:rsidRPr="002B0D33">
        <w:rPr>
          <w:rFonts w:ascii="Arial" w:hAnsi="Arial" w:cs="Arial"/>
          <w:b/>
          <w:bCs/>
          <w:color w:val="EE0000"/>
          <w:sz w:val="20"/>
          <w:szCs w:val="20"/>
        </w:rPr>
        <w:t xml:space="preserve"> </w:t>
      </w:r>
    </w:p>
    <w:p w14:paraId="1C05AC51" w14:textId="77777777" w:rsidR="002B0D33" w:rsidRDefault="002B0D33" w:rsidP="00F86180">
      <w:pPr>
        <w:tabs>
          <w:tab w:val="left" w:pos="5940"/>
        </w:tabs>
        <w:spacing w:after="120" w:line="300" w:lineRule="auto"/>
        <w:jc w:val="both"/>
        <w:rPr>
          <w:rFonts w:ascii="Arial" w:hAnsi="Arial" w:cs="Arial"/>
          <w:sz w:val="20"/>
          <w:szCs w:val="20"/>
        </w:rPr>
      </w:pPr>
    </w:p>
    <w:p w14:paraId="0A72FFBD" w14:textId="5D466A89" w:rsidR="00993883" w:rsidRPr="00993883" w:rsidRDefault="00F86180" w:rsidP="00993883">
      <w:pPr>
        <w:rPr>
          <w:rFonts w:ascii="Arial" w:hAnsi="Arial" w:cs="Arial"/>
          <w:b/>
          <w:sz w:val="20"/>
          <w:szCs w:val="20"/>
        </w:rPr>
      </w:pPr>
      <w:r w:rsidRPr="00F86180">
        <w:rPr>
          <w:rFonts w:ascii="Arial" w:hAnsi="Arial" w:cs="Arial"/>
          <w:b/>
          <w:sz w:val="20"/>
          <w:szCs w:val="20"/>
        </w:rPr>
        <w:t xml:space="preserve">ZADANIE I </w:t>
      </w:r>
      <w:r w:rsidR="00993883" w:rsidRPr="00993883">
        <w:rPr>
          <w:rFonts w:ascii="Arial" w:hAnsi="Arial" w:cs="Arial"/>
          <w:b/>
          <w:bCs/>
          <w:sz w:val="20"/>
          <w:szCs w:val="20"/>
        </w:rPr>
        <w:t xml:space="preserve">— </w:t>
      </w:r>
      <w:r w:rsidR="00993883" w:rsidRPr="00993883">
        <w:rPr>
          <w:rFonts w:ascii="Arial" w:hAnsi="Arial" w:cs="Arial"/>
          <w:b/>
          <w:sz w:val="20"/>
          <w:szCs w:val="20"/>
        </w:rPr>
        <w:t>koparko - ładowarka wraz z osprzętem – 1 szt.</w:t>
      </w:r>
    </w:p>
    <w:tbl>
      <w:tblPr>
        <w:tblStyle w:val="Tabela-Siatka11"/>
        <w:tblW w:w="8959" w:type="dxa"/>
        <w:tblInd w:w="108" w:type="dxa"/>
        <w:tblLook w:val="04A0" w:firstRow="1" w:lastRow="0" w:firstColumn="1" w:lastColumn="0" w:noHBand="0" w:noVBand="1"/>
      </w:tblPr>
      <w:tblGrid>
        <w:gridCol w:w="504"/>
        <w:gridCol w:w="4029"/>
        <w:gridCol w:w="848"/>
        <w:gridCol w:w="1272"/>
        <w:gridCol w:w="991"/>
        <w:gridCol w:w="1315"/>
      </w:tblGrid>
      <w:tr w:rsidR="00993883" w:rsidRPr="00993883" w14:paraId="266C557F" w14:textId="77777777" w:rsidTr="00515FE0">
        <w:tc>
          <w:tcPr>
            <w:tcW w:w="504" w:type="dxa"/>
            <w:vAlign w:val="center"/>
          </w:tcPr>
          <w:p w14:paraId="0CEE6098" w14:textId="77777777" w:rsidR="00993883" w:rsidRPr="00993883" w:rsidRDefault="00993883" w:rsidP="00993883">
            <w:pPr>
              <w:jc w:val="center"/>
              <w:rPr>
                <w:rFonts w:ascii="Calibri" w:eastAsia="Times New Roman" w:hAnsi="Calibri" w:cs="Calibri"/>
                <w:color w:val="000000"/>
                <w:sz w:val="24"/>
                <w:szCs w:val="24"/>
                <w:lang w:eastAsia="pl-PL"/>
              </w:rPr>
            </w:pPr>
            <w:r w:rsidRPr="00993883">
              <w:rPr>
                <w:rFonts w:ascii="Calibri" w:eastAsia="Times New Roman" w:hAnsi="Calibri" w:cs="Calibri"/>
                <w:color w:val="000000"/>
                <w:sz w:val="24"/>
                <w:szCs w:val="24"/>
                <w:lang w:eastAsia="pl-PL"/>
              </w:rPr>
              <w:t>Lp.</w:t>
            </w:r>
          </w:p>
        </w:tc>
        <w:tc>
          <w:tcPr>
            <w:tcW w:w="4029" w:type="dxa"/>
            <w:vAlign w:val="center"/>
          </w:tcPr>
          <w:p w14:paraId="2FFC53BA" w14:textId="77777777" w:rsidR="00993883" w:rsidRPr="00993883" w:rsidRDefault="00993883" w:rsidP="00993883">
            <w:pPr>
              <w:jc w:val="center"/>
              <w:rPr>
                <w:rFonts w:ascii="Calibri" w:eastAsia="Times New Roman" w:hAnsi="Calibri" w:cs="Calibri"/>
                <w:color w:val="000000"/>
                <w:sz w:val="24"/>
                <w:szCs w:val="24"/>
                <w:lang w:eastAsia="pl-PL"/>
              </w:rPr>
            </w:pPr>
            <w:r w:rsidRPr="00993883">
              <w:rPr>
                <w:rFonts w:ascii="Calibri" w:eastAsia="Times New Roman" w:hAnsi="Calibri" w:cs="Calibri"/>
                <w:color w:val="000000"/>
                <w:sz w:val="24"/>
                <w:szCs w:val="24"/>
                <w:lang w:eastAsia="pl-PL"/>
              </w:rPr>
              <w:t>Nazwa asortymentu</w:t>
            </w:r>
          </w:p>
        </w:tc>
        <w:tc>
          <w:tcPr>
            <w:tcW w:w="848" w:type="dxa"/>
            <w:vAlign w:val="center"/>
          </w:tcPr>
          <w:p w14:paraId="7E24DC5C" w14:textId="77777777" w:rsidR="00993883" w:rsidRPr="00993883" w:rsidRDefault="00993883" w:rsidP="00993883">
            <w:pPr>
              <w:jc w:val="center"/>
              <w:rPr>
                <w:rFonts w:ascii="Calibri" w:eastAsia="Times New Roman" w:hAnsi="Calibri" w:cs="Calibri"/>
                <w:color w:val="000000"/>
                <w:sz w:val="24"/>
                <w:szCs w:val="24"/>
                <w:lang w:eastAsia="pl-PL"/>
              </w:rPr>
            </w:pPr>
            <w:r w:rsidRPr="00993883">
              <w:rPr>
                <w:rFonts w:ascii="Calibri" w:eastAsia="Times New Roman" w:hAnsi="Calibri" w:cs="Calibri"/>
                <w:color w:val="000000"/>
                <w:sz w:val="24"/>
                <w:szCs w:val="24"/>
                <w:lang w:eastAsia="pl-PL"/>
              </w:rPr>
              <w:t>Ilość szt.</w:t>
            </w:r>
          </w:p>
        </w:tc>
        <w:tc>
          <w:tcPr>
            <w:tcW w:w="1272" w:type="dxa"/>
            <w:vAlign w:val="center"/>
          </w:tcPr>
          <w:p w14:paraId="6726B4CC" w14:textId="77777777" w:rsidR="00993883" w:rsidRPr="00993883" w:rsidRDefault="00993883" w:rsidP="00993883">
            <w:pPr>
              <w:jc w:val="center"/>
              <w:rPr>
                <w:rFonts w:ascii="Calibri" w:eastAsia="Times New Roman" w:hAnsi="Calibri" w:cs="Calibri"/>
                <w:color w:val="000000"/>
                <w:sz w:val="24"/>
                <w:szCs w:val="24"/>
                <w:lang w:eastAsia="pl-PL"/>
              </w:rPr>
            </w:pPr>
            <w:r w:rsidRPr="00993883">
              <w:rPr>
                <w:rFonts w:ascii="Calibri" w:eastAsia="Times New Roman" w:hAnsi="Calibri" w:cs="Calibri"/>
                <w:color w:val="000000"/>
                <w:sz w:val="24"/>
                <w:szCs w:val="24"/>
                <w:lang w:eastAsia="pl-PL"/>
              </w:rPr>
              <w:t>Wartość netto zł</w:t>
            </w:r>
          </w:p>
        </w:tc>
        <w:tc>
          <w:tcPr>
            <w:tcW w:w="991" w:type="dxa"/>
            <w:vAlign w:val="center"/>
          </w:tcPr>
          <w:p w14:paraId="52F2EE38" w14:textId="77777777" w:rsidR="00993883" w:rsidRPr="00993883" w:rsidRDefault="00993883" w:rsidP="00993883">
            <w:pPr>
              <w:jc w:val="center"/>
              <w:rPr>
                <w:rFonts w:ascii="Calibri" w:eastAsia="Times New Roman" w:hAnsi="Calibri" w:cs="Calibri"/>
                <w:color w:val="000000"/>
                <w:sz w:val="24"/>
                <w:szCs w:val="24"/>
                <w:lang w:eastAsia="pl-PL"/>
              </w:rPr>
            </w:pPr>
            <w:r w:rsidRPr="00993883">
              <w:rPr>
                <w:rFonts w:ascii="Calibri" w:eastAsia="Times New Roman" w:hAnsi="Calibri" w:cs="Calibri"/>
                <w:color w:val="000000"/>
                <w:sz w:val="24"/>
                <w:szCs w:val="24"/>
                <w:lang w:eastAsia="pl-PL"/>
              </w:rPr>
              <w:t>Stawka VAT [%]</w:t>
            </w:r>
          </w:p>
        </w:tc>
        <w:tc>
          <w:tcPr>
            <w:tcW w:w="1315" w:type="dxa"/>
            <w:vAlign w:val="center"/>
          </w:tcPr>
          <w:p w14:paraId="4CA9BAB3" w14:textId="77777777" w:rsidR="00993883" w:rsidRPr="00993883" w:rsidRDefault="00993883" w:rsidP="00993883">
            <w:pPr>
              <w:jc w:val="center"/>
              <w:rPr>
                <w:rFonts w:ascii="Calibri" w:eastAsia="Times New Roman" w:hAnsi="Calibri" w:cs="Calibri"/>
                <w:color w:val="000000"/>
                <w:sz w:val="24"/>
                <w:szCs w:val="24"/>
                <w:lang w:eastAsia="pl-PL"/>
              </w:rPr>
            </w:pPr>
            <w:r w:rsidRPr="00993883">
              <w:rPr>
                <w:rFonts w:ascii="Calibri" w:eastAsia="Times New Roman" w:hAnsi="Calibri" w:cs="Calibri"/>
                <w:color w:val="000000"/>
                <w:sz w:val="24"/>
                <w:szCs w:val="24"/>
                <w:lang w:eastAsia="pl-PL"/>
              </w:rPr>
              <w:t>Wartość brutto zł</w:t>
            </w:r>
          </w:p>
        </w:tc>
      </w:tr>
      <w:tr w:rsidR="00993883" w:rsidRPr="00993883" w14:paraId="71B5D677" w14:textId="77777777" w:rsidTr="00515FE0">
        <w:trPr>
          <w:trHeight w:val="785"/>
        </w:trPr>
        <w:tc>
          <w:tcPr>
            <w:tcW w:w="504" w:type="dxa"/>
            <w:vAlign w:val="center"/>
          </w:tcPr>
          <w:p w14:paraId="2518B544" w14:textId="77777777" w:rsidR="00993883" w:rsidRPr="00993883" w:rsidRDefault="00993883" w:rsidP="00993883">
            <w:pPr>
              <w:widowControl w:val="0"/>
              <w:suppressAutoHyphens/>
              <w:autoSpaceDE w:val="0"/>
              <w:jc w:val="center"/>
              <w:rPr>
                <w:rFonts w:ascii="Calibri" w:eastAsia="Times New Roman" w:hAnsi="Calibri" w:cs="Calibri"/>
                <w:color w:val="000000"/>
                <w:sz w:val="24"/>
                <w:szCs w:val="24"/>
                <w:lang w:eastAsia="ar-SA"/>
              </w:rPr>
            </w:pPr>
            <w:r w:rsidRPr="00993883">
              <w:rPr>
                <w:rFonts w:ascii="Calibri" w:eastAsia="Times New Roman" w:hAnsi="Calibri" w:cs="Calibri"/>
                <w:color w:val="000000"/>
                <w:sz w:val="24"/>
                <w:szCs w:val="24"/>
                <w:lang w:eastAsia="ar-SA"/>
              </w:rPr>
              <w:t>1.</w:t>
            </w:r>
          </w:p>
        </w:tc>
        <w:tc>
          <w:tcPr>
            <w:tcW w:w="4029" w:type="dxa"/>
            <w:vAlign w:val="center"/>
          </w:tcPr>
          <w:p w14:paraId="3FEEBA29" w14:textId="77777777" w:rsidR="00993883" w:rsidRPr="00993883" w:rsidRDefault="00993883" w:rsidP="00993883">
            <w:pPr>
              <w:widowControl w:val="0"/>
              <w:suppressAutoHyphens/>
              <w:autoSpaceDE w:val="0"/>
              <w:autoSpaceDN w:val="0"/>
              <w:adjustRightInd w:val="0"/>
              <w:jc w:val="center"/>
              <w:rPr>
                <w:rFonts w:ascii="Calibri" w:eastAsia="Times New Roman" w:hAnsi="Calibri" w:cs="Calibri"/>
                <w:color w:val="000000"/>
                <w:sz w:val="24"/>
                <w:szCs w:val="24"/>
                <w:lang w:eastAsia="ar-SA"/>
              </w:rPr>
            </w:pPr>
            <w:r w:rsidRPr="00993883">
              <w:rPr>
                <w:rFonts w:ascii="Calibri" w:eastAsia="Calibri" w:hAnsi="Calibri" w:cs="Calibri"/>
                <w:color w:val="000000"/>
                <w:sz w:val="24"/>
                <w:szCs w:val="24"/>
              </w:rPr>
              <w:t>Koparko-ładowarka………………..</w:t>
            </w:r>
          </w:p>
        </w:tc>
        <w:tc>
          <w:tcPr>
            <w:tcW w:w="848" w:type="dxa"/>
            <w:vAlign w:val="center"/>
          </w:tcPr>
          <w:p w14:paraId="4468832C" w14:textId="77777777" w:rsidR="00993883" w:rsidRPr="00993883" w:rsidRDefault="00993883" w:rsidP="00993883">
            <w:pPr>
              <w:widowControl w:val="0"/>
              <w:tabs>
                <w:tab w:val="left" w:pos="2641"/>
                <w:tab w:val="left" w:pos="3945"/>
                <w:tab w:val="left" w:pos="6212"/>
                <w:tab w:val="left" w:pos="7710"/>
              </w:tabs>
              <w:suppressAutoHyphens/>
              <w:autoSpaceDE w:val="0"/>
              <w:jc w:val="center"/>
              <w:rPr>
                <w:rFonts w:ascii="Calibri" w:eastAsia="Times New Roman" w:hAnsi="Calibri" w:cs="Calibri"/>
                <w:color w:val="000000"/>
                <w:sz w:val="24"/>
                <w:szCs w:val="24"/>
                <w:lang w:eastAsia="de-DE"/>
              </w:rPr>
            </w:pPr>
            <w:r w:rsidRPr="00993883">
              <w:rPr>
                <w:rFonts w:ascii="Calibri" w:eastAsia="Times New Roman" w:hAnsi="Calibri" w:cs="Calibri"/>
                <w:color w:val="000000"/>
                <w:sz w:val="24"/>
                <w:szCs w:val="24"/>
                <w:lang w:eastAsia="de-DE"/>
              </w:rPr>
              <w:t>1</w:t>
            </w:r>
          </w:p>
        </w:tc>
        <w:tc>
          <w:tcPr>
            <w:tcW w:w="1272" w:type="dxa"/>
            <w:vAlign w:val="center"/>
          </w:tcPr>
          <w:p w14:paraId="787D0560" w14:textId="77777777" w:rsidR="00993883" w:rsidRPr="00993883" w:rsidRDefault="00993883" w:rsidP="00993883">
            <w:pPr>
              <w:jc w:val="center"/>
              <w:rPr>
                <w:rFonts w:ascii="Calibri" w:eastAsia="Times New Roman" w:hAnsi="Calibri" w:cs="Calibri"/>
                <w:color w:val="000000"/>
                <w:sz w:val="24"/>
                <w:szCs w:val="24"/>
                <w:lang w:eastAsia="pl-PL"/>
              </w:rPr>
            </w:pPr>
          </w:p>
        </w:tc>
        <w:tc>
          <w:tcPr>
            <w:tcW w:w="991" w:type="dxa"/>
            <w:vAlign w:val="center"/>
          </w:tcPr>
          <w:p w14:paraId="6F441E45" w14:textId="77777777" w:rsidR="00993883" w:rsidRPr="00993883" w:rsidRDefault="00993883" w:rsidP="00993883">
            <w:pPr>
              <w:jc w:val="center"/>
              <w:rPr>
                <w:rFonts w:ascii="Calibri" w:eastAsia="Times New Roman" w:hAnsi="Calibri" w:cs="Calibri"/>
                <w:color w:val="000000"/>
                <w:sz w:val="24"/>
                <w:szCs w:val="24"/>
                <w:lang w:eastAsia="pl-PL"/>
              </w:rPr>
            </w:pPr>
          </w:p>
        </w:tc>
        <w:tc>
          <w:tcPr>
            <w:tcW w:w="1315" w:type="dxa"/>
            <w:vAlign w:val="center"/>
          </w:tcPr>
          <w:p w14:paraId="234A3A93" w14:textId="77777777" w:rsidR="00993883" w:rsidRPr="00993883" w:rsidRDefault="00993883" w:rsidP="00993883">
            <w:pPr>
              <w:jc w:val="center"/>
              <w:rPr>
                <w:rFonts w:ascii="Calibri" w:eastAsia="Times New Roman" w:hAnsi="Calibri" w:cs="Calibri"/>
                <w:color w:val="000000"/>
                <w:sz w:val="24"/>
                <w:szCs w:val="24"/>
                <w:lang w:eastAsia="pl-PL"/>
              </w:rPr>
            </w:pPr>
          </w:p>
        </w:tc>
      </w:tr>
    </w:tbl>
    <w:p w14:paraId="3E3987B9" w14:textId="78C9A6A9" w:rsidR="00F86180" w:rsidRPr="00F86180" w:rsidRDefault="00F86180" w:rsidP="00F86180">
      <w:pPr>
        <w:rPr>
          <w:rFonts w:ascii="Arial" w:hAnsi="Arial" w:cs="Arial"/>
          <w:b/>
          <w:color w:val="FF0000"/>
          <w:sz w:val="20"/>
          <w:szCs w:val="20"/>
        </w:rPr>
      </w:pPr>
    </w:p>
    <w:p w14:paraId="1FC7952C" w14:textId="77777777" w:rsidR="00F86180" w:rsidRDefault="00F86180" w:rsidP="00F86180">
      <w:pPr>
        <w:ind w:right="-143"/>
        <w:jc w:val="right"/>
        <w:rPr>
          <w:rFonts w:ascii="Arial" w:hAnsi="Arial" w:cs="Arial"/>
          <w:b/>
        </w:rPr>
      </w:pPr>
    </w:p>
    <w:p w14:paraId="01ACC718" w14:textId="12A43CEE" w:rsidR="00993883" w:rsidRPr="00993883" w:rsidRDefault="00F86180" w:rsidP="00993883">
      <w:pPr>
        <w:ind w:right="-709"/>
        <w:rPr>
          <w:rFonts w:ascii="Arial" w:hAnsi="Arial" w:cs="Arial"/>
          <w:b/>
          <w:bCs/>
          <w:sz w:val="20"/>
          <w:szCs w:val="20"/>
        </w:rPr>
      </w:pPr>
      <w:r w:rsidRPr="00993883">
        <w:rPr>
          <w:rFonts w:ascii="Arial" w:hAnsi="Arial" w:cs="Arial"/>
          <w:b/>
          <w:sz w:val="20"/>
          <w:szCs w:val="20"/>
        </w:rPr>
        <w:t xml:space="preserve">ZADANIE II – </w:t>
      </w:r>
      <w:r w:rsidR="00993883" w:rsidRPr="00993883">
        <w:rPr>
          <w:rFonts w:ascii="Arial" w:hAnsi="Arial" w:cs="Arial"/>
          <w:b/>
          <w:bCs/>
          <w:sz w:val="20"/>
          <w:szCs w:val="20"/>
        </w:rPr>
        <w:t xml:space="preserve"> zestawy 3- fazowych zasilaczy napięcia gwarantowanego (UPS) o mocy 20 kW – 4 szt.</w:t>
      </w:r>
    </w:p>
    <w:tbl>
      <w:tblPr>
        <w:tblW w:w="10455" w:type="dxa"/>
        <w:tblInd w:w="-53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664"/>
        <w:gridCol w:w="3551"/>
        <w:gridCol w:w="678"/>
        <w:gridCol w:w="1419"/>
        <w:gridCol w:w="6"/>
        <w:gridCol w:w="1696"/>
        <w:gridCol w:w="6"/>
        <w:gridCol w:w="845"/>
        <w:gridCol w:w="6"/>
        <w:gridCol w:w="1584"/>
      </w:tblGrid>
      <w:tr w:rsidR="00993883" w14:paraId="14B74206" w14:textId="77777777">
        <w:trPr>
          <w:trHeight w:val="414"/>
        </w:trPr>
        <w:tc>
          <w:tcPr>
            <w:tcW w:w="664" w:type="dxa"/>
            <w:tcBorders>
              <w:top w:val="single" w:sz="6" w:space="0" w:color="000000"/>
              <w:left w:val="single" w:sz="6" w:space="0" w:color="000000"/>
              <w:bottom w:val="single" w:sz="6" w:space="0" w:color="000000"/>
              <w:right w:val="single" w:sz="6" w:space="0" w:color="000000"/>
            </w:tcBorders>
            <w:hideMark/>
          </w:tcPr>
          <w:p w14:paraId="41486165" w14:textId="77777777" w:rsidR="00993883" w:rsidRDefault="00993883">
            <w:pPr>
              <w:overflowPunct w:val="0"/>
              <w:autoSpaceDE w:val="0"/>
              <w:autoSpaceDN w:val="0"/>
              <w:adjustRightInd w:val="0"/>
              <w:rPr>
                <w:rFonts w:ascii="Arial" w:hAnsi="Arial" w:cs="Arial"/>
                <w:sz w:val="20"/>
                <w:szCs w:val="20"/>
              </w:rPr>
            </w:pPr>
            <w:r>
              <w:rPr>
                <w:rFonts w:ascii="Arial" w:hAnsi="Arial" w:cs="Arial"/>
                <w:sz w:val="20"/>
                <w:szCs w:val="20"/>
              </w:rPr>
              <w:t>Lp.</w:t>
            </w:r>
          </w:p>
        </w:tc>
        <w:tc>
          <w:tcPr>
            <w:tcW w:w="3550" w:type="dxa"/>
            <w:tcBorders>
              <w:top w:val="single" w:sz="6" w:space="0" w:color="000000"/>
              <w:left w:val="single" w:sz="6" w:space="0" w:color="000000"/>
              <w:bottom w:val="single" w:sz="6" w:space="0" w:color="000000"/>
              <w:right w:val="single" w:sz="6" w:space="0" w:color="000000"/>
            </w:tcBorders>
            <w:hideMark/>
          </w:tcPr>
          <w:p w14:paraId="10CD3244" w14:textId="77777777" w:rsidR="00993883" w:rsidRDefault="00993883">
            <w:pPr>
              <w:overflowPunct w:val="0"/>
              <w:autoSpaceDE w:val="0"/>
              <w:autoSpaceDN w:val="0"/>
              <w:adjustRightInd w:val="0"/>
              <w:spacing w:after="0"/>
              <w:jc w:val="center"/>
              <w:rPr>
                <w:rFonts w:ascii="Arial" w:hAnsi="Arial" w:cs="Arial"/>
                <w:sz w:val="20"/>
                <w:szCs w:val="20"/>
              </w:rPr>
            </w:pPr>
            <w:r>
              <w:rPr>
                <w:rFonts w:ascii="Arial" w:hAnsi="Arial" w:cs="Arial"/>
                <w:sz w:val="20"/>
                <w:szCs w:val="20"/>
              </w:rPr>
              <w:t>Nazwa wyrobu</w:t>
            </w:r>
          </w:p>
        </w:tc>
        <w:tc>
          <w:tcPr>
            <w:tcW w:w="678" w:type="dxa"/>
            <w:tcBorders>
              <w:top w:val="single" w:sz="6" w:space="0" w:color="000000"/>
              <w:left w:val="single" w:sz="6" w:space="0" w:color="000000"/>
              <w:bottom w:val="single" w:sz="6" w:space="0" w:color="000000"/>
              <w:right w:val="single" w:sz="6" w:space="0" w:color="000000"/>
            </w:tcBorders>
            <w:hideMark/>
          </w:tcPr>
          <w:p w14:paraId="2B0E14A0" w14:textId="77777777" w:rsidR="00993883" w:rsidRDefault="00993883">
            <w:pPr>
              <w:spacing w:after="0"/>
              <w:jc w:val="center"/>
              <w:rPr>
                <w:rFonts w:ascii="Arial" w:hAnsi="Arial" w:cs="Arial"/>
                <w:sz w:val="20"/>
                <w:szCs w:val="20"/>
              </w:rPr>
            </w:pPr>
            <w:r>
              <w:rPr>
                <w:rFonts w:ascii="Arial" w:hAnsi="Arial" w:cs="Arial"/>
                <w:sz w:val="20"/>
                <w:szCs w:val="20"/>
              </w:rPr>
              <w:t>Ilość</w:t>
            </w:r>
          </w:p>
          <w:p w14:paraId="563A0142" w14:textId="77777777" w:rsidR="00993883" w:rsidRDefault="00993883">
            <w:pPr>
              <w:overflowPunct w:val="0"/>
              <w:autoSpaceDE w:val="0"/>
              <w:autoSpaceDN w:val="0"/>
              <w:adjustRightInd w:val="0"/>
              <w:spacing w:after="0"/>
              <w:jc w:val="center"/>
              <w:rPr>
                <w:rFonts w:ascii="Arial" w:hAnsi="Arial" w:cs="Arial"/>
                <w:sz w:val="20"/>
                <w:szCs w:val="20"/>
              </w:rPr>
            </w:pPr>
            <w:r>
              <w:rPr>
                <w:rFonts w:ascii="Arial" w:hAnsi="Arial" w:cs="Arial"/>
                <w:sz w:val="20"/>
                <w:szCs w:val="20"/>
              </w:rPr>
              <w:t>[szt.]</w:t>
            </w:r>
          </w:p>
        </w:tc>
        <w:tc>
          <w:tcPr>
            <w:tcW w:w="1418" w:type="dxa"/>
            <w:tcBorders>
              <w:top w:val="single" w:sz="6" w:space="0" w:color="000000"/>
              <w:left w:val="single" w:sz="6" w:space="0" w:color="000000"/>
              <w:bottom w:val="single" w:sz="6" w:space="0" w:color="000000"/>
              <w:right w:val="single" w:sz="6" w:space="0" w:color="000000"/>
            </w:tcBorders>
            <w:hideMark/>
          </w:tcPr>
          <w:p w14:paraId="0A4F3797" w14:textId="77777777" w:rsidR="00993883" w:rsidRDefault="00993883">
            <w:pPr>
              <w:spacing w:after="0"/>
              <w:jc w:val="center"/>
              <w:rPr>
                <w:rFonts w:ascii="Arial" w:hAnsi="Arial" w:cs="Arial"/>
                <w:sz w:val="20"/>
                <w:szCs w:val="20"/>
              </w:rPr>
            </w:pPr>
            <w:r>
              <w:rPr>
                <w:rFonts w:ascii="Arial" w:hAnsi="Arial" w:cs="Arial"/>
                <w:sz w:val="20"/>
                <w:szCs w:val="20"/>
              </w:rPr>
              <w:t>Cena jedn.</w:t>
            </w:r>
          </w:p>
          <w:p w14:paraId="1C1463F0" w14:textId="77777777" w:rsidR="00993883" w:rsidRDefault="00993883">
            <w:pPr>
              <w:overflowPunct w:val="0"/>
              <w:autoSpaceDE w:val="0"/>
              <w:autoSpaceDN w:val="0"/>
              <w:adjustRightInd w:val="0"/>
              <w:spacing w:after="0"/>
              <w:jc w:val="center"/>
              <w:rPr>
                <w:rFonts w:ascii="Arial" w:hAnsi="Arial" w:cs="Arial"/>
                <w:sz w:val="20"/>
                <w:szCs w:val="20"/>
              </w:rPr>
            </w:pPr>
            <w:r>
              <w:rPr>
                <w:rFonts w:ascii="Arial" w:hAnsi="Arial" w:cs="Arial"/>
                <w:sz w:val="20"/>
                <w:szCs w:val="20"/>
              </w:rPr>
              <w:t>netto/szt.</w:t>
            </w:r>
          </w:p>
        </w:tc>
        <w:tc>
          <w:tcPr>
            <w:tcW w:w="1701" w:type="dxa"/>
            <w:gridSpan w:val="2"/>
            <w:tcBorders>
              <w:top w:val="single" w:sz="6" w:space="0" w:color="000000"/>
              <w:left w:val="single" w:sz="6" w:space="0" w:color="000000"/>
              <w:bottom w:val="single" w:sz="6" w:space="0" w:color="000000"/>
              <w:right w:val="single" w:sz="6" w:space="0" w:color="000000"/>
            </w:tcBorders>
            <w:hideMark/>
          </w:tcPr>
          <w:p w14:paraId="554ABDFC" w14:textId="77777777" w:rsidR="00993883" w:rsidRDefault="00993883">
            <w:pPr>
              <w:spacing w:after="0"/>
              <w:jc w:val="center"/>
              <w:rPr>
                <w:rFonts w:ascii="Arial" w:hAnsi="Arial" w:cs="Arial"/>
                <w:sz w:val="20"/>
                <w:szCs w:val="20"/>
              </w:rPr>
            </w:pPr>
            <w:r>
              <w:rPr>
                <w:rFonts w:ascii="Arial" w:hAnsi="Arial" w:cs="Arial"/>
                <w:sz w:val="20"/>
                <w:szCs w:val="20"/>
              </w:rPr>
              <w:t>Wartość</w:t>
            </w:r>
          </w:p>
          <w:p w14:paraId="2F67578C" w14:textId="77777777" w:rsidR="00993883" w:rsidRDefault="00993883">
            <w:pPr>
              <w:overflowPunct w:val="0"/>
              <w:autoSpaceDE w:val="0"/>
              <w:autoSpaceDN w:val="0"/>
              <w:adjustRightInd w:val="0"/>
              <w:spacing w:after="0"/>
              <w:jc w:val="center"/>
              <w:rPr>
                <w:rFonts w:ascii="Arial" w:hAnsi="Arial" w:cs="Arial"/>
                <w:sz w:val="20"/>
                <w:szCs w:val="20"/>
              </w:rPr>
            </w:pPr>
            <w:r>
              <w:rPr>
                <w:rFonts w:ascii="Arial" w:hAnsi="Arial" w:cs="Arial"/>
                <w:sz w:val="20"/>
                <w:szCs w:val="20"/>
              </w:rPr>
              <w:t>netto zł</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A965806" w14:textId="77777777" w:rsidR="00993883" w:rsidRDefault="00993883">
            <w:pPr>
              <w:spacing w:after="0"/>
              <w:jc w:val="center"/>
              <w:rPr>
                <w:rFonts w:ascii="Arial" w:hAnsi="Arial" w:cs="Arial"/>
                <w:sz w:val="20"/>
                <w:szCs w:val="20"/>
              </w:rPr>
            </w:pPr>
            <w:r>
              <w:rPr>
                <w:rFonts w:ascii="Arial" w:hAnsi="Arial" w:cs="Arial"/>
                <w:sz w:val="20"/>
                <w:szCs w:val="20"/>
              </w:rPr>
              <w:t>Stawka</w:t>
            </w:r>
          </w:p>
          <w:p w14:paraId="64BBA090" w14:textId="77777777" w:rsidR="00993883" w:rsidRDefault="00993883">
            <w:pPr>
              <w:spacing w:after="0"/>
              <w:jc w:val="center"/>
              <w:rPr>
                <w:rFonts w:ascii="Arial" w:hAnsi="Arial" w:cs="Arial"/>
                <w:sz w:val="20"/>
                <w:szCs w:val="20"/>
              </w:rPr>
            </w:pPr>
            <w:r>
              <w:rPr>
                <w:rFonts w:ascii="Arial" w:hAnsi="Arial" w:cs="Arial"/>
                <w:sz w:val="20"/>
                <w:szCs w:val="20"/>
              </w:rPr>
              <w:t>VAT %</w:t>
            </w:r>
          </w:p>
        </w:tc>
        <w:tc>
          <w:tcPr>
            <w:tcW w:w="1589" w:type="dxa"/>
            <w:gridSpan w:val="2"/>
            <w:tcBorders>
              <w:top w:val="single" w:sz="6" w:space="0" w:color="000000"/>
              <w:left w:val="single" w:sz="6" w:space="0" w:color="000000"/>
              <w:bottom w:val="single" w:sz="6" w:space="0" w:color="000000"/>
              <w:right w:val="single" w:sz="6" w:space="0" w:color="000000"/>
            </w:tcBorders>
            <w:hideMark/>
          </w:tcPr>
          <w:p w14:paraId="0D0BB1F8" w14:textId="77777777" w:rsidR="00993883" w:rsidRDefault="00993883">
            <w:pPr>
              <w:spacing w:after="0"/>
              <w:jc w:val="center"/>
              <w:rPr>
                <w:rFonts w:ascii="Arial" w:hAnsi="Arial" w:cs="Arial"/>
                <w:sz w:val="20"/>
                <w:szCs w:val="20"/>
              </w:rPr>
            </w:pPr>
            <w:r>
              <w:rPr>
                <w:rFonts w:ascii="Calibri" w:eastAsia="Times New Roman" w:hAnsi="Calibri" w:cs="Calibri"/>
                <w:color w:val="000000" w:themeColor="text1"/>
                <w:sz w:val="24"/>
                <w:szCs w:val="24"/>
                <w:lang w:eastAsia="pl-PL"/>
              </w:rPr>
              <w:t>Wartość brutto zł</w:t>
            </w:r>
          </w:p>
        </w:tc>
      </w:tr>
      <w:tr w:rsidR="00993883" w14:paraId="457EB10A" w14:textId="77777777">
        <w:trPr>
          <w:trHeight w:val="686"/>
        </w:trPr>
        <w:tc>
          <w:tcPr>
            <w:tcW w:w="664" w:type="dxa"/>
            <w:tcBorders>
              <w:top w:val="single" w:sz="6" w:space="0" w:color="000000"/>
              <w:left w:val="single" w:sz="6" w:space="0" w:color="000000"/>
              <w:bottom w:val="single" w:sz="6" w:space="0" w:color="000000"/>
              <w:right w:val="single" w:sz="6" w:space="0" w:color="000000"/>
            </w:tcBorders>
            <w:vAlign w:val="center"/>
            <w:hideMark/>
          </w:tcPr>
          <w:p w14:paraId="556CAC3B" w14:textId="77777777" w:rsidR="00993883" w:rsidRDefault="00993883">
            <w:pPr>
              <w:overflowPunct w:val="0"/>
              <w:autoSpaceDE w:val="0"/>
              <w:autoSpaceDN w:val="0"/>
              <w:adjustRightInd w:val="0"/>
              <w:jc w:val="center"/>
              <w:rPr>
                <w:rFonts w:ascii="Arial" w:hAnsi="Arial" w:cs="Arial"/>
                <w:sz w:val="20"/>
                <w:szCs w:val="20"/>
              </w:rPr>
            </w:pPr>
            <w:r>
              <w:rPr>
                <w:rFonts w:ascii="Arial" w:hAnsi="Arial" w:cs="Arial"/>
                <w:sz w:val="20"/>
                <w:szCs w:val="20"/>
              </w:rPr>
              <w:t>1.</w:t>
            </w:r>
          </w:p>
        </w:tc>
        <w:tc>
          <w:tcPr>
            <w:tcW w:w="3550" w:type="dxa"/>
            <w:tcBorders>
              <w:top w:val="single" w:sz="6" w:space="0" w:color="000000"/>
              <w:left w:val="single" w:sz="6" w:space="0" w:color="000000"/>
              <w:bottom w:val="single" w:sz="6" w:space="0" w:color="000000"/>
              <w:right w:val="single" w:sz="6" w:space="0" w:color="000000"/>
            </w:tcBorders>
            <w:vAlign w:val="center"/>
            <w:hideMark/>
          </w:tcPr>
          <w:p w14:paraId="45183B49" w14:textId="77777777" w:rsidR="00993883" w:rsidRDefault="00993883">
            <w:pPr>
              <w:spacing w:after="200" w:line="276" w:lineRule="auto"/>
              <w:jc w:val="center"/>
              <w:rPr>
                <w:rFonts w:cstheme="minorHAnsi"/>
              </w:rPr>
            </w:pPr>
            <w:r>
              <w:rPr>
                <w:rFonts w:cstheme="minorHAnsi"/>
              </w:rPr>
              <w:t>Rząd akumulatorów o wysokiej pojemność do zasilacza Easy UPS 3S prod. Schneider Electric (kod produktu E3SBTH4) - 3 rzędy akumulatorów (łącznie 12szt.)</w:t>
            </w:r>
          </w:p>
        </w:tc>
        <w:tc>
          <w:tcPr>
            <w:tcW w:w="678" w:type="dxa"/>
            <w:tcBorders>
              <w:top w:val="single" w:sz="6" w:space="0" w:color="000000"/>
              <w:left w:val="single" w:sz="6" w:space="0" w:color="000000"/>
              <w:bottom w:val="single" w:sz="6" w:space="0" w:color="000000"/>
              <w:right w:val="single" w:sz="6" w:space="0" w:color="000000"/>
            </w:tcBorders>
            <w:vAlign w:val="center"/>
            <w:hideMark/>
          </w:tcPr>
          <w:p w14:paraId="4DA72FEB" w14:textId="77777777" w:rsidR="00993883" w:rsidRDefault="00993883">
            <w:pPr>
              <w:overflowPunct w:val="0"/>
              <w:autoSpaceDE w:val="0"/>
              <w:autoSpaceDN w:val="0"/>
              <w:adjustRightInd w:val="0"/>
              <w:jc w:val="center"/>
              <w:rPr>
                <w:rFonts w:ascii="Arial" w:hAnsi="Arial" w:cs="Arial"/>
                <w:sz w:val="20"/>
                <w:szCs w:val="20"/>
              </w:rPr>
            </w:pPr>
            <w:r>
              <w:rPr>
                <w:rFonts w:ascii="Arial" w:hAnsi="Arial" w:cs="Arial"/>
                <w:sz w:val="20"/>
                <w:szCs w:val="20"/>
              </w:rPr>
              <w:t>4</w:t>
            </w:r>
          </w:p>
        </w:tc>
        <w:tc>
          <w:tcPr>
            <w:tcW w:w="1418" w:type="dxa"/>
            <w:tcBorders>
              <w:top w:val="single" w:sz="6" w:space="0" w:color="000000"/>
              <w:left w:val="single" w:sz="6" w:space="0" w:color="000000"/>
              <w:bottom w:val="single" w:sz="6" w:space="0" w:color="000000"/>
              <w:right w:val="single" w:sz="6" w:space="0" w:color="000000"/>
            </w:tcBorders>
            <w:vAlign w:val="center"/>
          </w:tcPr>
          <w:p w14:paraId="21E62064" w14:textId="77777777" w:rsidR="00993883" w:rsidRDefault="00993883">
            <w:pPr>
              <w:overflowPunct w:val="0"/>
              <w:autoSpaceDE w:val="0"/>
              <w:autoSpaceDN w:val="0"/>
              <w:adjustRightInd w:val="0"/>
              <w:jc w:val="center"/>
              <w:rPr>
                <w:rFonts w:ascii="Arial" w:hAnsi="Arial" w:cs="Arial"/>
                <w:sz w:val="20"/>
                <w:szCs w:val="20"/>
              </w:rPr>
            </w:pPr>
          </w:p>
        </w:tc>
        <w:tc>
          <w:tcPr>
            <w:tcW w:w="1701" w:type="dxa"/>
            <w:gridSpan w:val="2"/>
            <w:tcBorders>
              <w:top w:val="single" w:sz="6" w:space="0" w:color="000000"/>
              <w:left w:val="single" w:sz="6" w:space="0" w:color="000000"/>
              <w:bottom w:val="single" w:sz="6" w:space="0" w:color="000000"/>
              <w:right w:val="single" w:sz="6" w:space="0" w:color="000000"/>
            </w:tcBorders>
            <w:vAlign w:val="center"/>
          </w:tcPr>
          <w:p w14:paraId="147563E3" w14:textId="77777777" w:rsidR="00993883" w:rsidRDefault="00993883">
            <w:pPr>
              <w:overflowPunct w:val="0"/>
              <w:autoSpaceDE w:val="0"/>
              <w:autoSpaceDN w:val="0"/>
              <w:adjustRightInd w:val="0"/>
              <w:jc w:val="center"/>
              <w:rPr>
                <w:rFonts w:ascii="Arial" w:hAnsi="Arial" w:cs="Arial"/>
                <w:sz w:val="20"/>
                <w:szCs w:val="20"/>
              </w:rPr>
            </w:pPr>
          </w:p>
        </w:tc>
        <w:tc>
          <w:tcPr>
            <w:tcW w:w="851" w:type="dxa"/>
            <w:gridSpan w:val="2"/>
            <w:tcBorders>
              <w:top w:val="single" w:sz="6" w:space="0" w:color="000000"/>
              <w:left w:val="single" w:sz="6" w:space="0" w:color="000000"/>
              <w:bottom w:val="single" w:sz="6" w:space="0" w:color="000000"/>
              <w:right w:val="single" w:sz="6" w:space="0" w:color="000000"/>
            </w:tcBorders>
            <w:vAlign w:val="center"/>
          </w:tcPr>
          <w:p w14:paraId="7685C0D8" w14:textId="77777777" w:rsidR="00993883" w:rsidRDefault="00993883">
            <w:pPr>
              <w:overflowPunct w:val="0"/>
              <w:autoSpaceDE w:val="0"/>
              <w:autoSpaceDN w:val="0"/>
              <w:adjustRightInd w:val="0"/>
              <w:jc w:val="center"/>
              <w:rPr>
                <w:rFonts w:ascii="Arial" w:hAnsi="Arial" w:cs="Arial"/>
                <w:sz w:val="20"/>
                <w:szCs w:val="20"/>
              </w:rPr>
            </w:pPr>
          </w:p>
        </w:tc>
        <w:tc>
          <w:tcPr>
            <w:tcW w:w="1589" w:type="dxa"/>
            <w:gridSpan w:val="2"/>
            <w:tcBorders>
              <w:top w:val="single" w:sz="6" w:space="0" w:color="000000"/>
              <w:left w:val="single" w:sz="6" w:space="0" w:color="000000"/>
              <w:bottom w:val="single" w:sz="6" w:space="0" w:color="000000"/>
              <w:right w:val="single" w:sz="6" w:space="0" w:color="000000"/>
            </w:tcBorders>
          </w:tcPr>
          <w:p w14:paraId="04442651" w14:textId="77777777" w:rsidR="00993883" w:rsidRDefault="00993883">
            <w:pPr>
              <w:overflowPunct w:val="0"/>
              <w:autoSpaceDE w:val="0"/>
              <w:autoSpaceDN w:val="0"/>
              <w:adjustRightInd w:val="0"/>
              <w:jc w:val="center"/>
              <w:rPr>
                <w:rFonts w:ascii="Arial" w:hAnsi="Arial" w:cs="Arial"/>
                <w:sz w:val="20"/>
                <w:szCs w:val="20"/>
              </w:rPr>
            </w:pPr>
          </w:p>
        </w:tc>
      </w:tr>
      <w:tr w:rsidR="00993883" w14:paraId="39381D3A" w14:textId="77777777">
        <w:trPr>
          <w:trHeight w:val="654"/>
        </w:trPr>
        <w:tc>
          <w:tcPr>
            <w:tcW w:w="664" w:type="dxa"/>
            <w:tcBorders>
              <w:top w:val="single" w:sz="6" w:space="0" w:color="000000"/>
              <w:left w:val="single" w:sz="6" w:space="0" w:color="000000"/>
              <w:bottom w:val="single" w:sz="6" w:space="0" w:color="000000"/>
              <w:right w:val="single" w:sz="6" w:space="0" w:color="000000"/>
            </w:tcBorders>
            <w:vAlign w:val="center"/>
            <w:hideMark/>
          </w:tcPr>
          <w:p w14:paraId="285AAEA4" w14:textId="77777777" w:rsidR="00993883" w:rsidRDefault="00993883">
            <w:pPr>
              <w:overflowPunct w:val="0"/>
              <w:autoSpaceDE w:val="0"/>
              <w:autoSpaceDN w:val="0"/>
              <w:adjustRightInd w:val="0"/>
              <w:jc w:val="center"/>
              <w:rPr>
                <w:rFonts w:ascii="Arial" w:hAnsi="Arial" w:cs="Arial"/>
                <w:sz w:val="20"/>
                <w:szCs w:val="20"/>
              </w:rPr>
            </w:pPr>
            <w:r>
              <w:rPr>
                <w:rFonts w:ascii="Arial" w:hAnsi="Arial" w:cs="Arial"/>
                <w:sz w:val="20"/>
                <w:szCs w:val="20"/>
              </w:rPr>
              <w:t>2.</w:t>
            </w:r>
          </w:p>
        </w:tc>
        <w:tc>
          <w:tcPr>
            <w:tcW w:w="3550" w:type="dxa"/>
            <w:tcBorders>
              <w:top w:val="single" w:sz="6" w:space="0" w:color="000000"/>
              <w:left w:val="single" w:sz="6" w:space="0" w:color="000000"/>
              <w:bottom w:val="single" w:sz="6" w:space="0" w:color="000000"/>
              <w:right w:val="single" w:sz="6" w:space="0" w:color="000000"/>
            </w:tcBorders>
            <w:vAlign w:val="center"/>
            <w:hideMark/>
          </w:tcPr>
          <w:p w14:paraId="39EA9388" w14:textId="77777777" w:rsidR="00993883" w:rsidRDefault="00993883">
            <w:pPr>
              <w:spacing w:after="200" w:line="276" w:lineRule="auto"/>
              <w:jc w:val="center"/>
              <w:rPr>
                <w:rFonts w:eastAsia="Calibri" w:cstheme="minorHAnsi"/>
                <w:sz w:val="20"/>
                <w:szCs w:val="20"/>
                <w:lang w:val="en-US"/>
              </w:rPr>
            </w:pPr>
            <w:r>
              <w:rPr>
                <w:rFonts w:cstheme="minorHAnsi"/>
              </w:rPr>
              <w:t xml:space="preserve">Panel obejścia serwisowego Galaxy VS, 10-20 kW, 400 V prod. </w:t>
            </w:r>
            <w:r>
              <w:rPr>
                <w:rFonts w:cstheme="minorHAnsi"/>
                <w:lang w:val="en-US"/>
              </w:rPr>
              <w:t xml:space="preserve">Schneider </w:t>
            </w:r>
            <w:r>
              <w:rPr>
                <w:rFonts w:cstheme="minorHAnsi"/>
                <w:lang w:val="en-US"/>
              </w:rPr>
              <w:lastRenderedPageBreak/>
              <w:t>Electric (kod produktu GVSBPSU10K20H)</w:t>
            </w:r>
          </w:p>
        </w:tc>
        <w:tc>
          <w:tcPr>
            <w:tcW w:w="678" w:type="dxa"/>
            <w:tcBorders>
              <w:top w:val="single" w:sz="6" w:space="0" w:color="000000"/>
              <w:left w:val="single" w:sz="6" w:space="0" w:color="000000"/>
              <w:bottom w:val="single" w:sz="6" w:space="0" w:color="000000"/>
              <w:right w:val="single" w:sz="6" w:space="0" w:color="000000"/>
            </w:tcBorders>
            <w:vAlign w:val="center"/>
            <w:hideMark/>
          </w:tcPr>
          <w:p w14:paraId="772AACF5" w14:textId="77777777" w:rsidR="00993883" w:rsidRDefault="00993883">
            <w:pPr>
              <w:overflowPunct w:val="0"/>
              <w:autoSpaceDE w:val="0"/>
              <w:autoSpaceDN w:val="0"/>
              <w:adjustRightInd w:val="0"/>
              <w:jc w:val="center"/>
              <w:rPr>
                <w:rFonts w:ascii="Arial" w:hAnsi="Arial" w:cs="Arial"/>
                <w:sz w:val="20"/>
                <w:szCs w:val="20"/>
                <w:lang w:val="en-US"/>
              </w:rPr>
            </w:pPr>
            <w:r>
              <w:rPr>
                <w:rFonts w:ascii="Arial" w:hAnsi="Arial" w:cs="Arial"/>
                <w:sz w:val="20"/>
                <w:szCs w:val="20"/>
                <w:lang w:val="en-US"/>
              </w:rPr>
              <w:lastRenderedPageBreak/>
              <w:t>4</w:t>
            </w:r>
          </w:p>
        </w:tc>
        <w:tc>
          <w:tcPr>
            <w:tcW w:w="1418" w:type="dxa"/>
            <w:tcBorders>
              <w:top w:val="single" w:sz="6" w:space="0" w:color="000000"/>
              <w:left w:val="single" w:sz="6" w:space="0" w:color="000000"/>
              <w:bottom w:val="single" w:sz="6" w:space="0" w:color="000000"/>
              <w:right w:val="single" w:sz="6" w:space="0" w:color="000000"/>
            </w:tcBorders>
            <w:vAlign w:val="center"/>
          </w:tcPr>
          <w:p w14:paraId="3B3A2A11" w14:textId="77777777" w:rsidR="00993883" w:rsidRDefault="00993883">
            <w:pPr>
              <w:overflowPunct w:val="0"/>
              <w:autoSpaceDE w:val="0"/>
              <w:autoSpaceDN w:val="0"/>
              <w:adjustRightInd w:val="0"/>
              <w:jc w:val="center"/>
              <w:rPr>
                <w:rFonts w:ascii="Arial" w:hAnsi="Arial" w:cs="Arial"/>
                <w:sz w:val="20"/>
                <w:szCs w:val="20"/>
                <w:lang w:val="en-US"/>
              </w:rPr>
            </w:pPr>
          </w:p>
        </w:tc>
        <w:tc>
          <w:tcPr>
            <w:tcW w:w="1701" w:type="dxa"/>
            <w:gridSpan w:val="2"/>
            <w:tcBorders>
              <w:top w:val="single" w:sz="6" w:space="0" w:color="000000"/>
              <w:left w:val="single" w:sz="6" w:space="0" w:color="000000"/>
              <w:bottom w:val="single" w:sz="6" w:space="0" w:color="000000"/>
              <w:right w:val="single" w:sz="6" w:space="0" w:color="000000"/>
            </w:tcBorders>
            <w:vAlign w:val="center"/>
          </w:tcPr>
          <w:p w14:paraId="416C99C7" w14:textId="77777777" w:rsidR="00993883" w:rsidRDefault="00993883">
            <w:pPr>
              <w:overflowPunct w:val="0"/>
              <w:autoSpaceDE w:val="0"/>
              <w:autoSpaceDN w:val="0"/>
              <w:adjustRightInd w:val="0"/>
              <w:jc w:val="center"/>
              <w:rPr>
                <w:rFonts w:ascii="Arial" w:hAnsi="Arial" w:cs="Arial"/>
                <w:sz w:val="20"/>
                <w:szCs w:val="20"/>
                <w:lang w:val="en-US"/>
              </w:rPr>
            </w:pPr>
          </w:p>
        </w:tc>
        <w:tc>
          <w:tcPr>
            <w:tcW w:w="851" w:type="dxa"/>
            <w:gridSpan w:val="2"/>
            <w:tcBorders>
              <w:top w:val="single" w:sz="6" w:space="0" w:color="000000"/>
              <w:left w:val="single" w:sz="6" w:space="0" w:color="000000"/>
              <w:bottom w:val="single" w:sz="6" w:space="0" w:color="000000"/>
              <w:right w:val="single" w:sz="6" w:space="0" w:color="000000"/>
            </w:tcBorders>
            <w:vAlign w:val="center"/>
          </w:tcPr>
          <w:p w14:paraId="7E544BB2" w14:textId="77777777" w:rsidR="00993883" w:rsidRDefault="00993883">
            <w:pPr>
              <w:overflowPunct w:val="0"/>
              <w:autoSpaceDE w:val="0"/>
              <w:autoSpaceDN w:val="0"/>
              <w:adjustRightInd w:val="0"/>
              <w:jc w:val="center"/>
              <w:rPr>
                <w:rFonts w:ascii="Arial" w:hAnsi="Arial" w:cs="Arial"/>
                <w:sz w:val="20"/>
                <w:szCs w:val="20"/>
                <w:lang w:val="en-US"/>
              </w:rPr>
            </w:pPr>
          </w:p>
        </w:tc>
        <w:tc>
          <w:tcPr>
            <w:tcW w:w="1589" w:type="dxa"/>
            <w:gridSpan w:val="2"/>
            <w:tcBorders>
              <w:top w:val="single" w:sz="6" w:space="0" w:color="000000"/>
              <w:left w:val="single" w:sz="6" w:space="0" w:color="000000"/>
              <w:bottom w:val="single" w:sz="6" w:space="0" w:color="000000"/>
              <w:right w:val="single" w:sz="6" w:space="0" w:color="000000"/>
            </w:tcBorders>
          </w:tcPr>
          <w:p w14:paraId="02E8D4CB" w14:textId="77777777" w:rsidR="00993883" w:rsidRDefault="00993883">
            <w:pPr>
              <w:overflowPunct w:val="0"/>
              <w:autoSpaceDE w:val="0"/>
              <w:autoSpaceDN w:val="0"/>
              <w:adjustRightInd w:val="0"/>
              <w:jc w:val="center"/>
              <w:rPr>
                <w:rFonts w:ascii="Arial" w:hAnsi="Arial" w:cs="Arial"/>
                <w:sz w:val="20"/>
                <w:szCs w:val="20"/>
                <w:lang w:val="en-US"/>
              </w:rPr>
            </w:pPr>
          </w:p>
        </w:tc>
      </w:tr>
      <w:tr w:rsidR="00993883" w14:paraId="5F9BAD29" w14:textId="77777777">
        <w:trPr>
          <w:trHeight w:val="623"/>
        </w:trPr>
        <w:tc>
          <w:tcPr>
            <w:tcW w:w="664" w:type="dxa"/>
            <w:tcBorders>
              <w:top w:val="single" w:sz="6" w:space="0" w:color="000000"/>
              <w:left w:val="single" w:sz="6" w:space="0" w:color="000000"/>
              <w:bottom w:val="single" w:sz="6" w:space="0" w:color="000000"/>
              <w:right w:val="single" w:sz="6" w:space="0" w:color="000000"/>
            </w:tcBorders>
            <w:vAlign w:val="center"/>
            <w:hideMark/>
          </w:tcPr>
          <w:p w14:paraId="38C61DBA" w14:textId="77777777" w:rsidR="00993883" w:rsidRDefault="00993883">
            <w:pPr>
              <w:overflowPunct w:val="0"/>
              <w:autoSpaceDE w:val="0"/>
              <w:autoSpaceDN w:val="0"/>
              <w:adjustRightInd w:val="0"/>
              <w:jc w:val="center"/>
              <w:rPr>
                <w:rFonts w:ascii="Arial" w:hAnsi="Arial" w:cs="Arial"/>
                <w:sz w:val="20"/>
                <w:szCs w:val="20"/>
              </w:rPr>
            </w:pPr>
            <w:r>
              <w:rPr>
                <w:rFonts w:ascii="Arial" w:hAnsi="Arial" w:cs="Arial"/>
                <w:sz w:val="20"/>
                <w:szCs w:val="20"/>
              </w:rPr>
              <w:t>3.</w:t>
            </w:r>
          </w:p>
        </w:tc>
        <w:tc>
          <w:tcPr>
            <w:tcW w:w="3550" w:type="dxa"/>
            <w:tcBorders>
              <w:top w:val="single" w:sz="6" w:space="0" w:color="000000"/>
              <w:left w:val="single" w:sz="6" w:space="0" w:color="000000"/>
              <w:bottom w:val="single" w:sz="6" w:space="0" w:color="000000"/>
              <w:right w:val="single" w:sz="6" w:space="0" w:color="000000"/>
            </w:tcBorders>
            <w:vAlign w:val="center"/>
            <w:hideMark/>
          </w:tcPr>
          <w:p w14:paraId="236F4961" w14:textId="08D82109" w:rsidR="00993883" w:rsidRDefault="00993883">
            <w:pPr>
              <w:spacing w:after="200" w:line="276" w:lineRule="auto"/>
              <w:jc w:val="center"/>
              <w:rPr>
                <w:rFonts w:eastAsia="Calibri" w:cstheme="minorHAnsi"/>
                <w:sz w:val="20"/>
                <w:szCs w:val="20"/>
              </w:rPr>
            </w:pPr>
            <w:r>
              <w:rPr>
                <w:rFonts w:cstheme="minorHAnsi"/>
              </w:rPr>
              <w:t xml:space="preserve">Zasilacz Easy UPS 3S 20 </w:t>
            </w:r>
            <w:r w:rsidR="00C8739D" w:rsidRPr="00C8739D">
              <w:rPr>
                <w:rFonts w:cstheme="minorHAnsi"/>
              </w:rPr>
              <w:t>kW</w:t>
            </w:r>
            <w:r>
              <w:rPr>
                <w:rFonts w:cstheme="minorHAnsi"/>
              </w:rPr>
              <w:t xml:space="preserve"> 400 V 3:3 do akumulatorów wewnętrznych prod. Schneider Electric (kod produktu E3SUPS20KHB) wraz z kartą komunikacyjną UPS Network Management Cards AP9547</w:t>
            </w:r>
          </w:p>
        </w:tc>
        <w:tc>
          <w:tcPr>
            <w:tcW w:w="678" w:type="dxa"/>
            <w:tcBorders>
              <w:top w:val="single" w:sz="6" w:space="0" w:color="000000"/>
              <w:left w:val="single" w:sz="6" w:space="0" w:color="000000"/>
              <w:bottom w:val="single" w:sz="6" w:space="0" w:color="000000"/>
              <w:right w:val="single" w:sz="6" w:space="0" w:color="000000"/>
            </w:tcBorders>
            <w:vAlign w:val="center"/>
            <w:hideMark/>
          </w:tcPr>
          <w:p w14:paraId="7F5EDBC9" w14:textId="77777777" w:rsidR="00993883" w:rsidRDefault="00993883">
            <w:pPr>
              <w:overflowPunct w:val="0"/>
              <w:autoSpaceDE w:val="0"/>
              <w:autoSpaceDN w:val="0"/>
              <w:adjustRightInd w:val="0"/>
              <w:jc w:val="center"/>
              <w:rPr>
                <w:rFonts w:ascii="Arial" w:hAnsi="Arial" w:cs="Arial"/>
                <w:sz w:val="20"/>
                <w:szCs w:val="20"/>
              </w:rPr>
            </w:pPr>
            <w:r>
              <w:rPr>
                <w:rFonts w:ascii="Arial" w:hAnsi="Arial" w:cs="Arial"/>
                <w:sz w:val="20"/>
                <w:szCs w:val="20"/>
              </w:rPr>
              <w:t>4</w:t>
            </w:r>
          </w:p>
        </w:tc>
        <w:tc>
          <w:tcPr>
            <w:tcW w:w="1418" w:type="dxa"/>
            <w:tcBorders>
              <w:top w:val="single" w:sz="6" w:space="0" w:color="000000"/>
              <w:left w:val="single" w:sz="6" w:space="0" w:color="000000"/>
              <w:bottom w:val="single" w:sz="6" w:space="0" w:color="000000"/>
              <w:right w:val="single" w:sz="6" w:space="0" w:color="000000"/>
            </w:tcBorders>
            <w:vAlign w:val="center"/>
          </w:tcPr>
          <w:p w14:paraId="7522AE25" w14:textId="77777777" w:rsidR="00993883" w:rsidRDefault="00993883">
            <w:pPr>
              <w:overflowPunct w:val="0"/>
              <w:autoSpaceDE w:val="0"/>
              <w:autoSpaceDN w:val="0"/>
              <w:adjustRightInd w:val="0"/>
              <w:jc w:val="center"/>
              <w:rPr>
                <w:rFonts w:ascii="Arial" w:hAnsi="Arial" w:cs="Arial"/>
                <w:sz w:val="20"/>
                <w:szCs w:val="20"/>
              </w:rPr>
            </w:pPr>
          </w:p>
        </w:tc>
        <w:tc>
          <w:tcPr>
            <w:tcW w:w="1701" w:type="dxa"/>
            <w:gridSpan w:val="2"/>
            <w:tcBorders>
              <w:top w:val="single" w:sz="6" w:space="0" w:color="000000"/>
              <w:left w:val="single" w:sz="6" w:space="0" w:color="000000"/>
              <w:bottom w:val="single" w:sz="6" w:space="0" w:color="000000"/>
              <w:right w:val="single" w:sz="6" w:space="0" w:color="000000"/>
            </w:tcBorders>
            <w:vAlign w:val="center"/>
          </w:tcPr>
          <w:p w14:paraId="4E7FB2A8" w14:textId="77777777" w:rsidR="00993883" w:rsidRDefault="00993883">
            <w:pPr>
              <w:overflowPunct w:val="0"/>
              <w:autoSpaceDE w:val="0"/>
              <w:autoSpaceDN w:val="0"/>
              <w:adjustRightInd w:val="0"/>
              <w:jc w:val="center"/>
              <w:rPr>
                <w:rFonts w:ascii="Arial" w:hAnsi="Arial" w:cs="Arial"/>
                <w:sz w:val="20"/>
                <w:szCs w:val="20"/>
              </w:rPr>
            </w:pPr>
          </w:p>
        </w:tc>
        <w:tc>
          <w:tcPr>
            <w:tcW w:w="851" w:type="dxa"/>
            <w:gridSpan w:val="2"/>
            <w:tcBorders>
              <w:top w:val="single" w:sz="6" w:space="0" w:color="000000"/>
              <w:left w:val="single" w:sz="6" w:space="0" w:color="000000"/>
              <w:bottom w:val="single" w:sz="6" w:space="0" w:color="000000"/>
              <w:right w:val="single" w:sz="6" w:space="0" w:color="000000"/>
            </w:tcBorders>
            <w:vAlign w:val="center"/>
          </w:tcPr>
          <w:p w14:paraId="13F5C28E" w14:textId="77777777" w:rsidR="00993883" w:rsidRDefault="00993883">
            <w:pPr>
              <w:overflowPunct w:val="0"/>
              <w:autoSpaceDE w:val="0"/>
              <w:autoSpaceDN w:val="0"/>
              <w:adjustRightInd w:val="0"/>
              <w:jc w:val="center"/>
              <w:rPr>
                <w:rFonts w:ascii="Arial" w:hAnsi="Arial" w:cs="Arial"/>
                <w:sz w:val="20"/>
                <w:szCs w:val="20"/>
              </w:rPr>
            </w:pPr>
          </w:p>
        </w:tc>
        <w:tc>
          <w:tcPr>
            <w:tcW w:w="1589" w:type="dxa"/>
            <w:gridSpan w:val="2"/>
            <w:tcBorders>
              <w:top w:val="single" w:sz="6" w:space="0" w:color="000000"/>
              <w:left w:val="single" w:sz="6" w:space="0" w:color="000000"/>
              <w:bottom w:val="single" w:sz="6" w:space="0" w:color="000000"/>
              <w:right w:val="single" w:sz="6" w:space="0" w:color="000000"/>
            </w:tcBorders>
          </w:tcPr>
          <w:p w14:paraId="56358E29" w14:textId="77777777" w:rsidR="00993883" w:rsidRDefault="00993883">
            <w:pPr>
              <w:overflowPunct w:val="0"/>
              <w:autoSpaceDE w:val="0"/>
              <w:autoSpaceDN w:val="0"/>
              <w:adjustRightInd w:val="0"/>
              <w:jc w:val="center"/>
              <w:rPr>
                <w:rFonts w:ascii="Arial" w:hAnsi="Arial" w:cs="Arial"/>
                <w:sz w:val="20"/>
                <w:szCs w:val="20"/>
              </w:rPr>
            </w:pPr>
          </w:p>
        </w:tc>
      </w:tr>
      <w:tr w:rsidR="00993883" w14:paraId="15E65472" w14:textId="77777777">
        <w:trPr>
          <w:trHeight w:val="383"/>
        </w:trPr>
        <w:tc>
          <w:tcPr>
            <w:tcW w:w="6316" w:type="dxa"/>
            <w:gridSpan w:val="5"/>
            <w:tcBorders>
              <w:top w:val="single" w:sz="6" w:space="0" w:color="000000"/>
              <w:left w:val="single" w:sz="6" w:space="0" w:color="000000"/>
              <w:bottom w:val="single" w:sz="4" w:space="0" w:color="auto"/>
              <w:right w:val="single" w:sz="6" w:space="0" w:color="000000"/>
            </w:tcBorders>
            <w:vAlign w:val="center"/>
            <w:hideMark/>
          </w:tcPr>
          <w:p w14:paraId="724ED7CE" w14:textId="77777777" w:rsidR="00993883" w:rsidRDefault="00993883">
            <w:pPr>
              <w:overflowPunct w:val="0"/>
              <w:autoSpaceDE w:val="0"/>
              <w:autoSpaceDN w:val="0"/>
              <w:adjustRightInd w:val="0"/>
              <w:jc w:val="right"/>
              <w:rPr>
                <w:rFonts w:ascii="Arial" w:hAnsi="Arial" w:cs="Arial"/>
                <w:b/>
                <w:sz w:val="20"/>
                <w:szCs w:val="20"/>
              </w:rPr>
            </w:pPr>
            <w:r>
              <w:rPr>
                <w:rFonts w:ascii="Arial" w:hAnsi="Arial" w:cs="Arial"/>
                <w:b/>
                <w:sz w:val="20"/>
                <w:szCs w:val="20"/>
              </w:rPr>
              <w:t xml:space="preserve">                                                                                                    RAZEM:</w:t>
            </w:r>
          </w:p>
        </w:tc>
        <w:tc>
          <w:tcPr>
            <w:tcW w:w="1701" w:type="dxa"/>
            <w:gridSpan w:val="2"/>
            <w:tcBorders>
              <w:top w:val="single" w:sz="6" w:space="0" w:color="000000"/>
              <w:left w:val="single" w:sz="6" w:space="0" w:color="000000"/>
              <w:bottom w:val="single" w:sz="4" w:space="0" w:color="auto"/>
              <w:right w:val="single" w:sz="6" w:space="0" w:color="000000"/>
            </w:tcBorders>
            <w:vAlign w:val="center"/>
          </w:tcPr>
          <w:p w14:paraId="55B9F8D7" w14:textId="77777777" w:rsidR="00993883" w:rsidRDefault="00993883">
            <w:pPr>
              <w:overflowPunct w:val="0"/>
              <w:autoSpaceDE w:val="0"/>
              <w:autoSpaceDN w:val="0"/>
              <w:adjustRightInd w:val="0"/>
              <w:jc w:val="center"/>
              <w:rPr>
                <w:rFonts w:ascii="Arial" w:hAnsi="Arial" w:cs="Arial"/>
                <w:b/>
                <w:sz w:val="20"/>
                <w:szCs w:val="20"/>
              </w:rPr>
            </w:pPr>
          </w:p>
        </w:tc>
        <w:tc>
          <w:tcPr>
            <w:tcW w:w="851" w:type="dxa"/>
            <w:gridSpan w:val="2"/>
            <w:tcBorders>
              <w:top w:val="single" w:sz="6" w:space="0" w:color="000000"/>
              <w:left w:val="single" w:sz="6" w:space="0" w:color="000000"/>
              <w:bottom w:val="single" w:sz="4" w:space="0" w:color="auto"/>
              <w:right w:val="single" w:sz="6" w:space="0" w:color="000000"/>
            </w:tcBorders>
            <w:vAlign w:val="center"/>
            <w:hideMark/>
          </w:tcPr>
          <w:p w14:paraId="5A8C2573" w14:textId="77777777" w:rsidR="00993883" w:rsidRDefault="00993883">
            <w:pPr>
              <w:overflowPunct w:val="0"/>
              <w:autoSpaceDE w:val="0"/>
              <w:autoSpaceDN w:val="0"/>
              <w:adjustRightInd w:val="0"/>
              <w:jc w:val="center"/>
              <w:rPr>
                <w:rFonts w:ascii="Arial" w:hAnsi="Arial" w:cs="Arial"/>
                <w:b/>
                <w:sz w:val="20"/>
                <w:szCs w:val="20"/>
              </w:rPr>
            </w:pPr>
            <w:r>
              <w:rPr>
                <w:rFonts w:ascii="Arial" w:hAnsi="Arial" w:cs="Arial"/>
                <w:b/>
                <w:sz w:val="20"/>
                <w:szCs w:val="20"/>
              </w:rPr>
              <w:t>x</w:t>
            </w:r>
          </w:p>
        </w:tc>
        <w:tc>
          <w:tcPr>
            <w:tcW w:w="1583" w:type="dxa"/>
            <w:tcBorders>
              <w:top w:val="single" w:sz="6" w:space="0" w:color="000000"/>
              <w:left w:val="single" w:sz="6" w:space="0" w:color="000000"/>
              <w:bottom w:val="single" w:sz="4" w:space="0" w:color="auto"/>
              <w:right w:val="single" w:sz="6" w:space="0" w:color="000000"/>
            </w:tcBorders>
          </w:tcPr>
          <w:p w14:paraId="4D858258" w14:textId="77777777" w:rsidR="00993883" w:rsidRDefault="00993883">
            <w:pPr>
              <w:overflowPunct w:val="0"/>
              <w:autoSpaceDE w:val="0"/>
              <w:autoSpaceDN w:val="0"/>
              <w:adjustRightInd w:val="0"/>
              <w:jc w:val="center"/>
              <w:rPr>
                <w:rFonts w:ascii="Arial" w:hAnsi="Arial" w:cs="Arial"/>
                <w:b/>
                <w:sz w:val="20"/>
                <w:szCs w:val="20"/>
              </w:rPr>
            </w:pPr>
          </w:p>
        </w:tc>
      </w:tr>
    </w:tbl>
    <w:p w14:paraId="5FBCC768" w14:textId="77777777" w:rsidR="00993883" w:rsidRDefault="00993883" w:rsidP="00993883">
      <w:pPr>
        <w:spacing w:after="0" w:line="360" w:lineRule="auto"/>
        <w:outlineLvl w:val="1"/>
        <w:rPr>
          <w:rFonts w:ascii="Arial" w:hAnsi="Arial" w:cs="Arial"/>
          <w:b/>
          <w:color w:val="FF0000"/>
        </w:rPr>
      </w:pPr>
    </w:p>
    <w:p w14:paraId="144CA58B" w14:textId="77777777" w:rsidR="002B0D33" w:rsidRDefault="002B0D33" w:rsidP="009D7370">
      <w:pPr>
        <w:spacing w:after="0" w:line="240" w:lineRule="auto"/>
        <w:ind w:right="-142"/>
        <w:jc w:val="both"/>
        <w:rPr>
          <w:rFonts w:ascii="Arial" w:eastAsia="Times New Roman" w:hAnsi="Arial" w:cs="Arial"/>
          <w:szCs w:val="20"/>
          <w:lang w:eastAsia="pl-PL"/>
        </w:rPr>
      </w:pPr>
    </w:p>
    <w:p w14:paraId="122391BA" w14:textId="77777777" w:rsidR="002B0D33" w:rsidRDefault="002B0D33" w:rsidP="009D7370">
      <w:pPr>
        <w:spacing w:after="0" w:line="240" w:lineRule="auto"/>
        <w:ind w:right="-142"/>
        <w:jc w:val="both"/>
        <w:rPr>
          <w:rFonts w:ascii="Arial" w:eastAsia="Times New Roman" w:hAnsi="Arial" w:cs="Arial"/>
          <w:szCs w:val="20"/>
          <w:lang w:eastAsia="pl-PL"/>
        </w:rPr>
      </w:pPr>
    </w:p>
    <w:p w14:paraId="30D9AEA4" w14:textId="77777777" w:rsidR="00993883" w:rsidRDefault="00993883" w:rsidP="00993883">
      <w:pPr>
        <w:spacing w:after="0" w:line="360" w:lineRule="auto"/>
        <w:outlineLvl w:val="1"/>
        <w:rPr>
          <w:rFonts w:ascii="Arial" w:hAnsi="Arial" w:cs="Arial"/>
          <w:b/>
          <w:color w:val="FF0000"/>
        </w:rPr>
      </w:pPr>
    </w:p>
    <w:p w14:paraId="5AFDAC15" w14:textId="2267ADB5" w:rsidR="00993883" w:rsidRDefault="00993883" w:rsidP="00993883">
      <w:pPr>
        <w:spacing w:after="0" w:line="360" w:lineRule="auto"/>
        <w:outlineLvl w:val="1"/>
        <w:rPr>
          <w:rFonts w:ascii="Arial" w:eastAsia="Times New Roman" w:hAnsi="Arial" w:cs="Arial"/>
          <w:b/>
          <w:sz w:val="20"/>
          <w:szCs w:val="20"/>
          <w:lang w:eastAsia="pl-PL"/>
        </w:rPr>
      </w:pPr>
      <w:r w:rsidRPr="00993883">
        <w:rPr>
          <w:rFonts w:ascii="Arial" w:eastAsia="Times New Roman" w:hAnsi="Arial" w:cs="Arial"/>
          <w:b/>
          <w:sz w:val="20"/>
          <w:szCs w:val="20"/>
          <w:lang w:eastAsia="pl-PL"/>
        </w:rPr>
        <w:t>ZADANIE III  — stacjonarny agregat prądotwórczy o mocy 110/88  kW – 1 szt.</w:t>
      </w:r>
    </w:p>
    <w:p w14:paraId="19C9C9F7" w14:textId="77777777" w:rsidR="00993883" w:rsidRDefault="00993883" w:rsidP="00993883">
      <w:pPr>
        <w:spacing w:after="0" w:line="360" w:lineRule="auto"/>
        <w:outlineLvl w:val="1"/>
        <w:rPr>
          <w:rFonts w:ascii="Arial" w:eastAsia="Times New Roman" w:hAnsi="Arial" w:cs="Arial"/>
          <w:b/>
          <w:sz w:val="20"/>
          <w:szCs w:val="20"/>
          <w:lang w:eastAsia="pl-PL"/>
        </w:rPr>
      </w:pPr>
    </w:p>
    <w:tbl>
      <w:tblPr>
        <w:tblStyle w:val="Tabela-Siatka1"/>
        <w:tblW w:w="8959" w:type="dxa"/>
        <w:tblInd w:w="108" w:type="dxa"/>
        <w:tblLook w:val="04A0" w:firstRow="1" w:lastRow="0" w:firstColumn="1" w:lastColumn="0" w:noHBand="0" w:noVBand="1"/>
      </w:tblPr>
      <w:tblGrid>
        <w:gridCol w:w="504"/>
        <w:gridCol w:w="4029"/>
        <w:gridCol w:w="848"/>
        <w:gridCol w:w="1272"/>
        <w:gridCol w:w="991"/>
        <w:gridCol w:w="1315"/>
      </w:tblGrid>
      <w:tr w:rsidR="00993883" w:rsidRPr="00A925E8" w14:paraId="57E6E29B" w14:textId="77777777" w:rsidTr="00515FE0">
        <w:tc>
          <w:tcPr>
            <w:tcW w:w="504" w:type="dxa"/>
            <w:vAlign w:val="center"/>
          </w:tcPr>
          <w:p w14:paraId="7C90A1AC" w14:textId="77777777" w:rsidR="00993883" w:rsidRPr="00A925E8" w:rsidRDefault="00993883" w:rsidP="00515FE0">
            <w:pPr>
              <w:jc w:val="center"/>
              <w:rPr>
                <w:rFonts w:eastAsia="Times New Roman" w:cs="Calibri"/>
                <w:color w:val="000000" w:themeColor="text1"/>
                <w:sz w:val="24"/>
                <w:szCs w:val="24"/>
                <w:lang w:eastAsia="pl-PL"/>
              </w:rPr>
            </w:pPr>
            <w:r w:rsidRPr="00A925E8">
              <w:rPr>
                <w:rFonts w:eastAsia="Times New Roman" w:cs="Calibri"/>
                <w:color w:val="000000" w:themeColor="text1"/>
                <w:sz w:val="24"/>
                <w:szCs w:val="24"/>
                <w:lang w:eastAsia="pl-PL"/>
              </w:rPr>
              <w:t>Lp.</w:t>
            </w:r>
          </w:p>
        </w:tc>
        <w:tc>
          <w:tcPr>
            <w:tcW w:w="4029" w:type="dxa"/>
            <w:vAlign w:val="center"/>
          </w:tcPr>
          <w:p w14:paraId="539733BA" w14:textId="77777777" w:rsidR="00993883" w:rsidRPr="00A925E8" w:rsidRDefault="00993883" w:rsidP="00515FE0">
            <w:pPr>
              <w:jc w:val="center"/>
              <w:rPr>
                <w:rFonts w:eastAsia="Times New Roman" w:cs="Calibri"/>
                <w:color w:val="000000" w:themeColor="text1"/>
                <w:sz w:val="24"/>
                <w:szCs w:val="24"/>
                <w:lang w:eastAsia="pl-PL"/>
              </w:rPr>
            </w:pPr>
            <w:r w:rsidRPr="00A925E8">
              <w:rPr>
                <w:rFonts w:eastAsia="Times New Roman" w:cs="Calibri"/>
                <w:color w:val="000000" w:themeColor="text1"/>
                <w:sz w:val="24"/>
                <w:szCs w:val="24"/>
                <w:lang w:eastAsia="pl-PL"/>
              </w:rPr>
              <w:t>Nazwa asortymentu</w:t>
            </w:r>
          </w:p>
        </w:tc>
        <w:tc>
          <w:tcPr>
            <w:tcW w:w="848" w:type="dxa"/>
            <w:vAlign w:val="center"/>
          </w:tcPr>
          <w:p w14:paraId="6AA8444E" w14:textId="77777777" w:rsidR="00993883" w:rsidRPr="00A925E8" w:rsidRDefault="00993883" w:rsidP="00515FE0">
            <w:pPr>
              <w:jc w:val="center"/>
              <w:rPr>
                <w:rFonts w:eastAsia="Times New Roman" w:cs="Calibri"/>
                <w:color w:val="000000" w:themeColor="text1"/>
                <w:sz w:val="24"/>
                <w:szCs w:val="24"/>
                <w:lang w:eastAsia="pl-PL"/>
              </w:rPr>
            </w:pPr>
            <w:r w:rsidRPr="00A925E8">
              <w:rPr>
                <w:rFonts w:eastAsia="Times New Roman" w:cs="Calibri"/>
                <w:color w:val="000000" w:themeColor="text1"/>
                <w:sz w:val="24"/>
                <w:szCs w:val="24"/>
                <w:lang w:eastAsia="pl-PL"/>
              </w:rPr>
              <w:t>Ilość szt.</w:t>
            </w:r>
          </w:p>
        </w:tc>
        <w:tc>
          <w:tcPr>
            <w:tcW w:w="1272" w:type="dxa"/>
            <w:vAlign w:val="center"/>
          </w:tcPr>
          <w:p w14:paraId="54514717" w14:textId="77777777" w:rsidR="00993883" w:rsidRPr="00A925E8" w:rsidRDefault="00993883" w:rsidP="00515FE0">
            <w:pPr>
              <w:jc w:val="center"/>
              <w:rPr>
                <w:rFonts w:eastAsia="Times New Roman" w:cs="Calibri"/>
                <w:color w:val="000000" w:themeColor="text1"/>
                <w:sz w:val="24"/>
                <w:szCs w:val="24"/>
                <w:lang w:eastAsia="pl-PL"/>
              </w:rPr>
            </w:pPr>
            <w:r w:rsidRPr="00A925E8">
              <w:rPr>
                <w:rFonts w:eastAsia="Times New Roman" w:cs="Calibri"/>
                <w:color w:val="000000" w:themeColor="text1"/>
                <w:sz w:val="24"/>
                <w:szCs w:val="24"/>
                <w:lang w:eastAsia="pl-PL"/>
              </w:rPr>
              <w:t>Wartość netto zł</w:t>
            </w:r>
          </w:p>
        </w:tc>
        <w:tc>
          <w:tcPr>
            <w:tcW w:w="991" w:type="dxa"/>
            <w:vAlign w:val="center"/>
          </w:tcPr>
          <w:p w14:paraId="4D2126A1" w14:textId="77777777" w:rsidR="00993883" w:rsidRPr="00A925E8" w:rsidRDefault="00993883" w:rsidP="00515FE0">
            <w:pPr>
              <w:jc w:val="center"/>
              <w:rPr>
                <w:rFonts w:eastAsia="Times New Roman" w:cs="Calibri"/>
                <w:color w:val="000000" w:themeColor="text1"/>
                <w:sz w:val="24"/>
                <w:szCs w:val="24"/>
                <w:lang w:eastAsia="pl-PL"/>
              </w:rPr>
            </w:pPr>
            <w:r w:rsidRPr="00A925E8">
              <w:rPr>
                <w:rFonts w:eastAsia="Times New Roman" w:cs="Calibri"/>
                <w:color w:val="000000" w:themeColor="text1"/>
                <w:sz w:val="24"/>
                <w:szCs w:val="24"/>
                <w:lang w:eastAsia="pl-PL"/>
              </w:rPr>
              <w:t>Stawka VAT [%]</w:t>
            </w:r>
          </w:p>
        </w:tc>
        <w:tc>
          <w:tcPr>
            <w:tcW w:w="1315" w:type="dxa"/>
            <w:vAlign w:val="center"/>
          </w:tcPr>
          <w:p w14:paraId="0BD3D033" w14:textId="77777777" w:rsidR="00993883" w:rsidRPr="00A925E8" w:rsidRDefault="00993883" w:rsidP="00515FE0">
            <w:pPr>
              <w:jc w:val="center"/>
              <w:rPr>
                <w:rFonts w:eastAsia="Times New Roman" w:cs="Calibri"/>
                <w:color w:val="000000" w:themeColor="text1"/>
                <w:sz w:val="24"/>
                <w:szCs w:val="24"/>
                <w:lang w:eastAsia="pl-PL"/>
              </w:rPr>
            </w:pPr>
            <w:r w:rsidRPr="00A925E8">
              <w:rPr>
                <w:rFonts w:eastAsia="Times New Roman" w:cs="Calibri"/>
                <w:color w:val="000000" w:themeColor="text1"/>
                <w:sz w:val="24"/>
                <w:szCs w:val="24"/>
                <w:lang w:eastAsia="pl-PL"/>
              </w:rPr>
              <w:t>Wartość brutto zł</w:t>
            </w:r>
          </w:p>
        </w:tc>
      </w:tr>
      <w:tr w:rsidR="00993883" w:rsidRPr="00A925E8" w14:paraId="5E90E206" w14:textId="77777777" w:rsidTr="00515FE0">
        <w:tc>
          <w:tcPr>
            <w:tcW w:w="504" w:type="dxa"/>
            <w:vAlign w:val="center"/>
          </w:tcPr>
          <w:p w14:paraId="4F904959" w14:textId="77777777" w:rsidR="00993883" w:rsidRPr="00A925E8" w:rsidRDefault="00993883" w:rsidP="00515FE0">
            <w:pPr>
              <w:widowControl w:val="0"/>
              <w:suppressAutoHyphens/>
              <w:autoSpaceDE w:val="0"/>
              <w:jc w:val="center"/>
              <w:rPr>
                <w:rFonts w:eastAsia="Times New Roman" w:cs="Calibri"/>
                <w:color w:val="000000" w:themeColor="text1"/>
                <w:sz w:val="24"/>
                <w:szCs w:val="24"/>
                <w:lang w:eastAsia="ar-SA"/>
              </w:rPr>
            </w:pPr>
            <w:r w:rsidRPr="00A925E8">
              <w:rPr>
                <w:rFonts w:eastAsia="Times New Roman" w:cs="Calibri"/>
                <w:color w:val="000000" w:themeColor="text1"/>
                <w:sz w:val="24"/>
                <w:szCs w:val="24"/>
                <w:lang w:eastAsia="ar-SA"/>
              </w:rPr>
              <w:t>1.</w:t>
            </w:r>
          </w:p>
        </w:tc>
        <w:tc>
          <w:tcPr>
            <w:tcW w:w="4029" w:type="dxa"/>
            <w:vAlign w:val="center"/>
          </w:tcPr>
          <w:p w14:paraId="6D5AAA87" w14:textId="0B6CC083" w:rsidR="00993883" w:rsidRPr="00A925E8" w:rsidRDefault="00993883" w:rsidP="00515FE0">
            <w:pPr>
              <w:widowControl w:val="0"/>
              <w:suppressAutoHyphens/>
              <w:autoSpaceDE w:val="0"/>
              <w:autoSpaceDN w:val="0"/>
              <w:adjustRightInd w:val="0"/>
              <w:jc w:val="center"/>
              <w:rPr>
                <w:rFonts w:eastAsia="Times New Roman" w:cs="Calibri"/>
                <w:color w:val="000000" w:themeColor="text1"/>
                <w:sz w:val="24"/>
                <w:szCs w:val="24"/>
                <w:lang w:eastAsia="ar-SA"/>
              </w:rPr>
            </w:pPr>
            <w:r w:rsidRPr="00A925E8">
              <w:rPr>
                <w:rFonts w:cs="Calibri"/>
                <w:color w:val="000000" w:themeColor="text1"/>
                <w:sz w:val="24"/>
                <w:szCs w:val="24"/>
              </w:rPr>
              <w:t xml:space="preserve">Agregat prądotwórczy w wersji kontenerowej wyciszonej </w:t>
            </w:r>
            <w:r w:rsidRPr="00C8739D">
              <w:rPr>
                <w:rFonts w:cs="Calibri"/>
                <w:color w:val="000000" w:themeColor="text1"/>
                <w:sz w:val="24"/>
                <w:szCs w:val="24"/>
              </w:rPr>
              <w:t xml:space="preserve">88 </w:t>
            </w:r>
            <w:r w:rsidR="00C8739D" w:rsidRPr="00C8739D">
              <w:rPr>
                <w:rFonts w:ascii="Arial" w:hAnsi="Arial" w:cs="Arial"/>
              </w:rPr>
              <w:t>kW</w:t>
            </w:r>
            <w:r w:rsidRPr="00A925E8">
              <w:rPr>
                <w:rFonts w:cs="Calibri"/>
                <w:color w:val="000000" w:themeColor="text1"/>
                <w:sz w:val="24"/>
                <w:szCs w:val="24"/>
              </w:rPr>
              <w:t xml:space="preserve"> – STACJONARNY</w:t>
            </w:r>
          </w:p>
        </w:tc>
        <w:tc>
          <w:tcPr>
            <w:tcW w:w="848" w:type="dxa"/>
            <w:vAlign w:val="center"/>
          </w:tcPr>
          <w:p w14:paraId="4A4CFD05" w14:textId="77777777" w:rsidR="00993883" w:rsidRPr="00A925E8" w:rsidRDefault="00993883" w:rsidP="00515FE0">
            <w:pPr>
              <w:widowControl w:val="0"/>
              <w:tabs>
                <w:tab w:val="left" w:pos="2641"/>
                <w:tab w:val="left" w:pos="3945"/>
                <w:tab w:val="left" w:pos="6212"/>
                <w:tab w:val="left" w:pos="7710"/>
              </w:tabs>
              <w:suppressAutoHyphens/>
              <w:autoSpaceDE w:val="0"/>
              <w:jc w:val="center"/>
              <w:rPr>
                <w:rFonts w:eastAsia="Times New Roman" w:cs="Calibri"/>
                <w:color w:val="000000" w:themeColor="text1"/>
                <w:sz w:val="24"/>
                <w:szCs w:val="24"/>
                <w:lang w:eastAsia="de-DE"/>
              </w:rPr>
            </w:pPr>
            <w:r w:rsidRPr="00A925E8">
              <w:rPr>
                <w:rFonts w:eastAsia="Times New Roman" w:cs="Calibri"/>
                <w:color w:val="000000" w:themeColor="text1"/>
                <w:sz w:val="24"/>
                <w:szCs w:val="24"/>
                <w:lang w:eastAsia="de-DE"/>
              </w:rPr>
              <w:t>1</w:t>
            </w:r>
          </w:p>
        </w:tc>
        <w:tc>
          <w:tcPr>
            <w:tcW w:w="1272" w:type="dxa"/>
            <w:vAlign w:val="center"/>
          </w:tcPr>
          <w:p w14:paraId="06938BF3" w14:textId="77777777" w:rsidR="00993883" w:rsidRPr="00A925E8" w:rsidRDefault="00993883" w:rsidP="00515FE0">
            <w:pPr>
              <w:jc w:val="center"/>
              <w:rPr>
                <w:rFonts w:eastAsia="Times New Roman" w:cs="Calibri"/>
                <w:color w:val="000000" w:themeColor="text1"/>
                <w:sz w:val="24"/>
                <w:szCs w:val="24"/>
                <w:lang w:eastAsia="pl-PL"/>
              </w:rPr>
            </w:pPr>
          </w:p>
        </w:tc>
        <w:tc>
          <w:tcPr>
            <w:tcW w:w="991" w:type="dxa"/>
            <w:vAlign w:val="center"/>
          </w:tcPr>
          <w:p w14:paraId="656CA8AA" w14:textId="77777777" w:rsidR="00993883" w:rsidRPr="00A925E8" w:rsidRDefault="00993883" w:rsidP="00515FE0">
            <w:pPr>
              <w:jc w:val="center"/>
              <w:rPr>
                <w:rFonts w:eastAsia="Times New Roman" w:cs="Calibri"/>
                <w:color w:val="000000" w:themeColor="text1"/>
                <w:sz w:val="24"/>
                <w:szCs w:val="24"/>
                <w:lang w:eastAsia="pl-PL"/>
              </w:rPr>
            </w:pPr>
          </w:p>
        </w:tc>
        <w:tc>
          <w:tcPr>
            <w:tcW w:w="1315" w:type="dxa"/>
            <w:vAlign w:val="center"/>
          </w:tcPr>
          <w:p w14:paraId="148F753A" w14:textId="77777777" w:rsidR="00993883" w:rsidRPr="00A925E8" w:rsidRDefault="00993883" w:rsidP="00515FE0">
            <w:pPr>
              <w:jc w:val="center"/>
              <w:rPr>
                <w:rFonts w:eastAsia="Times New Roman" w:cs="Calibri"/>
                <w:color w:val="000000" w:themeColor="text1"/>
                <w:sz w:val="24"/>
                <w:szCs w:val="24"/>
                <w:lang w:eastAsia="pl-PL"/>
              </w:rPr>
            </w:pPr>
          </w:p>
        </w:tc>
      </w:tr>
      <w:tr w:rsidR="00993883" w:rsidRPr="00A925E8" w14:paraId="7501D2CA" w14:textId="77777777" w:rsidTr="00515FE0">
        <w:tc>
          <w:tcPr>
            <w:tcW w:w="5381" w:type="dxa"/>
            <w:gridSpan w:val="3"/>
            <w:vAlign w:val="center"/>
          </w:tcPr>
          <w:p w14:paraId="773BE39B" w14:textId="412F8999" w:rsidR="00993883" w:rsidRPr="00993883" w:rsidRDefault="00993883" w:rsidP="00993883">
            <w:pPr>
              <w:widowControl w:val="0"/>
              <w:tabs>
                <w:tab w:val="left" w:pos="2641"/>
                <w:tab w:val="left" w:pos="3945"/>
                <w:tab w:val="left" w:pos="6212"/>
                <w:tab w:val="left" w:pos="7710"/>
              </w:tabs>
              <w:suppressAutoHyphens/>
              <w:autoSpaceDE w:val="0"/>
              <w:jc w:val="right"/>
              <w:rPr>
                <w:rFonts w:ascii="Arial" w:eastAsia="Times New Roman" w:hAnsi="Arial" w:cs="Arial"/>
                <w:b/>
                <w:bCs/>
                <w:color w:val="000000" w:themeColor="text1"/>
                <w:sz w:val="20"/>
                <w:szCs w:val="20"/>
                <w:lang w:eastAsia="de-DE"/>
              </w:rPr>
            </w:pPr>
            <w:r w:rsidRPr="00993883">
              <w:rPr>
                <w:rFonts w:ascii="Arial" w:hAnsi="Arial" w:cs="Arial"/>
                <w:b/>
                <w:bCs/>
                <w:color w:val="000000" w:themeColor="text1"/>
                <w:sz w:val="20"/>
                <w:szCs w:val="20"/>
              </w:rPr>
              <w:t>RAZEM:</w:t>
            </w:r>
          </w:p>
        </w:tc>
        <w:tc>
          <w:tcPr>
            <w:tcW w:w="1272" w:type="dxa"/>
            <w:vAlign w:val="center"/>
          </w:tcPr>
          <w:p w14:paraId="4F97B2EF" w14:textId="77777777" w:rsidR="00993883" w:rsidRPr="00A925E8" w:rsidRDefault="00993883" w:rsidP="00515FE0">
            <w:pPr>
              <w:jc w:val="center"/>
              <w:rPr>
                <w:rFonts w:eastAsia="Times New Roman" w:cs="Calibri"/>
                <w:color w:val="000000" w:themeColor="text1"/>
                <w:sz w:val="24"/>
                <w:szCs w:val="24"/>
                <w:lang w:eastAsia="pl-PL"/>
              </w:rPr>
            </w:pPr>
          </w:p>
        </w:tc>
        <w:tc>
          <w:tcPr>
            <w:tcW w:w="991" w:type="dxa"/>
            <w:vAlign w:val="center"/>
          </w:tcPr>
          <w:p w14:paraId="09B85DF5" w14:textId="77777777" w:rsidR="00993883" w:rsidRPr="00A925E8" w:rsidRDefault="00993883" w:rsidP="00515FE0">
            <w:pPr>
              <w:jc w:val="center"/>
              <w:rPr>
                <w:rFonts w:eastAsia="Times New Roman" w:cs="Calibri"/>
                <w:color w:val="000000" w:themeColor="text1"/>
                <w:sz w:val="24"/>
                <w:szCs w:val="24"/>
                <w:lang w:eastAsia="pl-PL"/>
              </w:rPr>
            </w:pPr>
            <w:r w:rsidRPr="00A925E8">
              <w:rPr>
                <w:rFonts w:eastAsia="Times New Roman" w:cs="Calibri"/>
                <w:color w:val="000000" w:themeColor="text1"/>
                <w:sz w:val="24"/>
                <w:szCs w:val="24"/>
                <w:lang w:eastAsia="pl-PL"/>
              </w:rPr>
              <w:t>x</w:t>
            </w:r>
          </w:p>
        </w:tc>
        <w:tc>
          <w:tcPr>
            <w:tcW w:w="1315" w:type="dxa"/>
            <w:vAlign w:val="center"/>
          </w:tcPr>
          <w:p w14:paraId="00F93F66" w14:textId="77777777" w:rsidR="00993883" w:rsidRPr="00A925E8" w:rsidRDefault="00993883" w:rsidP="00515FE0">
            <w:pPr>
              <w:jc w:val="center"/>
              <w:rPr>
                <w:rFonts w:eastAsia="Times New Roman" w:cs="Calibri"/>
                <w:color w:val="000000" w:themeColor="text1"/>
                <w:sz w:val="24"/>
                <w:szCs w:val="24"/>
                <w:lang w:eastAsia="pl-PL"/>
              </w:rPr>
            </w:pPr>
          </w:p>
        </w:tc>
      </w:tr>
    </w:tbl>
    <w:p w14:paraId="0F6994AD" w14:textId="77777777" w:rsidR="00993883" w:rsidRDefault="00993883" w:rsidP="00993883">
      <w:pPr>
        <w:spacing w:after="0" w:line="360" w:lineRule="auto"/>
        <w:outlineLvl w:val="1"/>
        <w:rPr>
          <w:rFonts w:ascii="Arial" w:eastAsia="Times New Roman" w:hAnsi="Arial" w:cs="Arial"/>
          <w:b/>
          <w:sz w:val="20"/>
          <w:szCs w:val="20"/>
          <w:lang w:eastAsia="pl-PL"/>
        </w:rPr>
      </w:pPr>
    </w:p>
    <w:p w14:paraId="73DC53DC" w14:textId="77777777" w:rsidR="002B0D33" w:rsidRDefault="002B0D33" w:rsidP="009D7370">
      <w:pPr>
        <w:spacing w:after="0" w:line="240" w:lineRule="auto"/>
        <w:ind w:right="-142"/>
        <w:jc w:val="both"/>
        <w:rPr>
          <w:rFonts w:ascii="Arial" w:eastAsia="Times New Roman" w:hAnsi="Arial" w:cs="Arial"/>
          <w:szCs w:val="20"/>
          <w:lang w:eastAsia="pl-PL"/>
        </w:rPr>
      </w:pPr>
    </w:p>
    <w:p w14:paraId="5A51F1F5" w14:textId="77777777" w:rsidR="002B0D33" w:rsidRDefault="002B0D33" w:rsidP="009D7370">
      <w:pPr>
        <w:spacing w:after="0" w:line="240" w:lineRule="auto"/>
        <w:ind w:right="-142"/>
        <w:jc w:val="both"/>
        <w:rPr>
          <w:rFonts w:ascii="Arial" w:eastAsia="Times New Roman" w:hAnsi="Arial" w:cs="Arial"/>
          <w:szCs w:val="20"/>
          <w:lang w:eastAsia="pl-PL"/>
        </w:rPr>
      </w:pPr>
    </w:p>
    <w:p w14:paraId="5AE9FE8D" w14:textId="77777777" w:rsidR="009D7370" w:rsidRDefault="009D7370" w:rsidP="009D7370">
      <w:pPr>
        <w:ind w:right="-143"/>
        <w:jc w:val="right"/>
        <w:rPr>
          <w:rFonts w:ascii="Arial" w:hAnsi="Arial" w:cs="Arial"/>
          <w:b/>
        </w:rPr>
      </w:pPr>
    </w:p>
    <w:p w14:paraId="2D18C9AB" w14:textId="77777777" w:rsidR="00993883" w:rsidRPr="00993883" w:rsidRDefault="00993883" w:rsidP="00993883">
      <w:pPr>
        <w:spacing w:after="0" w:line="360" w:lineRule="auto"/>
        <w:outlineLvl w:val="1"/>
        <w:rPr>
          <w:rFonts w:ascii="Arial" w:eastAsia="Times New Roman" w:hAnsi="Arial" w:cs="Arial"/>
          <w:b/>
          <w:sz w:val="20"/>
          <w:szCs w:val="20"/>
          <w:lang w:eastAsia="pl-PL"/>
        </w:rPr>
      </w:pPr>
    </w:p>
    <w:p w14:paraId="50BF832F" w14:textId="6722A865" w:rsidR="00993883" w:rsidRDefault="00993883" w:rsidP="00993883">
      <w:pPr>
        <w:spacing w:after="0" w:line="360" w:lineRule="auto"/>
        <w:ind w:left="142"/>
        <w:outlineLvl w:val="1"/>
        <w:rPr>
          <w:rFonts w:ascii="Arial" w:eastAsia="Times New Roman" w:hAnsi="Arial" w:cs="Arial"/>
          <w:b/>
          <w:sz w:val="20"/>
          <w:szCs w:val="20"/>
          <w:lang w:eastAsia="pl-PL"/>
        </w:rPr>
      </w:pPr>
      <w:r w:rsidRPr="00993883">
        <w:rPr>
          <w:rFonts w:ascii="Arial" w:eastAsia="Times New Roman" w:hAnsi="Arial" w:cs="Arial"/>
          <w:b/>
          <w:sz w:val="20"/>
          <w:szCs w:val="20"/>
          <w:lang w:eastAsia="pl-PL"/>
        </w:rPr>
        <w:t xml:space="preserve">ZADANIE IV  —  2 agregaty prądotwórcze: o mocy 4,2 kW (przenośny) - 1 szt. , o mocy 80 </w:t>
      </w:r>
      <w:r w:rsidR="0033479F">
        <w:rPr>
          <w:rFonts w:ascii="Arial" w:eastAsia="Times New Roman" w:hAnsi="Arial" w:cs="Arial"/>
          <w:b/>
          <w:sz w:val="20"/>
          <w:szCs w:val="20"/>
          <w:lang w:eastAsia="pl-PL"/>
        </w:rPr>
        <w:t>kW (</w:t>
      </w:r>
      <w:r w:rsidRPr="00993883">
        <w:rPr>
          <w:rFonts w:ascii="Arial" w:eastAsia="Times New Roman" w:hAnsi="Arial" w:cs="Arial"/>
          <w:b/>
          <w:sz w:val="20"/>
          <w:szCs w:val="20"/>
          <w:lang w:eastAsia="pl-PL"/>
        </w:rPr>
        <w:t>mobilny) – 1 szt.</w:t>
      </w:r>
    </w:p>
    <w:p w14:paraId="56387AD5" w14:textId="77777777" w:rsidR="00993883" w:rsidRDefault="00993883" w:rsidP="00993883">
      <w:pPr>
        <w:spacing w:after="0" w:line="360" w:lineRule="auto"/>
        <w:ind w:left="142"/>
        <w:outlineLvl w:val="1"/>
        <w:rPr>
          <w:rFonts w:ascii="Arial" w:eastAsia="Times New Roman" w:hAnsi="Arial" w:cs="Arial"/>
          <w:b/>
          <w:sz w:val="20"/>
          <w:szCs w:val="20"/>
          <w:lang w:eastAsia="pl-PL"/>
        </w:rPr>
      </w:pPr>
    </w:p>
    <w:tbl>
      <w:tblPr>
        <w:tblStyle w:val="Tabela-Siatka12"/>
        <w:tblW w:w="8959" w:type="dxa"/>
        <w:tblInd w:w="108" w:type="dxa"/>
        <w:tblLook w:val="04A0" w:firstRow="1" w:lastRow="0" w:firstColumn="1" w:lastColumn="0" w:noHBand="0" w:noVBand="1"/>
      </w:tblPr>
      <w:tblGrid>
        <w:gridCol w:w="504"/>
        <w:gridCol w:w="4029"/>
        <w:gridCol w:w="848"/>
        <w:gridCol w:w="1272"/>
        <w:gridCol w:w="991"/>
        <w:gridCol w:w="1315"/>
      </w:tblGrid>
      <w:tr w:rsidR="00993883" w:rsidRPr="00993883" w14:paraId="6AAB5019" w14:textId="77777777" w:rsidTr="00515FE0">
        <w:tc>
          <w:tcPr>
            <w:tcW w:w="504" w:type="dxa"/>
            <w:vAlign w:val="center"/>
          </w:tcPr>
          <w:p w14:paraId="0CAD16B0" w14:textId="77777777" w:rsidR="00993883" w:rsidRPr="00993883" w:rsidRDefault="00993883" w:rsidP="00993883">
            <w:pPr>
              <w:jc w:val="center"/>
              <w:rPr>
                <w:rFonts w:ascii="Calibri" w:eastAsia="Times New Roman" w:hAnsi="Calibri" w:cs="Calibri"/>
                <w:color w:val="000000"/>
                <w:sz w:val="24"/>
                <w:szCs w:val="24"/>
                <w:lang w:eastAsia="pl-PL"/>
              </w:rPr>
            </w:pPr>
            <w:r w:rsidRPr="00993883">
              <w:rPr>
                <w:rFonts w:ascii="Calibri" w:eastAsia="Times New Roman" w:hAnsi="Calibri" w:cs="Calibri"/>
                <w:color w:val="000000"/>
                <w:sz w:val="24"/>
                <w:szCs w:val="24"/>
                <w:lang w:eastAsia="pl-PL"/>
              </w:rPr>
              <w:t>Lp.</w:t>
            </w:r>
          </w:p>
        </w:tc>
        <w:tc>
          <w:tcPr>
            <w:tcW w:w="4029" w:type="dxa"/>
            <w:vAlign w:val="center"/>
          </w:tcPr>
          <w:p w14:paraId="674C148F" w14:textId="77777777" w:rsidR="00993883" w:rsidRPr="00993883" w:rsidRDefault="00993883" w:rsidP="00993883">
            <w:pPr>
              <w:jc w:val="center"/>
              <w:rPr>
                <w:rFonts w:ascii="Calibri" w:eastAsia="Times New Roman" w:hAnsi="Calibri" w:cs="Calibri"/>
                <w:color w:val="000000"/>
                <w:sz w:val="24"/>
                <w:szCs w:val="24"/>
                <w:lang w:eastAsia="pl-PL"/>
              </w:rPr>
            </w:pPr>
            <w:r w:rsidRPr="00993883">
              <w:rPr>
                <w:rFonts w:ascii="Calibri" w:eastAsia="Times New Roman" w:hAnsi="Calibri" w:cs="Calibri"/>
                <w:color w:val="000000"/>
                <w:sz w:val="24"/>
                <w:szCs w:val="24"/>
                <w:lang w:eastAsia="pl-PL"/>
              </w:rPr>
              <w:t>Nazwa asortymentu</w:t>
            </w:r>
          </w:p>
        </w:tc>
        <w:tc>
          <w:tcPr>
            <w:tcW w:w="848" w:type="dxa"/>
            <w:vAlign w:val="center"/>
          </w:tcPr>
          <w:p w14:paraId="6CBD9BBF" w14:textId="77777777" w:rsidR="00993883" w:rsidRPr="00993883" w:rsidRDefault="00993883" w:rsidP="00993883">
            <w:pPr>
              <w:jc w:val="center"/>
              <w:rPr>
                <w:rFonts w:ascii="Calibri" w:eastAsia="Times New Roman" w:hAnsi="Calibri" w:cs="Calibri"/>
                <w:color w:val="000000"/>
                <w:sz w:val="24"/>
                <w:szCs w:val="24"/>
                <w:lang w:eastAsia="pl-PL"/>
              </w:rPr>
            </w:pPr>
            <w:r w:rsidRPr="00993883">
              <w:rPr>
                <w:rFonts w:ascii="Calibri" w:eastAsia="Times New Roman" w:hAnsi="Calibri" w:cs="Calibri"/>
                <w:color w:val="000000"/>
                <w:sz w:val="24"/>
                <w:szCs w:val="24"/>
                <w:lang w:eastAsia="pl-PL"/>
              </w:rPr>
              <w:t>Ilość szt.</w:t>
            </w:r>
          </w:p>
        </w:tc>
        <w:tc>
          <w:tcPr>
            <w:tcW w:w="1272" w:type="dxa"/>
            <w:vAlign w:val="center"/>
          </w:tcPr>
          <w:p w14:paraId="410CDA82" w14:textId="77777777" w:rsidR="00993883" w:rsidRPr="00993883" w:rsidRDefault="00993883" w:rsidP="00993883">
            <w:pPr>
              <w:jc w:val="center"/>
              <w:rPr>
                <w:rFonts w:ascii="Calibri" w:eastAsia="Times New Roman" w:hAnsi="Calibri" w:cs="Calibri"/>
                <w:color w:val="000000"/>
                <w:sz w:val="24"/>
                <w:szCs w:val="24"/>
                <w:lang w:eastAsia="pl-PL"/>
              </w:rPr>
            </w:pPr>
            <w:r w:rsidRPr="00993883">
              <w:rPr>
                <w:rFonts w:ascii="Calibri" w:eastAsia="Times New Roman" w:hAnsi="Calibri" w:cs="Calibri"/>
                <w:color w:val="000000"/>
                <w:sz w:val="24"/>
                <w:szCs w:val="24"/>
                <w:lang w:eastAsia="pl-PL"/>
              </w:rPr>
              <w:t>Wartość netto zł</w:t>
            </w:r>
          </w:p>
        </w:tc>
        <w:tc>
          <w:tcPr>
            <w:tcW w:w="991" w:type="dxa"/>
            <w:vAlign w:val="center"/>
          </w:tcPr>
          <w:p w14:paraId="25278B43" w14:textId="77777777" w:rsidR="00993883" w:rsidRPr="00993883" w:rsidRDefault="00993883" w:rsidP="00993883">
            <w:pPr>
              <w:jc w:val="center"/>
              <w:rPr>
                <w:rFonts w:ascii="Calibri" w:eastAsia="Times New Roman" w:hAnsi="Calibri" w:cs="Calibri"/>
                <w:color w:val="000000"/>
                <w:sz w:val="24"/>
                <w:szCs w:val="24"/>
                <w:lang w:eastAsia="pl-PL"/>
              </w:rPr>
            </w:pPr>
            <w:r w:rsidRPr="00993883">
              <w:rPr>
                <w:rFonts w:ascii="Calibri" w:eastAsia="Times New Roman" w:hAnsi="Calibri" w:cs="Calibri"/>
                <w:color w:val="000000"/>
                <w:sz w:val="24"/>
                <w:szCs w:val="24"/>
                <w:lang w:eastAsia="pl-PL"/>
              </w:rPr>
              <w:t>Stawka VAT [%]</w:t>
            </w:r>
          </w:p>
        </w:tc>
        <w:tc>
          <w:tcPr>
            <w:tcW w:w="1315" w:type="dxa"/>
            <w:vAlign w:val="center"/>
          </w:tcPr>
          <w:p w14:paraId="7916619A" w14:textId="77777777" w:rsidR="00993883" w:rsidRPr="00993883" w:rsidRDefault="00993883" w:rsidP="00993883">
            <w:pPr>
              <w:jc w:val="center"/>
              <w:rPr>
                <w:rFonts w:ascii="Calibri" w:eastAsia="Times New Roman" w:hAnsi="Calibri" w:cs="Calibri"/>
                <w:color w:val="000000"/>
                <w:sz w:val="24"/>
                <w:szCs w:val="24"/>
                <w:lang w:eastAsia="pl-PL"/>
              </w:rPr>
            </w:pPr>
            <w:r w:rsidRPr="00993883">
              <w:rPr>
                <w:rFonts w:ascii="Calibri" w:eastAsia="Times New Roman" w:hAnsi="Calibri" w:cs="Calibri"/>
                <w:color w:val="000000"/>
                <w:sz w:val="24"/>
                <w:szCs w:val="24"/>
                <w:lang w:eastAsia="pl-PL"/>
              </w:rPr>
              <w:t>Wartość brutto zł</w:t>
            </w:r>
          </w:p>
        </w:tc>
      </w:tr>
      <w:tr w:rsidR="00993883" w:rsidRPr="00993883" w14:paraId="0141DAC2" w14:textId="77777777" w:rsidTr="00515FE0">
        <w:tc>
          <w:tcPr>
            <w:tcW w:w="504" w:type="dxa"/>
            <w:vAlign w:val="center"/>
          </w:tcPr>
          <w:p w14:paraId="492CB25D" w14:textId="77777777" w:rsidR="00993883" w:rsidRPr="00993883" w:rsidRDefault="00993883" w:rsidP="00993883">
            <w:pPr>
              <w:widowControl w:val="0"/>
              <w:suppressAutoHyphens/>
              <w:autoSpaceDE w:val="0"/>
              <w:jc w:val="center"/>
              <w:rPr>
                <w:rFonts w:ascii="Calibri" w:eastAsia="Times New Roman" w:hAnsi="Calibri" w:cs="Calibri"/>
                <w:color w:val="000000"/>
                <w:sz w:val="24"/>
                <w:szCs w:val="24"/>
                <w:lang w:eastAsia="ar-SA"/>
              </w:rPr>
            </w:pPr>
            <w:r w:rsidRPr="00993883">
              <w:rPr>
                <w:rFonts w:ascii="Calibri" w:eastAsia="Times New Roman" w:hAnsi="Calibri" w:cs="Calibri"/>
                <w:color w:val="000000"/>
                <w:sz w:val="24"/>
                <w:szCs w:val="24"/>
                <w:lang w:eastAsia="ar-SA"/>
              </w:rPr>
              <w:t>1.</w:t>
            </w:r>
          </w:p>
        </w:tc>
        <w:tc>
          <w:tcPr>
            <w:tcW w:w="4029" w:type="dxa"/>
            <w:vAlign w:val="center"/>
          </w:tcPr>
          <w:p w14:paraId="52C3671C" w14:textId="594E20A4" w:rsidR="00993883" w:rsidRPr="00993883" w:rsidRDefault="00993883" w:rsidP="00993883">
            <w:pPr>
              <w:autoSpaceDE w:val="0"/>
              <w:autoSpaceDN w:val="0"/>
              <w:adjustRightInd w:val="0"/>
              <w:jc w:val="center"/>
              <w:rPr>
                <w:rFonts w:ascii="Calibri" w:eastAsia="Calibri" w:hAnsi="Calibri" w:cs="Calibri"/>
                <w:color w:val="000000"/>
                <w:sz w:val="24"/>
                <w:szCs w:val="24"/>
              </w:rPr>
            </w:pPr>
            <w:r w:rsidRPr="00993883">
              <w:rPr>
                <w:rFonts w:ascii="Calibri" w:eastAsia="Calibri" w:hAnsi="Calibri" w:cs="Calibri"/>
                <w:bCs/>
                <w:color w:val="000000"/>
                <w:sz w:val="24"/>
                <w:szCs w:val="24"/>
              </w:rPr>
              <w:t xml:space="preserve">Agregat </w:t>
            </w:r>
            <w:r w:rsidRPr="00993883">
              <w:rPr>
                <w:rFonts w:ascii="Calibri" w:eastAsia="Calibri" w:hAnsi="Calibri" w:cs="Calibri"/>
                <w:color w:val="000000"/>
                <w:sz w:val="24"/>
                <w:szCs w:val="24"/>
              </w:rPr>
              <w:t>prądotwórczy</w:t>
            </w:r>
            <w:r w:rsidRPr="00993883">
              <w:rPr>
                <w:rFonts w:ascii="Calibri" w:eastAsia="Calibri" w:hAnsi="Calibri" w:cs="Calibri"/>
                <w:bCs/>
                <w:color w:val="000000"/>
                <w:sz w:val="24"/>
                <w:szCs w:val="24"/>
              </w:rPr>
              <w:t xml:space="preserve"> w wersji kontenerowej wyciszonej 80 </w:t>
            </w:r>
            <w:r w:rsidR="00C8739D" w:rsidRPr="00C8739D">
              <w:rPr>
                <w:rFonts w:ascii="Calibri" w:eastAsia="Calibri" w:hAnsi="Calibri" w:cs="Calibri"/>
                <w:color w:val="000000"/>
                <w:sz w:val="24"/>
                <w:szCs w:val="24"/>
              </w:rPr>
              <w:t>kW</w:t>
            </w:r>
            <w:r w:rsidRPr="00993883">
              <w:rPr>
                <w:rFonts w:ascii="Calibri" w:eastAsia="Calibri" w:hAnsi="Calibri" w:cs="Calibri"/>
                <w:bCs/>
                <w:color w:val="000000"/>
                <w:sz w:val="24"/>
                <w:szCs w:val="24"/>
              </w:rPr>
              <w:t xml:space="preserve"> – PRZENOŚNY wraz z przyczepą DMC2700 ŁAD 2210kg</w:t>
            </w:r>
          </w:p>
        </w:tc>
        <w:tc>
          <w:tcPr>
            <w:tcW w:w="848" w:type="dxa"/>
            <w:vAlign w:val="center"/>
          </w:tcPr>
          <w:p w14:paraId="2D578865" w14:textId="77777777" w:rsidR="00993883" w:rsidRPr="00993883" w:rsidRDefault="00993883" w:rsidP="00993883">
            <w:pPr>
              <w:widowControl w:val="0"/>
              <w:tabs>
                <w:tab w:val="left" w:pos="2641"/>
                <w:tab w:val="left" w:pos="3945"/>
                <w:tab w:val="left" w:pos="6212"/>
                <w:tab w:val="left" w:pos="7710"/>
              </w:tabs>
              <w:suppressAutoHyphens/>
              <w:autoSpaceDE w:val="0"/>
              <w:jc w:val="center"/>
              <w:rPr>
                <w:rFonts w:ascii="Calibri" w:eastAsia="Times New Roman" w:hAnsi="Calibri" w:cs="Calibri"/>
                <w:color w:val="000000"/>
                <w:sz w:val="24"/>
                <w:szCs w:val="24"/>
                <w:lang w:eastAsia="de-DE"/>
              </w:rPr>
            </w:pPr>
            <w:r w:rsidRPr="00993883">
              <w:rPr>
                <w:rFonts w:ascii="Calibri" w:eastAsia="Times New Roman" w:hAnsi="Calibri" w:cs="Calibri"/>
                <w:color w:val="000000"/>
                <w:sz w:val="24"/>
                <w:szCs w:val="24"/>
                <w:lang w:eastAsia="de-DE"/>
              </w:rPr>
              <w:t>1</w:t>
            </w:r>
          </w:p>
        </w:tc>
        <w:tc>
          <w:tcPr>
            <w:tcW w:w="1272" w:type="dxa"/>
            <w:vAlign w:val="center"/>
          </w:tcPr>
          <w:p w14:paraId="121861C3" w14:textId="77777777" w:rsidR="00993883" w:rsidRPr="00993883" w:rsidRDefault="00993883" w:rsidP="00993883">
            <w:pPr>
              <w:jc w:val="center"/>
              <w:rPr>
                <w:rFonts w:ascii="Calibri" w:eastAsia="Times New Roman" w:hAnsi="Calibri" w:cs="Calibri"/>
                <w:color w:val="000000"/>
                <w:sz w:val="24"/>
                <w:szCs w:val="24"/>
                <w:lang w:eastAsia="pl-PL"/>
              </w:rPr>
            </w:pPr>
          </w:p>
        </w:tc>
        <w:tc>
          <w:tcPr>
            <w:tcW w:w="991" w:type="dxa"/>
            <w:vAlign w:val="center"/>
          </w:tcPr>
          <w:p w14:paraId="4C6B2BDD" w14:textId="77777777" w:rsidR="00993883" w:rsidRPr="00993883" w:rsidRDefault="00993883" w:rsidP="00993883">
            <w:pPr>
              <w:jc w:val="center"/>
              <w:rPr>
                <w:rFonts w:ascii="Calibri" w:eastAsia="Times New Roman" w:hAnsi="Calibri" w:cs="Calibri"/>
                <w:color w:val="000000"/>
                <w:sz w:val="24"/>
                <w:szCs w:val="24"/>
                <w:lang w:eastAsia="pl-PL"/>
              </w:rPr>
            </w:pPr>
          </w:p>
        </w:tc>
        <w:tc>
          <w:tcPr>
            <w:tcW w:w="1315" w:type="dxa"/>
            <w:vAlign w:val="center"/>
          </w:tcPr>
          <w:p w14:paraId="467E95B3" w14:textId="77777777" w:rsidR="00993883" w:rsidRPr="00993883" w:rsidRDefault="00993883" w:rsidP="00993883">
            <w:pPr>
              <w:jc w:val="center"/>
              <w:rPr>
                <w:rFonts w:ascii="Calibri" w:eastAsia="Times New Roman" w:hAnsi="Calibri" w:cs="Calibri"/>
                <w:color w:val="000000"/>
                <w:sz w:val="24"/>
                <w:szCs w:val="24"/>
                <w:lang w:eastAsia="pl-PL"/>
              </w:rPr>
            </w:pPr>
          </w:p>
        </w:tc>
      </w:tr>
      <w:tr w:rsidR="00993883" w:rsidRPr="00993883" w14:paraId="27D2C90D" w14:textId="77777777" w:rsidTr="00515FE0">
        <w:tc>
          <w:tcPr>
            <w:tcW w:w="504" w:type="dxa"/>
            <w:vAlign w:val="center"/>
          </w:tcPr>
          <w:p w14:paraId="5671F913" w14:textId="77777777" w:rsidR="00993883" w:rsidRPr="00993883" w:rsidRDefault="00993883" w:rsidP="00993883">
            <w:pPr>
              <w:widowControl w:val="0"/>
              <w:suppressAutoHyphens/>
              <w:autoSpaceDE w:val="0"/>
              <w:jc w:val="center"/>
              <w:rPr>
                <w:rFonts w:ascii="Calibri" w:eastAsia="Times New Roman" w:hAnsi="Calibri" w:cs="Calibri"/>
                <w:color w:val="000000"/>
                <w:sz w:val="24"/>
                <w:szCs w:val="24"/>
                <w:lang w:eastAsia="ar-SA"/>
              </w:rPr>
            </w:pPr>
            <w:r w:rsidRPr="00993883">
              <w:rPr>
                <w:rFonts w:ascii="Calibri" w:eastAsia="Times New Roman" w:hAnsi="Calibri" w:cs="Calibri"/>
                <w:color w:val="000000"/>
                <w:sz w:val="24"/>
                <w:szCs w:val="24"/>
                <w:lang w:eastAsia="ar-SA"/>
              </w:rPr>
              <w:t>2.</w:t>
            </w:r>
          </w:p>
        </w:tc>
        <w:tc>
          <w:tcPr>
            <w:tcW w:w="4029" w:type="dxa"/>
            <w:vAlign w:val="center"/>
          </w:tcPr>
          <w:p w14:paraId="6D6D3B5F" w14:textId="77777777" w:rsidR="00993883" w:rsidRPr="00993883" w:rsidRDefault="00993883" w:rsidP="00993883">
            <w:pPr>
              <w:autoSpaceDE w:val="0"/>
              <w:autoSpaceDN w:val="0"/>
              <w:adjustRightInd w:val="0"/>
              <w:jc w:val="center"/>
              <w:rPr>
                <w:rFonts w:ascii="Calibri" w:eastAsia="Calibri" w:hAnsi="Calibri" w:cs="Calibri"/>
                <w:color w:val="000000"/>
                <w:sz w:val="24"/>
                <w:szCs w:val="24"/>
              </w:rPr>
            </w:pPr>
            <w:r w:rsidRPr="00993883">
              <w:rPr>
                <w:rFonts w:ascii="Calibri" w:eastAsia="Calibri" w:hAnsi="Calibri" w:cs="Calibri"/>
                <w:color w:val="000000"/>
                <w:sz w:val="24"/>
                <w:szCs w:val="24"/>
              </w:rPr>
              <w:t>Agregat prądotwórczy przenośny o mocy znamionowej 3,8 kW i mocy szczytowej 4,2 kW</w:t>
            </w:r>
          </w:p>
        </w:tc>
        <w:tc>
          <w:tcPr>
            <w:tcW w:w="848" w:type="dxa"/>
            <w:vAlign w:val="center"/>
          </w:tcPr>
          <w:p w14:paraId="128B9F47" w14:textId="77777777" w:rsidR="00993883" w:rsidRPr="00993883" w:rsidRDefault="00993883" w:rsidP="00993883">
            <w:pPr>
              <w:widowControl w:val="0"/>
              <w:tabs>
                <w:tab w:val="left" w:pos="2641"/>
                <w:tab w:val="left" w:pos="3945"/>
                <w:tab w:val="left" w:pos="6212"/>
                <w:tab w:val="left" w:pos="7710"/>
              </w:tabs>
              <w:suppressAutoHyphens/>
              <w:autoSpaceDE w:val="0"/>
              <w:jc w:val="center"/>
              <w:rPr>
                <w:rFonts w:ascii="Calibri" w:eastAsia="Times New Roman" w:hAnsi="Calibri" w:cs="Calibri"/>
                <w:color w:val="000000"/>
                <w:sz w:val="24"/>
                <w:szCs w:val="24"/>
                <w:lang w:eastAsia="de-DE"/>
              </w:rPr>
            </w:pPr>
            <w:r w:rsidRPr="00993883">
              <w:rPr>
                <w:rFonts w:ascii="Calibri" w:eastAsia="Times New Roman" w:hAnsi="Calibri" w:cs="Calibri"/>
                <w:color w:val="000000"/>
                <w:sz w:val="24"/>
                <w:szCs w:val="24"/>
                <w:lang w:eastAsia="de-DE"/>
              </w:rPr>
              <w:t>1</w:t>
            </w:r>
          </w:p>
        </w:tc>
        <w:tc>
          <w:tcPr>
            <w:tcW w:w="1272" w:type="dxa"/>
            <w:vAlign w:val="center"/>
          </w:tcPr>
          <w:p w14:paraId="116A32B3" w14:textId="77777777" w:rsidR="00993883" w:rsidRPr="00993883" w:rsidRDefault="00993883" w:rsidP="00993883">
            <w:pPr>
              <w:jc w:val="center"/>
              <w:rPr>
                <w:rFonts w:ascii="Calibri" w:eastAsia="Times New Roman" w:hAnsi="Calibri" w:cs="Calibri"/>
                <w:color w:val="000000"/>
                <w:sz w:val="24"/>
                <w:szCs w:val="24"/>
                <w:lang w:eastAsia="pl-PL"/>
              </w:rPr>
            </w:pPr>
          </w:p>
        </w:tc>
        <w:tc>
          <w:tcPr>
            <w:tcW w:w="991" w:type="dxa"/>
            <w:vAlign w:val="center"/>
          </w:tcPr>
          <w:p w14:paraId="3227B094" w14:textId="77777777" w:rsidR="00993883" w:rsidRPr="00993883" w:rsidRDefault="00993883" w:rsidP="00993883">
            <w:pPr>
              <w:jc w:val="center"/>
              <w:rPr>
                <w:rFonts w:ascii="Calibri" w:eastAsia="Times New Roman" w:hAnsi="Calibri" w:cs="Calibri"/>
                <w:color w:val="000000"/>
                <w:sz w:val="24"/>
                <w:szCs w:val="24"/>
                <w:lang w:eastAsia="pl-PL"/>
              </w:rPr>
            </w:pPr>
          </w:p>
        </w:tc>
        <w:tc>
          <w:tcPr>
            <w:tcW w:w="1315" w:type="dxa"/>
            <w:vAlign w:val="center"/>
          </w:tcPr>
          <w:p w14:paraId="37ADF668" w14:textId="77777777" w:rsidR="00993883" w:rsidRPr="00993883" w:rsidRDefault="00993883" w:rsidP="00993883">
            <w:pPr>
              <w:jc w:val="center"/>
              <w:rPr>
                <w:rFonts w:ascii="Calibri" w:eastAsia="Times New Roman" w:hAnsi="Calibri" w:cs="Calibri"/>
                <w:color w:val="000000"/>
                <w:sz w:val="24"/>
                <w:szCs w:val="24"/>
                <w:lang w:eastAsia="pl-PL"/>
              </w:rPr>
            </w:pPr>
          </w:p>
        </w:tc>
      </w:tr>
      <w:tr w:rsidR="00993883" w:rsidRPr="00993883" w14:paraId="6B3C03DB" w14:textId="77777777" w:rsidTr="00515FE0">
        <w:tc>
          <w:tcPr>
            <w:tcW w:w="5381" w:type="dxa"/>
            <w:gridSpan w:val="3"/>
            <w:vAlign w:val="center"/>
          </w:tcPr>
          <w:p w14:paraId="5C77C652" w14:textId="57BE853A" w:rsidR="00993883" w:rsidRPr="00993883" w:rsidRDefault="00993883" w:rsidP="00993883">
            <w:pPr>
              <w:widowControl w:val="0"/>
              <w:tabs>
                <w:tab w:val="left" w:pos="2641"/>
                <w:tab w:val="left" w:pos="3945"/>
                <w:tab w:val="left" w:pos="6212"/>
                <w:tab w:val="left" w:pos="7710"/>
              </w:tabs>
              <w:suppressAutoHyphens/>
              <w:autoSpaceDE w:val="0"/>
              <w:jc w:val="right"/>
              <w:rPr>
                <w:rFonts w:ascii="Arial" w:eastAsia="Times New Roman" w:hAnsi="Arial" w:cs="Arial"/>
                <w:b/>
                <w:bCs/>
                <w:color w:val="000000"/>
                <w:sz w:val="20"/>
                <w:szCs w:val="20"/>
                <w:lang w:eastAsia="de-DE"/>
              </w:rPr>
            </w:pPr>
            <w:r w:rsidRPr="00993883">
              <w:rPr>
                <w:rFonts w:ascii="Arial" w:eastAsia="Calibri" w:hAnsi="Arial" w:cs="Arial"/>
                <w:b/>
                <w:bCs/>
                <w:color w:val="000000"/>
                <w:sz w:val="20"/>
                <w:szCs w:val="20"/>
              </w:rPr>
              <w:t>RAZEM:</w:t>
            </w:r>
          </w:p>
        </w:tc>
        <w:tc>
          <w:tcPr>
            <w:tcW w:w="1272" w:type="dxa"/>
            <w:vAlign w:val="center"/>
          </w:tcPr>
          <w:p w14:paraId="7A002661" w14:textId="77777777" w:rsidR="00993883" w:rsidRPr="00993883" w:rsidRDefault="00993883" w:rsidP="00993883">
            <w:pPr>
              <w:jc w:val="center"/>
              <w:rPr>
                <w:rFonts w:ascii="Calibri" w:eastAsia="Times New Roman" w:hAnsi="Calibri" w:cs="Calibri"/>
                <w:color w:val="000000"/>
                <w:sz w:val="24"/>
                <w:szCs w:val="24"/>
                <w:lang w:eastAsia="pl-PL"/>
              </w:rPr>
            </w:pPr>
          </w:p>
        </w:tc>
        <w:tc>
          <w:tcPr>
            <w:tcW w:w="991" w:type="dxa"/>
            <w:vAlign w:val="center"/>
          </w:tcPr>
          <w:p w14:paraId="72CD5B56" w14:textId="77777777" w:rsidR="00993883" w:rsidRPr="00993883" w:rsidRDefault="00993883" w:rsidP="00993883">
            <w:pPr>
              <w:jc w:val="center"/>
              <w:rPr>
                <w:rFonts w:ascii="Calibri" w:eastAsia="Times New Roman" w:hAnsi="Calibri" w:cs="Calibri"/>
                <w:color w:val="000000"/>
                <w:sz w:val="24"/>
                <w:szCs w:val="24"/>
                <w:lang w:eastAsia="pl-PL"/>
              </w:rPr>
            </w:pPr>
            <w:r w:rsidRPr="00993883">
              <w:rPr>
                <w:rFonts w:ascii="Calibri" w:eastAsia="Times New Roman" w:hAnsi="Calibri" w:cs="Calibri"/>
                <w:color w:val="000000"/>
                <w:sz w:val="24"/>
                <w:szCs w:val="24"/>
                <w:lang w:eastAsia="pl-PL"/>
              </w:rPr>
              <w:t>x</w:t>
            </w:r>
          </w:p>
        </w:tc>
        <w:tc>
          <w:tcPr>
            <w:tcW w:w="1315" w:type="dxa"/>
            <w:vAlign w:val="center"/>
          </w:tcPr>
          <w:p w14:paraId="4B35D512" w14:textId="77777777" w:rsidR="00993883" w:rsidRPr="00993883" w:rsidRDefault="00993883" w:rsidP="00993883">
            <w:pPr>
              <w:jc w:val="center"/>
              <w:rPr>
                <w:rFonts w:ascii="Calibri" w:eastAsia="Times New Roman" w:hAnsi="Calibri" w:cs="Calibri"/>
                <w:color w:val="000000"/>
                <w:sz w:val="24"/>
                <w:szCs w:val="24"/>
                <w:lang w:eastAsia="pl-PL"/>
              </w:rPr>
            </w:pPr>
          </w:p>
        </w:tc>
      </w:tr>
    </w:tbl>
    <w:p w14:paraId="2740C4F8" w14:textId="77777777" w:rsidR="009D7370" w:rsidRDefault="009D7370" w:rsidP="009D7370">
      <w:pPr>
        <w:spacing w:after="0" w:line="240" w:lineRule="auto"/>
        <w:ind w:right="-142"/>
        <w:jc w:val="both"/>
        <w:rPr>
          <w:rFonts w:ascii="Arial" w:eastAsia="Times New Roman" w:hAnsi="Arial" w:cs="Arial"/>
          <w:szCs w:val="20"/>
          <w:lang w:eastAsia="pl-PL"/>
        </w:rPr>
      </w:pPr>
    </w:p>
    <w:p w14:paraId="422B993F" w14:textId="77777777" w:rsidR="009D7370" w:rsidRDefault="009D7370" w:rsidP="009D7370">
      <w:pPr>
        <w:spacing w:after="0" w:line="240" w:lineRule="auto"/>
        <w:ind w:right="-142"/>
        <w:jc w:val="both"/>
        <w:rPr>
          <w:rFonts w:ascii="Arial" w:eastAsia="Times New Roman" w:hAnsi="Arial" w:cs="Arial"/>
          <w:szCs w:val="20"/>
          <w:lang w:eastAsia="pl-PL"/>
        </w:rPr>
      </w:pPr>
    </w:p>
    <w:p w14:paraId="5E188EF2" w14:textId="7DC530DD" w:rsidR="00993883" w:rsidRPr="00993883" w:rsidRDefault="00993883" w:rsidP="00C804C3">
      <w:pPr>
        <w:spacing w:after="0" w:line="240" w:lineRule="auto"/>
        <w:ind w:left="142"/>
        <w:rPr>
          <w:rFonts w:ascii="Arial" w:eastAsia="Times New Roman" w:hAnsi="Arial" w:cs="Arial"/>
          <w:b/>
          <w:sz w:val="20"/>
          <w:szCs w:val="20"/>
          <w:lang w:eastAsia="pl-PL"/>
        </w:rPr>
      </w:pPr>
      <w:r w:rsidRPr="00993883">
        <w:rPr>
          <w:rFonts w:ascii="Arial" w:eastAsia="Times New Roman" w:hAnsi="Arial" w:cs="Arial"/>
          <w:b/>
          <w:sz w:val="20"/>
          <w:szCs w:val="20"/>
          <w:lang w:eastAsia="pl-PL"/>
        </w:rPr>
        <w:t xml:space="preserve">ZADANIE V  —  wozy do wody pitnej o poj. 5000 l </w:t>
      </w:r>
      <w:r w:rsidR="00C804C3" w:rsidRPr="00C804C3">
        <w:rPr>
          <w:b/>
          <w:bCs/>
        </w:rPr>
        <w:t>z przyczepą jednoosiową zawieszaną</w:t>
      </w:r>
      <w:r w:rsidR="00C804C3">
        <w:t xml:space="preserve"> </w:t>
      </w:r>
      <w:r w:rsidRPr="00993883">
        <w:rPr>
          <w:rFonts w:ascii="Arial" w:eastAsia="Times New Roman" w:hAnsi="Arial" w:cs="Arial"/>
          <w:b/>
          <w:sz w:val="20"/>
          <w:szCs w:val="20"/>
          <w:lang w:eastAsia="pl-PL"/>
        </w:rPr>
        <w:t>– 5 szt.</w:t>
      </w:r>
    </w:p>
    <w:p w14:paraId="6F30B0D4" w14:textId="77777777" w:rsidR="00993883" w:rsidRDefault="00993883" w:rsidP="00993883">
      <w:pPr>
        <w:pStyle w:val="pkt"/>
        <w:spacing w:before="0" w:after="0"/>
        <w:ind w:left="0" w:firstLine="0"/>
        <w:rPr>
          <w:rFonts w:ascii="Arial" w:hAnsi="Arial" w:cs="Arial"/>
          <w:sz w:val="18"/>
        </w:rPr>
      </w:pPr>
      <w:r w:rsidRPr="00993883">
        <w:rPr>
          <w:rFonts w:ascii="Arial" w:hAnsi="Arial" w:cs="Arial"/>
          <w:b/>
          <w:sz w:val="20"/>
          <w:szCs w:val="20"/>
        </w:rPr>
        <w:br/>
      </w:r>
    </w:p>
    <w:p w14:paraId="041C3B99" w14:textId="77777777" w:rsidR="009D7370" w:rsidRPr="00BD1375" w:rsidRDefault="00F86180" w:rsidP="00F86180">
      <w:pPr>
        <w:rPr>
          <w:rFonts w:ascii="Arial" w:hAnsi="Arial" w:cs="Arial"/>
          <w:b/>
        </w:rPr>
      </w:pPr>
      <w:r w:rsidRPr="00BD1375">
        <w:rPr>
          <w:rFonts w:ascii="Arial" w:hAnsi="Arial" w:cs="Arial"/>
          <w:b/>
        </w:rPr>
        <w:tab/>
      </w:r>
    </w:p>
    <w:tbl>
      <w:tblPr>
        <w:tblStyle w:val="Tabela-Siatka"/>
        <w:tblW w:w="4780" w:type="pct"/>
        <w:tblInd w:w="-5" w:type="dxa"/>
        <w:tblLook w:val="04A0" w:firstRow="1" w:lastRow="0" w:firstColumn="1" w:lastColumn="0" w:noHBand="0" w:noVBand="1"/>
      </w:tblPr>
      <w:tblGrid>
        <w:gridCol w:w="567"/>
        <w:gridCol w:w="2766"/>
        <w:gridCol w:w="629"/>
        <w:gridCol w:w="1109"/>
        <w:gridCol w:w="1064"/>
        <w:gridCol w:w="1100"/>
        <w:gridCol w:w="1293"/>
      </w:tblGrid>
      <w:tr w:rsidR="009D7370" w14:paraId="7C8A0A55" w14:textId="77777777" w:rsidTr="004B702F">
        <w:trPr>
          <w:trHeight w:val="391"/>
        </w:trPr>
        <w:tc>
          <w:tcPr>
            <w:tcW w:w="332" w:type="pct"/>
            <w:tcBorders>
              <w:top w:val="single" w:sz="4" w:space="0" w:color="auto"/>
              <w:left w:val="single" w:sz="4" w:space="0" w:color="auto"/>
              <w:bottom w:val="single" w:sz="4" w:space="0" w:color="auto"/>
              <w:right w:val="single" w:sz="4" w:space="0" w:color="auto"/>
            </w:tcBorders>
            <w:vAlign w:val="center"/>
            <w:hideMark/>
          </w:tcPr>
          <w:p w14:paraId="4A26FF93" w14:textId="77777777" w:rsidR="009D7370" w:rsidRDefault="009D7370">
            <w:pPr>
              <w:widowControl w:val="0"/>
              <w:autoSpaceDE w:val="0"/>
              <w:autoSpaceDN w:val="0"/>
              <w:adjustRightInd w:val="0"/>
              <w:jc w:val="center"/>
              <w:rPr>
                <w:rFonts w:ascii="Arial" w:hAnsi="Arial" w:cs="Arial"/>
              </w:rPr>
            </w:pPr>
            <w:r>
              <w:rPr>
                <w:rFonts w:ascii="Arial" w:hAnsi="Arial" w:cs="Arial"/>
              </w:rPr>
              <w:t>L.p.</w:t>
            </w:r>
          </w:p>
        </w:tc>
        <w:tc>
          <w:tcPr>
            <w:tcW w:w="1622" w:type="pct"/>
            <w:tcBorders>
              <w:top w:val="single" w:sz="4" w:space="0" w:color="auto"/>
              <w:left w:val="single" w:sz="4" w:space="0" w:color="auto"/>
              <w:bottom w:val="single" w:sz="4" w:space="0" w:color="auto"/>
              <w:right w:val="single" w:sz="4" w:space="0" w:color="auto"/>
            </w:tcBorders>
            <w:vAlign w:val="center"/>
            <w:hideMark/>
          </w:tcPr>
          <w:p w14:paraId="55277D92" w14:textId="77777777" w:rsidR="009D7370" w:rsidRDefault="009D7370">
            <w:pPr>
              <w:widowControl w:val="0"/>
              <w:autoSpaceDE w:val="0"/>
              <w:autoSpaceDN w:val="0"/>
              <w:adjustRightInd w:val="0"/>
              <w:jc w:val="center"/>
              <w:rPr>
                <w:rFonts w:ascii="Arial" w:hAnsi="Arial" w:cs="Arial"/>
              </w:rPr>
            </w:pPr>
            <w:r>
              <w:rPr>
                <w:rFonts w:ascii="Arial" w:hAnsi="Arial" w:cs="Arial"/>
              </w:rPr>
              <w:t>Nazwa asortymentu</w:t>
            </w:r>
          </w:p>
        </w:tc>
        <w:tc>
          <w:tcPr>
            <w:tcW w:w="369" w:type="pct"/>
            <w:tcBorders>
              <w:top w:val="single" w:sz="4" w:space="0" w:color="auto"/>
              <w:left w:val="single" w:sz="4" w:space="0" w:color="auto"/>
              <w:bottom w:val="single" w:sz="4" w:space="0" w:color="auto"/>
              <w:right w:val="single" w:sz="4" w:space="0" w:color="auto"/>
            </w:tcBorders>
            <w:vAlign w:val="center"/>
            <w:hideMark/>
          </w:tcPr>
          <w:p w14:paraId="67093BB4" w14:textId="77777777" w:rsidR="009D7370" w:rsidRDefault="009D7370">
            <w:pPr>
              <w:widowControl w:val="0"/>
              <w:autoSpaceDE w:val="0"/>
              <w:autoSpaceDN w:val="0"/>
              <w:adjustRightInd w:val="0"/>
              <w:jc w:val="center"/>
              <w:rPr>
                <w:rFonts w:ascii="Arial" w:hAnsi="Arial" w:cs="Arial"/>
              </w:rPr>
            </w:pPr>
            <w:r>
              <w:rPr>
                <w:rFonts w:ascii="Arial" w:hAnsi="Arial" w:cs="Arial"/>
              </w:rPr>
              <w:t>Ilość szt.</w:t>
            </w:r>
          </w:p>
        </w:tc>
        <w:tc>
          <w:tcPr>
            <w:tcW w:w="650" w:type="pct"/>
            <w:tcBorders>
              <w:top w:val="single" w:sz="4" w:space="0" w:color="auto"/>
              <w:left w:val="single" w:sz="4" w:space="0" w:color="auto"/>
              <w:bottom w:val="single" w:sz="4" w:space="0" w:color="auto"/>
              <w:right w:val="single" w:sz="4" w:space="0" w:color="auto"/>
            </w:tcBorders>
            <w:vAlign w:val="center"/>
            <w:hideMark/>
          </w:tcPr>
          <w:p w14:paraId="68445748" w14:textId="77777777" w:rsidR="009D7370" w:rsidRDefault="009D7370">
            <w:pPr>
              <w:widowControl w:val="0"/>
              <w:autoSpaceDE w:val="0"/>
              <w:autoSpaceDN w:val="0"/>
              <w:adjustRightInd w:val="0"/>
              <w:jc w:val="center"/>
              <w:rPr>
                <w:rFonts w:ascii="Arial" w:hAnsi="Arial" w:cs="Arial"/>
              </w:rPr>
            </w:pPr>
            <w:r>
              <w:rPr>
                <w:rFonts w:ascii="Arial" w:hAnsi="Arial" w:cs="Arial"/>
              </w:rPr>
              <w:t>Cena jedn. netto/szt.</w:t>
            </w:r>
          </w:p>
        </w:tc>
        <w:tc>
          <w:tcPr>
            <w:tcW w:w="624" w:type="pct"/>
            <w:tcBorders>
              <w:top w:val="single" w:sz="4" w:space="0" w:color="auto"/>
              <w:left w:val="single" w:sz="4" w:space="0" w:color="auto"/>
              <w:bottom w:val="single" w:sz="4" w:space="0" w:color="auto"/>
              <w:right w:val="single" w:sz="4" w:space="0" w:color="auto"/>
            </w:tcBorders>
            <w:vAlign w:val="center"/>
            <w:hideMark/>
          </w:tcPr>
          <w:p w14:paraId="20D55EC4" w14:textId="77777777" w:rsidR="009D7370" w:rsidRDefault="009D7370">
            <w:pPr>
              <w:widowControl w:val="0"/>
              <w:autoSpaceDE w:val="0"/>
              <w:autoSpaceDN w:val="0"/>
              <w:adjustRightInd w:val="0"/>
              <w:jc w:val="center"/>
              <w:rPr>
                <w:rFonts w:ascii="Arial" w:hAnsi="Arial" w:cs="Arial"/>
              </w:rPr>
            </w:pPr>
            <w:r>
              <w:rPr>
                <w:rFonts w:ascii="Arial" w:hAnsi="Arial" w:cs="Arial"/>
              </w:rPr>
              <w:t>Wartość netto zł</w:t>
            </w:r>
          </w:p>
        </w:tc>
        <w:tc>
          <w:tcPr>
            <w:tcW w:w="645" w:type="pct"/>
            <w:tcBorders>
              <w:top w:val="single" w:sz="4" w:space="0" w:color="auto"/>
              <w:left w:val="single" w:sz="4" w:space="0" w:color="auto"/>
              <w:bottom w:val="single" w:sz="4" w:space="0" w:color="auto"/>
              <w:right w:val="single" w:sz="4" w:space="0" w:color="auto"/>
            </w:tcBorders>
            <w:vAlign w:val="center"/>
            <w:hideMark/>
          </w:tcPr>
          <w:p w14:paraId="34A1577A" w14:textId="77777777" w:rsidR="009D7370" w:rsidRDefault="009D7370">
            <w:pPr>
              <w:widowControl w:val="0"/>
              <w:autoSpaceDE w:val="0"/>
              <w:autoSpaceDN w:val="0"/>
              <w:adjustRightInd w:val="0"/>
              <w:jc w:val="center"/>
              <w:rPr>
                <w:rFonts w:ascii="Arial" w:hAnsi="Arial" w:cs="Arial"/>
              </w:rPr>
            </w:pPr>
            <w:r>
              <w:rPr>
                <w:rFonts w:ascii="Arial" w:hAnsi="Arial" w:cs="Arial"/>
              </w:rPr>
              <w:t>Stawka VAT [%]</w:t>
            </w:r>
          </w:p>
        </w:tc>
        <w:tc>
          <w:tcPr>
            <w:tcW w:w="758" w:type="pct"/>
            <w:tcBorders>
              <w:top w:val="single" w:sz="4" w:space="0" w:color="auto"/>
              <w:left w:val="single" w:sz="4" w:space="0" w:color="auto"/>
              <w:bottom w:val="single" w:sz="4" w:space="0" w:color="auto"/>
              <w:right w:val="single" w:sz="4" w:space="0" w:color="auto"/>
            </w:tcBorders>
            <w:vAlign w:val="center"/>
            <w:hideMark/>
          </w:tcPr>
          <w:p w14:paraId="2CA5A7BB" w14:textId="77777777" w:rsidR="009D7370" w:rsidRDefault="009D7370">
            <w:pPr>
              <w:widowControl w:val="0"/>
              <w:autoSpaceDE w:val="0"/>
              <w:autoSpaceDN w:val="0"/>
              <w:adjustRightInd w:val="0"/>
              <w:jc w:val="center"/>
              <w:rPr>
                <w:rFonts w:ascii="Arial" w:hAnsi="Arial" w:cs="Arial"/>
              </w:rPr>
            </w:pPr>
            <w:r>
              <w:rPr>
                <w:rFonts w:ascii="Arial" w:hAnsi="Arial" w:cs="Arial"/>
              </w:rPr>
              <w:t>Wartość</w:t>
            </w:r>
          </w:p>
          <w:p w14:paraId="6A20848D" w14:textId="77777777" w:rsidR="009D7370" w:rsidRDefault="009D7370">
            <w:pPr>
              <w:widowControl w:val="0"/>
              <w:autoSpaceDE w:val="0"/>
              <w:autoSpaceDN w:val="0"/>
              <w:adjustRightInd w:val="0"/>
              <w:jc w:val="center"/>
              <w:rPr>
                <w:rFonts w:ascii="Arial" w:hAnsi="Arial" w:cs="Arial"/>
              </w:rPr>
            </w:pPr>
            <w:r>
              <w:rPr>
                <w:rFonts w:ascii="Arial" w:hAnsi="Arial" w:cs="Arial"/>
              </w:rPr>
              <w:t>brutto zł</w:t>
            </w:r>
          </w:p>
        </w:tc>
      </w:tr>
      <w:tr w:rsidR="009D7370" w14:paraId="034BD124" w14:textId="77777777" w:rsidTr="004B702F">
        <w:trPr>
          <w:trHeight w:val="741"/>
        </w:trPr>
        <w:tc>
          <w:tcPr>
            <w:tcW w:w="332" w:type="pct"/>
            <w:tcBorders>
              <w:top w:val="single" w:sz="4" w:space="0" w:color="auto"/>
              <w:left w:val="single" w:sz="4" w:space="0" w:color="auto"/>
              <w:bottom w:val="single" w:sz="4" w:space="0" w:color="auto"/>
              <w:right w:val="single" w:sz="4" w:space="0" w:color="auto"/>
            </w:tcBorders>
            <w:vAlign w:val="center"/>
            <w:hideMark/>
          </w:tcPr>
          <w:p w14:paraId="56BB5B69" w14:textId="77777777" w:rsidR="009D7370" w:rsidRDefault="009D7370">
            <w:pPr>
              <w:jc w:val="center"/>
              <w:rPr>
                <w:rFonts w:ascii="Arial" w:hAnsi="Arial" w:cs="Arial"/>
                <w:lang w:eastAsia="en-US"/>
              </w:rPr>
            </w:pPr>
            <w:r>
              <w:rPr>
                <w:rFonts w:ascii="Arial" w:hAnsi="Arial" w:cs="Arial"/>
              </w:rPr>
              <w:t>1.</w:t>
            </w:r>
          </w:p>
        </w:tc>
        <w:tc>
          <w:tcPr>
            <w:tcW w:w="1622" w:type="pct"/>
            <w:tcBorders>
              <w:top w:val="single" w:sz="4" w:space="0" w:color="auto"/>
              <w:left w:val="single" w:sz="4" w:space="0" w:color="auto"/>
              <w:bottom w:val="single" w:sz="4" w:space="0" w:color="auto"/>
              <w:right w:val="single" w:sz="4" w:space="0" w:color="auto"/>
            </w:tcBorders>
            <w:hideMark/>
          </w:tcPr>
          <w:p w14:paraId="11B4E996" w14:textId="77777777" w:rsidR="009D7370" w:rsidRDefault="009D7370">
            <w:pPr>
              <w:rPr>
                <w:rFonts w:ascii="Calibri" w:hAnsi="Calibri" w:cs="Calibri"/>
                <w:sz w:val="24"/>
                <w:szCs w:val="24"/>
              </w:rPr>
            </w:pPr>
            <w:r>
              <w:rPr>
                <w:rFonts w:ascii="Calibri" w:hAnsi="Calibri" w:cs="Calibri"/>
                <w:sz w:val="24"/>
                <w:szCs w:val="24"/>
              </w:rPr>
              <w:t>Wóz do wody pitnej o pojemności 5000 litrów</w:t>
            </w:r>
          </w:p>
          <w:p w14:paraId="6CAEA0C9" w14:textId="121FE7E1" w:rsidR="004B702F" w:rsidRDefault="004B702F">
            <w:pPr>
              <w:rPr>
                <w:rFonts w:ascii="Arial" w:hAnsi="Arial" w:cs="Arial"/>
              </w:rPr>
            </w:pPr>
            <w:r>
              <w:rPr>
                <w:rFonts w:ascii="Calibri" w:hAnsi="Calibri" w:cs="Calibri"/>
                <w:sz w:val="24"/>
                <w:szCs w:val="24"/>
              </w:rPr>
              <w:t xml:space="preserve">z przyczepą jednoosiową </w:t>
            </w:r>
          </w:p>
        </w:tc>
        <w:tc>
          <w:tcPr>
            <w:tcW w:w="369" w:type="pct"/>
            <w:tcBorders>
              <w:top w:val="single" w:sz="4" w:space="0" w:color="auto"/>
              <w:left w:val="single" w:sz="4" w:space="0" w:color="auto"/>
              <w:bottom w:val="single" w:sz="4" w:space="0" w:color="auto"/>
              <w:right w:val="single" w:sz="4" w:space="0" w:color="auto"/>
            </w:tcBorders>
            <w:vAlign w:val="center"/>
            <w:hideMark/>
          </w:tcPr>
          <w:p w14:paraId="025B3077" w14:textId="77777777" w:rsidR="009D7370" w:rsidRDefault="009D7370">
            <w:pPr>
              <w:widowControl w:val="0"/>
              <w:autoSpaceDE w:val="0"/>
              <w:autoSpaceDN w:val="0"/>
              <w:adjustRightInd w:val="0"/>
              <w:jc w:val="center"/>
              <w:rPr>
                <w:rFonts w:ascii="Arial" w:hAnsi="Arial" w:cs="Arial"/>
              </w:rPr>
            </w:pPr>
            <w:r>
              <w:rPr>
                <w:rFonts w:ascii="Arial" w:hAnsi="Arial" w:cs="Arial"/>
              </w:rPr>
              <w:t>5</w:t>
            </w:r>
          </w:p>
        </w:tc>
        <w:tc>
          <w:tcPr>
            <w:tcW w:w="650" w:type="pct"/>
            <w:tcBorders>
              <w:top w:val="single" w:sz="4" w:space="0" w:color="auto"/>
              <w:left w:val="single" w:sz="4" w:space="0" w:color="auto"/>
              <w:bottom w:val="single" w:sz="4" w:space="0" w:color="auto"/>
              <w:right w:val="single" w:sz="4" w:space="0" w:color="auto"/>
            </w:tcBorders>
            <w:vAlign w:val="center"/>
          </w:tcPr>
          <w:p w14:paraId="7F5EF901" w14:textId="77777777" w:rsidR="009D7370" w:rsidRDefault="009D7370">
            <w:pPr>
              <w:widowControl w:val="0"/>
              <w:autoSpaceDE w:val="0"/>
              <w:autoSpaceDN w:val="0"/>
              <w:adjustRightInd w:val="0"/>
              <w:jc w:val="center"/>
              <w:rPr>
                <w:rFonts w:ascii="Arial" w:hAnsi="Arial" w:cs="Arial"/>
              </w:rPr>
            </w:pPr>
          </w:p>
        </w:tc>
        <w:tc>
          <w:tcPr>
            <w:tcW w:w="624" w:type="pct"/>
            <w:tcBorders>
              <w:top w:val="single" w:sz="4" w:space="0" w:color="auto"/>
              <w:left w:val="single" w:sz="4" w:space="0" w:color="auto"/>
              <w:bottom w:val="single" w:sz="4" w:space="0" w:color="auto"/>
              <w:right w:val="single" w:sz="4" w:space="0" w:color="auto"/>
            </w:tcBorders>
            <w:vAlign w:val="center"/>
          </w:tcPr>
          <w:p w14:paraId="798388E8" w14:textId="77777777" w:rsidR="009D7370" w:rsidRDefault="009D7370">
            <w:pPr>
              <w:widowControl w:val="0"/>
              <w:autoSpaceDE w:val="0"/>
              <w:autoSpaceDN w:val="0"/>
              <w:adjustRightInd w:val="0"/>
              <w:jc w:val="center"/>
              <w:rPr>
                <w:rFonts w:ascii="Arial" w:hAnsi="Arial" w:cs="Arial"/>
              </w:rPr>
            </w:pPr>
          </w:p>
        </w:tc>
        <w:tc>
          <w:tcPr>
            <w:tcW w:w="645" w:type="pct"/>
            <w:tcBorders>
              <w:top w:val="single" w:sz="4" w:space="0" w:color="auto"/>
              <w:left w:val="single" w:sz="4" w:space="0" w:color="auto"/>
              <w:bottom w:val="single" w:sz="4" w:space="0" w:color="auto"/>
              <w:right w:val="single" w:sz="4" w:space="0" w:color="auto"/>
            </w:tcBorders>
            <w:vAlign w:val="center"/>
          </w:tcPr>
          <w:p w14:paraId="462832A1" w14:textId="77777777" w:rsidR="009D7370" w:rsidRDefault="009D7370">
            <w:pPr>
              <w:widowControl w:val="0"/>
              <w:autoSpaceDE w:val="0"/>
              <w:autoSpaceDN w:val="0"/>
              <w:adjustRightInd w:val="0"/>
              <w:jc w:val="center"/>
              <w:rPr>
                <w:rFonts w:ascii="Arial" w:hAnsi="Arial" w:cs="Arial"/>
              </w:rPr>
            </w:pPr>
          </w:p>
        </w:tc>
        <w:tc>
          <w:tcPr>
            <w:tcW w:w="758" w:type="pct"/>
            <w:tcBorders>
              <w:top w:val="single" w:sz="4" w:space="0" w:color="auto"/>
              <w:left w:val="single" w:sz="4" w:space="0" w:color="auto"/>
              <w:bottom w:val="single" w:sz="4" w:space="0" w:color="auto"/>
              <w:right w:val="single" w:sz="4" w:space="0" w:color="auto"/>
            </w:tcBorders>
          </w:tcPr>
          <w:p w14:paraId="0F2B1831" w14:textId="77777777" w:rsidR="009D7370" w:rsidRDefault="009D7370">
            <w:pPr>
              <w:widowControl w:val="0"/>
              <w:autoSpaceDE w:val="0"/>
              <w:autoSpaceDN w:val="0"/>
              <w:adjustRightInd w:val="0"/>
              <w:jc w:val="center"/>
              <w:rPr>
                <w:rFonts w:ascii="Arial" w:hAnsi="Arial" w:cs="Arial"/>
              </w:rPr>
            </w:pPr>
          </w:p>
        </w:tc>
      </w:tr>
      <w:tr w:rsidR="009D7370" w14:paraId="5F8137DC" w14:textId="77777777" w:rsidTr="004B702F">
        <w:trPr>
          <w:trHeight w:val="413"/>
        </w:trPr>
        <w:tc>
          <w:tcPr>
            <w:tcW w:w="2973" w:type="pct"/>
            <w:gridSpan w:val="4"/>
            <w:tcBorders>
              <w:top w:val="single" w:sz="4" w:space="0" w:color="auto"/>
              <w:left w:val="single" w:sz="4" w:space="0" w:color="auto"/>
              <w:bottom w:val="single" w:sz="4" w:space="0" w:color="auto"/>
              <w:right w:val="single" w:sz="4" w:space="0" w:color="auto"/>
            </w:tcBorders>
            <w:vAlign w:val="center"/>
            <w:hideMark/>
          </w:tcPr>
          <w:p w14:paraId="0EA3148B" w14:textId="07796F31" w:rsidR="009D7370" w:rsidRPr="009D7370" w:rsidRDefault="009D7370">
            <w:pPr>
              <w:widowControl w:val="0"/>
              <w:autoSpaceDE w:val="0"/>
              <w:autoSpaceDN w:val="0"/>
              <w:adjustRightInd w:val="0"/>
              <w:ind w:left="3863"/>
              <w:jc w:val="both"/>
              <w:rPr>
                <w:rFonts w:ascii="Arial" w:hAnsi="Arial" w:cs="Arial"/>
                <w:b/>
                <w:bCs/>
              </w:rPr>
            </w:pPr>
            <w:r w:rsidRPr="009D7370">
              <w:rPr>
                <w:rFonts w:ascii="Arial" w:hAnsi="Arial" w:cs="Arial"/>
                <w:b/>
                <w:bCs/>
              </w:rPr>
              <w:t>RAZEM:</w:t>
            </w:r>
          </w:p>
        </w:tc>
        <w:tc>
          <w:tcPr>
            <w:tcW w:w="624" w:type="pct"/>
            <w:tcBorders>
              <w:top w:val="single" w:sz="4" w:space="0" w:color="auto"/>
              <w:left w:val="single" w:sz="4" w:space="0" w:color="auto"/>
              <w:bottom w:val="single" w:sz="4" w:space="0" w:color="auto"/>
              <w:right w:val="single" w:sz="4" w:space="0" w:color="auto"/>
            </w:tcBorders>
            <w:vAlign w:val="center"/>
          </w:tcPr>
          <w:p w14:paraId="2157D066" w14:textId="77777777" w:rsidR="009D7370" w:rsidRDefault="009D7370">
            <w:pPr>
              <w:widowControl w:val="0"/>
              <w:autoSpaceDE w:val="0"/>
              <w:autoSpaceDN w:val="0"/>
              <w:adjustRightInd w:val="0"/>
              <w:jc w:val="center"/>
              <w:rPr>
                <w:rFonts w:ascii="Arial" w:hAnsi="Arial" w:cs="Arial"/>
              </w:rPr>
            </w:pPr>
          </w:p>
        </w:tc>
        <w:tc>
          <w:tcPr>
            <w:tcW w:w="645" w:type="pct"/>
            <w:tcBorders>
              <w:top w:val="single" w:sz="4" w:space="0" w:color="auto"/>
              <w:left w:val="single" w:sz="4" w:space="0" w:color="auto"/>
              <w:bottom w:val="single" w:sz="4" w:space="0" w:color="auto"/>
              <w:right w:val="single" w:sz="4" w:space="0" w:color="auto"/>
            </w:tcBorders>
            <w:vAlign w:val="center"/>
          </w:tcPr>
          <w:p w14:paraId="40E29080" w14:textId="77777777" w:rsidR="009D7370" w:rsidRDefault="009D7370">
            <w:pPr>
              <w:widowControl w:val="0"/>
              <w:autoSpaceDE w:val="0"/>
              <w:autoSpaceDN w:val="0"/>
              <w:adjustRightInd w:val="0"/>
              <w:jc w:val="center"/>
              <w:rPr>
                <w:rFonts w:ascii="Arial" w:hAnsi="Arial" w:cs="Arial"/>
              </w:rPr>
            </w:pPr>
          </w:p>
        </w:tc>
        <w:tc>
          <w:tcPr>
            <w:tcW w:w="758" w:type="pct"/>
            <w:tcBorders>
              <w:top w:val="single" w:sz="4" w:space="0" w:color="auto"/>
              <w:left w:val="single" w:sz="4" w:space="0" w:color="auto"/>
              <w:bottom w:val="single" w:sz="4" w:space="0" w:color="auto"/>
              <w:right w:val="single" w:sz="4" w:space="0" w:color="auto"/>
            </w:tcBorders>
          </w:tcPr>
          <w:p w14:paraId="4ECE6839" w14:textId="77777777" w:rsidR="009D7370" w:rsidRDefault="009D7370">
            <w:pPr>
              <w:widowControl w:val="0"/>
              <w:autoSpaceDE w:val="0"/>
              <w:autoSpaceDN w:val="0"/>
              <w:adjustRightInd w:val="0"/>
              <w:jc w:val="center"/>
              <w:rPr>
                <w:rFonts w:ascii="Arial" w:hAnsi="Arial" w:cs="Arial"/>
              </w:rPr>
            </w:pPr>
          </w:p>
        </w:tc>
      </w:tr>
    </w:tbl>
    <w:p w14:paraId="6312F0B7" w14:textId="118DB317" w:rsidR="00F86180" w:rsidRPr="00BD1375" w:rsidRDefault="00F86180" w:rsidP="00F86180">
      <w:pPr>
        <w:rPr>
          <w:rFonts w:ascii="Arial" w:hAnsi="Arial" w:cs="Arial"/>
          <w:b/>
        </w:rPr>
      </w:pPr>
      <w:r w:rsidRPr="00BD1375">
        <w:rPr>
          <w:rFonts w:ascii="Arial" w:hAnsi="Arial" w:cs="Arial"/>
          <w:b/>
        </w:rPr>
        <w:tab/>
      </w:r>
      <w:r w:rsidRPr="00BD1375">
        <w:rPr>
          <w:rFonts w:ascii="Arial" w:hAnsi="Arial" w:cs="Arial"/>
          <w:b/>
        </w:rPr>
        <w:tab/>
        <w:t xml:space="preserve">   </w:t>
      </w:r>
    </w:p>
    <w:p w14:paraId="19D61BCF" w14:textId="77777777" w:rsidR="00F86180" w:rsidRPr="00AC3C31" w:rsidRDefault="00F86180" w:rsidP="00F86180">
      <w:pPr>
        <w:ind w:right="-142"/>
        <w:jc w:val="both"/>
        <w:rPr>
          <w:rFonts w:ascii="Arial" w:hAnsi="Arial" w:cs="Arial"/>
          <w:sz w:val="20"/>
          <w:szCs w:val="20"/>
        </w:rPr>
      </w:pPr>
    </w:p>
    <w:p w14:paraId="55C10C7E" w14:textId="77777777" w:rsidR="00F86180" w:rsidRPr="005B4228" w:rsidRDefault="00F86180" w:rsidP="00F86180">
      <w:pPr>
        <w:spacing w:after="0" w:line="240" w:lineRule="auto"/>
        <w:ind w:right="-142"/>
        <w:jc w:val="both"/>
        <w:rPr>
          <w:rFonts w:ascii="Arial" w:eastAsia="Times New Roman" w:hAnsi="Arial" w:cs="Arial"/>
          <w:sz w:val="18"/>
          <w:szCs w:val="20"/>
          <w:lang w:eastAsia="pl-PL"/>
        </w:rPr>
      </w:pPr>
      <w:r w:rsidRPr="005B4228">
        <w:rPr>
          <w:rFonts w:ascii="Arial" w:eastAsia="Times New Roman" w:hAnsi="Arial" w:cs="Arial"/>
          <w:szCs w:val="20"/>
          <w:lang w:eastAsia="pl-PL"/>
        </w:rPr>
        <w:t>.......................................</w:t>
      </w:r>
      <w:r w:rsidRPr="005B4228">
        <w:rPr>
          <w:rFonts w:ascii="Arial" w:eastAsia="Times New Roman" w:hAnsi="Arial" w:cs="Arial"/>
          <w:szCs w:val="20"/>
          <w:lang w:eastAsia="pl-PL"/>
        </w:rPr>
        <w:tab/>
      </w:r>
      <w:r w:rsidRPr="005B4228">
        <w:rPr>
          <w:rFonts w:ascii="Arial" w:eastAsia="Times New Roman" w:hAnsi="Arial" w:cs="Arial"/>
          <w:szCs w:val="20"/>
          <w:lang w:eastAsia="pl-PL"/>
        </w:rPr>
        <w:tab/>
      </w:r>
      <w:r w:rsidRPr="005B4228">
        <w:rPr>
          <w:rFonts w:ascii="Arial" w:eastAsia="Times New Roman" w:hAnsi="Arial" w:cs="Arial"/>
          <w:szCs w:val="20"/>
          <w:lang w:eastAsia="pl-PL"/>
        </w:rPr>
        <w:tab/>
      </w:r>
      <w:r w:rsidRPr="005B4228">
        <w:rPr>
          <w:rFonts w:ascii="Arial" w:eastAsia="Times New Roman" w:hAnsi="Arial" w:cs="Arial"/>
          <w:szCs w:val="20"/>
          <w:lang w:eastAsia="pl-PL"/>
        </w:rPr>
        <w:tab/>
        <w:t>..................................................................</w:t>
      </w:r>
    </w:p>
    <w:p w14:paraId="6A092F70" w14:textId="77777777" w:rsidR="00F86180" w:rsidRPr="005B4228" w:rsidRDefault="00F86180" w:rsidP="00F86180">
      <w:pPr>
        <w:spacing w:after="0" w:line="240" w:lineRule="auto"/>
        <w:ind w:right="-142"/>
        <w:jc w:val="right"/>
        <w:rPr>
          <w:rFonts w:ascii="Arial" w:eastAsia="Times New Roman" w:hAnsi="Arial" w:cs="Arial"/>
          <w:sz w:val="14"/>
          <w:szCs w:val="16"/>
          <w:lang w:eastAsia="pl-PL"/>
        </w:rPr>
      </w:pPr>
      <w:r w:rsidRPr="005B4228">
        <w:rPr>
          <w:rFonts w:ascii="Arial" w:eastAsia="Times New Roman" w:hAnsi="Arial" w:cs="Arial"/>
          <w:sz w:val="14"/>
          <w:szCs w:val="20"/>
          <w:lang w:eastAsia="pl-PL"/>
        </w:rPr>
        <w:t xml:space="preserve">                      (data)</w:t>
      </w:r>
      <w:r w:rsidRPr="005B4228">
        <w:rPr>
          <w:rFonts w:ascii="Arial" w:eastAsia="Times New Roman" w:hAnsi="Arial" w:cs="Arial"/>
          <w:sz w:val="14"/>
          <w:szCs w:val="20"/>
          <w:lang w:eastAsia="pl-PL"/>
        </w:rPr>
        <w:tab/>
      </w:r>
      <w:r w:rsidRPr="005B4228">
        <w:rPr>
          <w:rFonts w:ascii="Times New Roman" w:eastAsia="Times New Roman" w:hAnsi="Times New Roman" w:cs="Times New Roman"/>
          <w:sz w:val="18"/>
          <w:szCs w:val="20"/>
          <w:lang w:eastAsia="pl-PL"/>
        </w:rPr>
        <w:tab/>
      </w:r>
      <w:r w:rsidRPr="005B4228">
        <w:rPr>
          <w:rFonts w:ascii="Times New Roman" w:eastAsia="Times New Roman" w:hAnsi="Times New Roman" w:cs="Times New Roman"/>
          <w:sz w:val="18"/>
          <w:szCs w:val="20"/>
          <w:lang w:eastAsia="pl-PL"/>
        </w:rPr>
        <w:tab/>
      </w:r>
      <w:r w:rsidRPr="005B4228">
        <w:rPr>
          <w:rFonts w:ascii="Times New Roman" w:eastAsia="Times New Roman" w:hAnsi="Times New Roman" w:cs="Times New Roman"/>
          <w:sz w:val="18"/>
          <w:szCs w:val="20"/>
          <w:lang w:eastAsia="pl-PL"/>
        </w:rPr>
        <w:tab/>
        <w:t xml:space="preserve">       </w:t>
      </w:r>
      <w:r w:rsidRPr="005B4228">
        <w:rPr>
          <w:rFonts w:ascii="Arial" w:eastAsia="Times New Roman" w:hAnsi="Arial" w:cs="Arial"/>
          <w:sz w:val="14"/>
          <w:szCs w:val="16"/>
          <w:lang w:eastAsia="pl-PL"/>
        </w:rPr>
        <w:t>(podpis osoby uprawnionej lub osób uprawnionych do reprezentacji wykonawcy)</w:t>
      </w:r>
    </w:p>
    <w:p w14:paraId="7801895F" w14:textId="77777777" w:rsidR="00F86180" w:rsidRDefault="00F86180" w:rsidP="00F86180">
      <w:pPr>
        <w:ind w:right="-143"/>
        <w:jc w:val="right"/>
        <w:rPr>
          <w:rFonts w:ascii="Arial" w:hAnsi="Arial" w:cs="Arial"/>
          <w:b/>
        </w:rPr>
      </w:pPr>
    </w:p>
    <w:p w14:paraId="102F282A" w14:textId="77777777" w:rsidR="00F86180" w:rsidRDefault="00F86180" w:rsidP="00F86180">
      <w:pPr>
        <w:ind w:right="-143"/>
        <w:jc w:val="right"/>
        <w:rPr>
          <w:rFonts w:ascii="Arial" w:hAnsi="Arial" w:cs="Arial"/>
          <w:b/>
        </w:rPr>
      </w:pPr>
    </w:p>
    <w:p w14:paraId="0005031D" w14:textId="77777777" w:rsidR="00AC3C31" w:rsidRDefault="00AC3C31" w:rsidP="00F86180">
      <w:pPr>
        <w:ind w:right="-143"/>
        <w:jc w:val="right"/>
        <w:rPr>
          <w:rFonts w:ascii="Arial" w:hAnsi="Arial" w:cs="Arial"/>
          <w:b/>
        </w:rPr>
      </w:pPr>
    </w:p>
    <w:p w14:paraId="6B38A6C1" w14:textId="77777777" w:rsidR="00AC3C31" w:rsidRDefault="00AC3C31" w:rsidP="00F86180">
      <w:pPr>
        <w:ind w:right="-143"/>
        <w:jc w:val="right"/>
        <w:rPr>
          <w:rFonts w:ascii="Arial" w:hAnsi="Arial" w:cs="Arial"/>
          <w:b/>
        </w:rPr>
      </w:pPr>
    </w:p>
    <w:p w14:paraId="0B676994" w14:textId="77777777" w:rsidR="00AC3C31" w:rsidRDefault="00AC3C31" w:rsidP="00F86180">
      <w:pPr>
        <w:ind w:right="-143"/>
        <w:jc w:val="right"/>
        <w:rPr>
          <w:rFonts w:ascii="Arial" w:hAnsi="Arial" w:cs="Arial"/>
          <w:b/>
        </w:rPr>
      </w:pPr>
    </w:p>
    <w:p w14:paraId="46689B02" w14:textId="77777777" w:rsidR="00AC3C31" w:rsidRDefault="00AC3C31" w:rsidP="00F86180">
      <w:pPr>
        <w:ind w:right="-143"/>
        <w:jc w:val="right"/>
        <w:rPr>
          <w:rFonts w:ascii="Arial" w:hAnsi="Arial" w:cs="Arial"/>
          <w:b/>
        </w:rPr>
      </w:pPr>
    </w:p>
    <w:p w14:paraId="09D91074" w14:textId="77777777" w:rsidR="00AC3C31" w:rsidRDefault="00AC3C31" w:rsidP="00F86180">
      <w:pPr>
        <w:ind w:right="-143"/>
        <w:jc w:val="right"/>
        <w:rPr>
          <w:rFonts w:ascii="Arial" w:hAnsi="Arial" w:cs="Arial"/>
          <w:b/>
        </w:rPr>
      </w:pPr>
    </w:p>
    <w:p w14:paraId="5BAF4A90" w14:textId="77777777" w:rsidR="00AC3C31" w:rsidRDefault="00AC3C31" w:rsidP="00F86180">
      <w:pPr>
        <w:ind w:right="-143"/>
        <w:jc w:val="right"/>
        <w:rPr>
          <w:rFonts w:ascii="Arial" w:hAnsi="Arial" w:cs="Arial"/>
          <w:b/>
        </w:rPr>
      </w:pPr>
    </w:p>
    <w:p w14:paraId="33FA027D" w14:textId="77777777" w:rsidR="00AC3C31" w:rsidRDefault="00AC3C31" w:rsidP="00F86180">
      <w:pPr>
        <w:ind w:right="-143"/>
        <w:jc w:val="right"/>
        <w:rPr>
          <w:rFonts w:ascii="Arial" w:hAnsi="Arial" w:cs="Arial"/>
          <w:b/>
        </w:rPr>
      </w:pPr>
    </w:p>
    <w:p w14:paraId="068A1AE4" w14:textId="77777777" w:rsidR="00AC3C31" w:rsidRDefault="00AC3C31" w:rsidP="00F86180">
      <w:pPr>
        <w:ind w:right="-143"/>
        <w:jc w:val="right"/>
        <w:rPr>
          <w:rFonts w:ascii="Arial" w:hAnsi="Arial" w:cs="Arial"/>
          <w:b/>
        </w:rPr>
      </w:pPr>
    </w:p>
    <w:p w14:paraId="6E714978" w14:textId="77777777" w:rsidR="00AC3C31" w:rsidRDefault="00AC3C31" w:rsidP="00F86180">
      <w:pPr>
        <w:ind w:right="-143"/>
        <w:jc w:val="right"/>
        <w:rPr>
          <w:rFonts w:ascii="Arial" w:hAnsi="Arial" w:cs="Arial"/>
          <w:b/>
        </w:rPr>
      </w:pPr>
    </w:p>
    <w:p w14:paraId="5EF06A94" w14:textId="77777777" w:rsidR="00AC3C31" w:rsidRDefault="00AC3C31" w:rsidP="00F86180">
      <w:pPr>
        <w:ind w:right="-143"/>
        <w:jc w:val="right"/>
        <w:rPr>
          <w:rFonts w:ascii="Arial" w:hAnsi="Arial" w:cs="Arial"/>
          <w:b/>
        </w:rPr>
      </w:pPr>
    </w:p>
    <w:p w14:paraId="4D453EEE" w14:textId="77777777" w:rsidR="00AC3C31" w:rsidRDefault="00AC3C31" w:rsidP="00F86180">
      <w:pPr>
        <w:ind w:right="-143"/>
        <w:jc w:val="right"/>
        <w:rPr>
          <w:rFonts w:ascii="Arial" w:hAnsi="Arial" w:cs="Arial"/>
          <w:b/>
        </w:rPr>
      </w:pPr>
    </w:p>
    <w:p w14:paraId="6AF084EE" w14:textId="77777777" w:rsidR="002B0D33" w:rsidRDefault="002B0D33" w:rsidP="0008731E">
      <w:pPr>
        <w:spacing w:after="0" w:line="276" w:lineRule="auto"/>
        <w:ind w:right="-143"/>
        <w:jc w:val="right"/>
        <w:rPr>
          <w:rFonts w:ascii="Arial" w:eastAsia="Times New Roman" w:hAnsi="Arial" w:cs="Arial"/>
          <w:b/>
          <w:sz w:val="20"/>
          <w:szCs w:val="20"/>
          <w:lang w:eastAsia="pl-PL"/>
        </w:rPr>
      </w:pPr>
    </w:p>
    <w:p w14:paraId="5A8A13FC" w14:textId="77777777" w:rsidR="004B702F" w:rsidRDefault="004B702F" w:rsidP="0008731E">
      <w:pPr>
        <w:spacing w:after="0" w:line="276" w:lineRule="auto"/>
        <w:ind w:right="-143"/>
        <w:jc w:val="right"/>
        <w:rPr>
          <w:rFonts w:ascii="Arial" w:eastAsia="Times New Roman" w:hAnsi="Arial" w:cs="Arial"/>
          <w:b/>
          <w:sz w:val="20"/>
          <w:szCs w:val="20"/>
          <w:lang w:eastAsia="pl-PL"/>
        </w:rPr>
      </w:pPr>
    </w:p>
    <w:p w14:paraId="32AFC1FA" w14:textId="77777777" w:rsidR="004B702F" w:rsidRDefault="004B702F" w:rsidP="0008731E">
      <w:pPr>
        <w:spacing w:after="0" w:line="276" w:lineRule="auto"/>
        <w:ind w:right="-143"/>
        <w:jc w:val="right"/>
        <w:rPr>
          <w:rFonts w:ascii="Arial" w:eastAsia="Times New Roman" w:hAnsi="Arial" w:cs="Arial"/>
          <w:b/>
          <w:sz w:val="20"/>
          <w:szCs w:val="20"/>
          <w:lang w:eastAsia="pl-PL"/>
        </w:rPr>
      </w:pPr>
    </w:p>
    <w:p w14:paraId="7C7EAF77" w14:textId="77777777" w:rsidR="004B702F" w:rsidRDefault="004B702F" w:rsidP="0008731E">
      <w:pPr>
        <w:spacing w:after="0" w:line="276" w:lineRule="auto"/>
        <w:ind w:right="-143"/>
        <w:jc w:val="right"/>
        <w:rPr>
          <w:rFonts w:ascii="Arial" w:eastAsia="Times New Roman" w:hAnsi="Arial" w:cs="Arial"/>
          <w:b/>
          <w:sz w:val="20"/>
          <w:szCs w:val="20"/>
          <w:lang w:eastAsia="pl-PL"/>
        </w:rPr>
      </w:pPr>
    </w:p>
    <w:p w14:paraId="60BBBA84" w14:textId="77777777" w:rsidR="004B702F" w:rsidRDefault="004B702F" w:rsidP="0008731E">
      <w:pPr>
        <w:spacing w:after="0" w:line="276" w:lineRule="auto"/>
        <w:ind w:right="-143"/>
        <w:jc w:val="right"/>
        <w:rPr>
          <w:rFonts w:ascii="Arial" w:eastAsia="Times New Roman" w:hAnsi="Arial" w:cs="Arial"/>
          <w:b/>
          <w:sz w:val="20"/>
          <w:szCs w:val="20"/>
          <w:lang w:eastAsia="pl-PL"/>
        </w:rPr>
      </w:pPr>
    </w:p>
    <w:p w14:paraId="24B32A18" w14:textId="77777777" w:rsidR="004B702F" w:rsidRDefault="004B702F" w:rsidP="0008731E">
      <w:pPr>
        <w:spacing w:after="0" w:line="276" w:lineRule="auto"/>
        <w:ind w:right="-143"/>
        <w:jc w:val="right"/>
        <w:rPr>
          <w:rFonts w:ascii="Arial" w:eastAsia="Times New Roman" w:hAnsi="Arial" w:cs="Arial"/>
          <w:b/>
          <w:sz w:val="20"/>
          <w:szCs w:val="20"/>
          <w:lang w:eastAsia="pl-PL"/>
        </w:rPr>
      </w:pPr>
    </w:p>
    <w:p w14:paraId="4B122203" w14:textId="77777777" w:rsidR="004B702F" w:rsidRDefault="004B702F" w:rsidP="0008731E">
      <w:pPr>
        <w:spacing w:after="0" w:line="276" w:lineRule="auto"/>
        <w:ind w:right="-143"/>
        <w:jc w:val="right"/>
        <w:rPr>
          <w:rFonts w:ascii="Arial" w:eastAsia="Times New Roman" w:hAnsi="Arial" w:cs="Arial"/>
          <w:b/>
          <w:sz w:val="20"/>
          <w:szCs w:val="20"/>
          <w:lang w:eastAsia="pl-PL"/>
        </w:rPr>
      </w:pPr>
    </w:p>
    <w:p w14:paraId="1BF9DABF" w14:textId="77777777" w:rsidR="004B702F" w:rsidRDefault="004B702F" w:rsidP="0008731E">
      <w:pPr>
        <w:spacing w:after="0" w:line="276" w:lineRule="auto"/>
        <w:ind w:right="-143"/>
        <w:jc w:val="right"/>
        <w:rPr>
          <w:rFonts w:ascii="Arial" w:eastAsia="Times New Roman" w:hAnsi="Arial" w:cs="Arial"/>
          <w:b/>
          <w:sz w:val="20"/>
          <w:szCs w:val="20"/>
          <w:lang w:eastAsia="pl-PL"/>
        </w:rPr>
      </w:pPr>
    </w:p>
    <w:p w14:paraId="2FA8B661" w14:textId="77777777" w:rsidR="004B702F" w:rsidRDefault="004B702F" w:rsidP="0008731E">
      <w:pPr>
        <w:spacing w:after="0" w:line="276" w:lineRule="auto"/>
        <w:ind w:right="-143"/>
        <w:jc w:val="right"/>
        <w:rPr>
          <w:rFonts w:ascii="Arial" w:eastAsia="Times New Roman" w:hAnsi="Arial" w:cs="Arial"/>
          <w:b/>
          <w:sz w:val="20"/>
          <w:szCs w:val="20"/>
          <w:lang w:eastAsia="pl-PL"/>
        </w:rPr>
      </w:pPr>
    </w:p>
    <w:p w14:paraId="46DD6135" w14:textId="77777777" w:rsidR="004B702F" w:rsidRDefault="004B702F" w:rsidP="0008731E">
      <w:pPr>
        <w:spacing w:after="0" w:line="276" w:lineRule="auto"/>
        <w:ind w:right="-143"/>
        <w:jc w:val="right"/>
        <w:rPr>
          <w:rFonts w:ascii="Arial" w:eastAsia="Times New Roman" w:hAnsi="Arial" w:cs="Arial"/>
          <w:b/>
          <w:sz w:val="20"/>
          <w:szCs w:val="20"/>
          <w:lang w:eastAsia="pl-PL"/>
        </w:rPr>
      </w:pPr>
    </w:p>
    <w:p w14:paraId="7B2892A5" w14:textId="77777777" w:rsidR="004B702F" w:rsidRDefault="004B702F" w:rsidP="0008731E">
      <w:pPr>
        <w:spacing w:after="0" w:line="276" w:lineRule="auto"/>
        <w:ind w:right="-143"/>
        <w:jc w:val="right"/>
        <w:rPr>
          <w:rFonts w:ascii="Arial" w:eastAsia="Times New Roman" w:hAnsi="Arial" w:cs="Arial"/>
          <w:b/>
          <w:sz w:val="20"/>
          <w:szCs w:val="20"/>
          <w:lang w:eastAsia="pl-PL"/>
        </w:rPr>
      </w:pPr>
    </w:p>
    <w:p w14:paraId="71A9DB7D" w14:textId="35E707F2" w:rsidR="00BC4B22" w:rsidRPr="00160ADE" w:rsidRDefault="00BC4B22" w:rsidP="0008731E">
      <w:pPr>
        <w:spacing w:after="0" w:line="276" w:lineRule="auto"/>
        <w:ind w:right="-143"/>
        <w:jc w:val="right"/>
        <w:rPr>
          <w:rFonts w:ascii="Arial" w:eastAsia="Times New Roman" w:hAnsi="Arial" w:cs="Arial"/>
          <w:b/>
          <w:sz w:val="20"/>
          <w:szCs w:val="20"/>
          <w:lang w:eastAsia="pl-PL"/>
        </w:rPr>
      </w:pPr>
      <w:r w:rsidRPr="00160ADE">
        <w:rPr>
          <w:rFonts w:ascii="Arial" w:eastAsia="Times New Roman" w:hAnsi="Arial" w:cs="Arial"/>
          <w:b/>
          <w:sz w:val="20"/>
          <w:szCs w:val="20"/>
          <w:lang w:eastAsia="pl-PL"/>
        </w:rPr>
        <w:lastRenderedPageBreak/>
        <w:t xml:space="preserve">Załącznik Nr </w:t>
      </w:r>
      <w:r>
        <w:rPr>
          <w:rFonts w:ascii="Arial" w:eastAsia="Times New Roman" w:hAnsi="Arial" w:cs="Arial"/>
          <w:b/>
          <w:sz w:val="20"/>
          <w:szCs w:val="20"/>
          <w:lang w:eastAsia="pl-PL"/>
        </w:rPr>
        <w:t>3</w:t>
      </w:r>
      <w:r w:rsidRPr="00160ADE">
        <w:rPr>
          <w:rFonts w:ascii="Arial" w:eastAsia="Times New Roman" w:hAnsi="Arial" w:cs="Arial"/>
          <w:b/>
          <w:sz w:val="20"/>
          <w:szCs w:val="20"/>
          <w:lang w:eastAsia="pl-PL"/>
        </w:rPr>
        <w:t xml:space="preserve"> </w:t>
      </w:r>
    </w:p>
    <w:p w14:paraId="1C564DC3" w14:textId="77777777" w:rsidR="00BC4B22" w:rsidRPr="00160ADE" w:rsidRDefault="00BC4B22" w:rsidP="0008731E">
      <w:pPr>
        <w:spacing w:after="0" w:line="276" w:lineRule="auto"/>
        <w:ind w:right="-143"/>
        <w:jc w:val="right"/>
        <w:rPr>
          <w:rFonts w:ascii="Arial" w:eastAsia="Times New Roman" w:hAnsi="Arial" w:cs="Arial"/>
          <w:b/>
          <w:sz w:val="20"/>
          <w:szCs w:val="20"/>
          <w:lang w:eastAsia="pl-PL"/>
        </w:rPr>
      </w:pPr>
    </w:p>
    <w:p w14:paraId="35F1F55A" w14:textId="72FD8BBD" w:rsidR="00BC4B22" w:rsidRPr="00160ADE" w:rsidRDefault="00BC4B22" w:rsidP="005623DB">
      <w:pPr>
        <w:spacing w:after="120" w:line="276" w:lineRule="auto"/>
        <w:ind w:right="-142"/>
        <w:jc w:val="both"/>
        <w:rPr>
          <w:rFonts w:ascii="Arial" w:eastAsia="Times New Roman" w:hAnsi="Arial" w:cs="Arial"/>
          <w:i/>
          <w:sz w:val="18"/>
          <w:szCs w:val="20"/>
          <w:lang w:eastAsia="pl-PL"/>
        </w:rPr>
      </w:pPr>
      <w:r w:rsidRPr="00160ADE">
        <w:rPr>
          <w:rFonts w:ascii="Arial" w:eastAsia="Times New Roman" w:hAnsi="Arial" w:cs="Arial"/>
          <w:i/>
          <w:sz w:val="18"/>
          <w:szCs w:val="20"/>
          <w:lang w:eastAsia="pl-PL"/>
        </w:rPr>
        <w:t>nazwa</w:t>
      </w:r>
      <w:r w:rsidRPr="00160ADE">
        <w:rPr>
          <w:rFonts w:ascii="Arial" w:eastAsia="Times New Roman" w:hAnsi="Arial" w:cs="Arial"/>
          <w:i/>
          <w:vanish/>
          <w:sz w:val="18"/>
          <w:szCs w:val="20"/>
          <w:lang w:eastAsia="pl-PL"/>
        </w:rPr>
        <w:t>, siedzibę</w:t>
      </w:r>
      <w:r w:rsidRPr="00160ADE">
        <w:rPr>
          <w:rFonts w:ascii="Arial" w:eastAsia="Times New Roman" w:hAnsi="Arial" w:cs="Arial"/>
          <w:i/>
          <w:sz w:val="18"/>
          <w:szCs w:val="20"/>
          <w:lang w:eastAsia="pl-PL"/>
        </w:rPr>
        <w:t xml:space="preserve"> i adres </w:t>
      </w:r>
      <w:r w:rsidR="00A7336B">
        <w:rPr>
          <w:rFonts w:ascii="Arial" w:eastAsia="Times New Roman" w:hAnsi="Arial" w:cs="Arial"/>
          <w:i/>
          <w:sz w:val="18"/>
          <w:szCs w:val="20"/>
          <w:lang w:eastAsia="pl-PL"/>
        </w:rPr>
        <w:t>Wykonaw</w:t>
      </w:r>
      <w:r w:rsidRPr="00160ADE">
        <w:rPr>
          <w:rFonts w:ascii="Arial" w:eastAsia="Times New Roman" w:hAnsi="Arial" w:cs="Arial"/>
          <w:i/>
          <w:sz w:val="18"/>
          <w:szCs w:val="20"/>
          <w:lang w:eastAsia="pl-PL"/>
        </w:rPr>
        <w:t xml:space="preserve">cy / </w:t>
      </w:r>
      <w:r w:rsidR="00A7336B">
        <w:rPr>
          <w:rFonts w:ascii="Arial" w:eastAsia="Times New Roman" w:hAnsi="Arial" w:cs="Arial"/>
          <w:i/>
          <w:sz w:val="18"/>
          <w:szCs w:val="20"/>
          <w:lang w:eastAsia="pl-PL"/>
        </w:rPr>
        <w:t>Wykonaw</w:t>
      </w:r>
      <w:r w:rsidRPr="00160ADE">
        <w:rPr>
          <w:rFonts w:ascii="Arial" w:eastAsia="Times New Roman" w:hAnsi="Arial" w:cs="Arial"/>
          <w:i/>
          <w:sz w:val="18"/>
          <w:szCs w:val="20"/>
          <w:lang w:eastAsia="pl-PL"/>
        </w:rPr>
        <w:t>ców składających ofertę:</w:t>
      </w:r>
    </w:p>
    <w:p w14:paraId="1E5E4A6D" w14:textId="5160E9D0" w:rsidR="00BC4B22" w:rsidRPr="00160ADE" w:rsidRDefault="00BC4B22" w:rsidP="005623DB">
      <w:pPr>
        <w:spacing w:after="0" w:line="360" w:lineRule="auto"/>
        <w:ind w:right="-143"/>
        <w:jc w:val="both"/>
        <w:rPr>
          <w:rFonts w:ascii="Arial" w:eastAsia="Times New Roman" w:hAnsi="Arial" w:cs="Arial"/>
          <w:sz w:val="20"/>
          <w:szCs w:val="20"/>
          <w:lang w:eastAsia="pl-PL"/>
        </w:rPr>
      </w:pPr>
      <w:r w:rsidRPr="00160ADE">
        <w:rPr>
          <w:rFonts w:ascii="Arial" w:eastAsia="Times New Roman" w:hAnsi="Arial" w:cs="Arial"/>
          <w:sz w:val="20"/>
          <w:szCs w:val="20"/>
          <w:lang w:eastAsia="pl-PL"/>
        </w:rPr>
        <w:t>………………………………………………………………………………….</w:t>
      </w:r>
    </w:p>
    <w:p w14:paraId="2259EB13" w14:textId="77777777" w:rsidR="00BC4B22" w:rsidRPr="00160ADE" w:rsidRDefault="00BC4B22" w:rsidP="005623DB">
      <w:pPr>
        <w:spacing w:after="0" w:line="360" w:lineRule="auto"/>
        <w:ind w:right="-143"/>
        <w:jc w:val="both"/>
        <w:rPr>
          <w:rFonts w:ascii="Arial" w:eastAsia="Times New Roman" w:hAnsi="Arial" w:cs="Arial"/>
          <w:sz w:val="20"/>
          <w:szCs w:val="20"/>
          <w:lang w:eastAsia="pl-PL"/>
        </w:rPr>
      </w:pPr>
      <w:r w:rsidRPr="00160ADE">
        <w:rPr>
          <w:rFonts w:ascii="Arial" w:eastAsia="Times New Roman" w:hAnsi="Arial" w:cs="Arial"/>
          <w:sz w:val="20"/>
          <w:szCs w:val="20"/>
          <w:lang w:eastAsia="pl-PL"/>
        </w:rPr>
        <w:t>................................................................................................................</w:t>
      </w:r>
    </w:p>
    <w:p w14:paraId="6E9C0992" w14:textId="77777777" w:rsidR="00BC4B22" w:rsidRPr="00160ADE" w:rsidRDefault="00BC4B22" w:rsidP="005623DB">
      <w:pPr>
        <w:spacing w:after="0" w:line="360" w:lineRule="auto"/>
        <w:ind w:right="-143"/>
        <w:jc w:val="both"/>
        <w:rPr>
          <w:rFonts w:ascii="Arial" w:eastAsia="Times New Roman" w:hAnsi="Arial" w:cs="Arial"/>
          <w:sz w:val="20"/>
          <w:szCs w:val="20"/>
          <w:lang w:eastAsia="pl-PL"/>
        </w:rPr>
      </w:pPr>
      <w:r w:rsidRPr="00160ADE">
        <w:rPr>
          <w:rFonts w:ascii="Arial" w:eastAsia="Times New Roman" w:hAnsi="Arial" w:cs="Arial"/>
          <w:sz w:val="20"/>
          <w:szCs w:val="20"/>
          <w:lang w:eastAsia="pl-PL"/>
        </w:rPr>
        <w:t>………………………………………………………………………………….</w:t>
      </w:r>
    </w:p>
    <w:p w14:paraId="732825CA" w14:textId="77777777" w:rsidR="00BC4B22" w:rsidRPr="00160ADE" w:rsidRDefault="00BC4B22" w:rsidP="005623DB">
      <w:pPr>
        <w:spacing w:before="120" w:after="240" w:line="360" w:lineRule="auto"/>
        <w:jc w:val="both"/>
        <w:rPr>
          <w:rFonts w:ascii="Arial" w:eastAsia="Times New Roman" w:hAnsi="Arial" w:cs="Arial"/>
          <w:sz w:val="20"/>
          <w:szCs w:val="20"/>
          <w:lang w:eastAsia="pl-PL"/>
        </w:rPr>
      </w:pPr>
      <w:r w:rsidRPr="00160ADE">
        <w:rPr>
          <w:rFonts w:ascii="Arial" w:eastAsia="Times New Roman" w:hAnsi="Arial" w:cs="Arial"/>
          <w:sz w:val="20"/>
          <w:szCs w:val="20"/>
          <w:lang w:eastAsia="pl-PL"/>
        </w:rPr>
        <w:t>................................................................................................................</w:t>
      </w:r>
    </w:p>
    <w:p w14:paraId="19136D3A" w14:textId="77777777" w:rsidR="00BC4B22" w:rsidRDefault="00BC4B22" w:rsidP="0008731E">
      <w:pPr>
        <w:spacing w:after="0" w:line="276" w:lineRule="auto"/>
        <w:ind w:right="-143"/>
        <w:jc w:val="right"/>
        <w:rPr>
          <w:rFonts w:ascii="Arial" w:eastAsia="Times New Roman" w:hAnsi="Arial" w:cs="Arial"/>
          <w:b/>
          <w:sz w:val="20"/>
          <w:szCs w:val="20"/>
          <w:lang w:eastAsia="pl-PL"/>
        </w:rPr>
      </w:pPr>
    </w:p>
    <w:p w14:paraId="27EAD34C" w14:textId="77777777" w:rsidR="005623DB" w:rsidRPr="006B2F7F" w:rsidRDefault="005623DB" w:rsidP="005623DB">
      <w:pPr>
        <w:spacing w:after="120" w:line="276" w:lineRule="auto"/>
        <w:jc w:val="center"/>
        <w:rPr>
          <w:rFonts w:ascii="Arial" w:eastAsia="Times New Roman" w:hAnsi="Arial" w:cs="Arial"/>
          <w:b/>
          <w:sz w:val="24"/>
          <w:szCs w:val="20"/>
          <w:lang w:eastAsia="pl-PL"/>
        </w:rPr>
      </w:pPr>
      <w:r w:rsidRPr="006B2F7F">
        <w:rPr>
          <w:rFonts w:ascii="Arial" w:eastAsia="Times New Roman" w:hAnsi="Arial" w:cs="Arial"/>
          <w:b/>
          <w:sz w:val="24"/>
          <w:szCs w:val="20"/>
          <w:lang w:eastAsia="pl-PL"/>
        </w:rPr>
        <w:t>OŚWIADCZENIE</w:t>
      </w:r>
    </w:p>
    <w:p w14:paraId="76B8E3B2" w14:textId="77777777" w:rsidR="005623DB" w:rsidRPr="006B2F7F" w:rsidRDefault="005623DB" w:rsidP="005623DB">
      <w:pPr>
        <w:spacing w:after="120" w:line="276" w:lineRule="auto"/>
        <w:jc w:val="center"/>
        <w:rPr>
          <w:rFonts w:ascii="Arial" w:eastAsia="Times New Roman" w:hAnsi="Arial" w:cs="Arial"/>
          <w:sz w:val="20"/>
          <w:szCs w:val="20"/>
          <w:lang w:eastAsia="pl-PL"/>
        </w:rPr>
      </w:pPr>
      <w:r w:rsidRPr="006B2F7F">
        <w:rPr>
          <w:rFonts w:ascii="Arial" w:eastAsia="Times New Roman" w:hAnsi="Arial" w:cs="Arial"/>
          <w:b/>
          <w:sz w:val="20"/>
          <w:szCs w:val="20"/>
          <w:lang w:eastAsia="pl-PL"/>
        </w:rPr>
        <w:t>o spełnieniu obowiązku informacyjnego wynikającego z art. 1</w:t>
      </w:r>
      <w:r>
        <w:rPr>
          <w:rFonts w:ascii="Arial" w:eastAsia="Times New Roman" w:hAnsi="Arial" w:cs="Arial"/>
          <w:b/>
          <w:sz w:val="20"/>
          <w:szCs w:val="20"/>
          <w:lang w:eastAsia="pl-PL"/>
        </w:rPr>
        <w:t>4</w:t>
      </w:r>
      <w:r w:rsidRPr="006B2F7F">
        <w:rPr>
          <w:rFonts w:ascii="Arial" w:eastAsia="Times New Roman" w:hAnsi="Arial" w:cs="Arial"/>
          <w:b/>
          <w:sz w:val="20"/>
          <w:szCs w:val="20"/>
          <w:lang w:eastAsia="pl-PL"/>
        </w:rPr>
        <w:t xml:space="preserve"> </w:t>
      </w:r>
      <w:r w:rsidRPr="006B2F7F">
        <w:rPr>
          <w:rFonts w:ascii="Arial" w:eastAsia="Calibri" w:hAnsi="Arial" w:cs="Arial"/>
          <w:sz w:val="20"/>
          <w:szCs w:val="20"/>
        </w:rPr>
        <w:t>(</w:t>
      </w:r>
      <w:r w:rsidRPr="006B2F7F">
        <w:rPr>
          <w:rFonts w:ascii="Arial" w:eastAsia="Times New Roman" w:hAnsi="Arial" w:cs="Arial"/>
          <w:sz w:val="20"/>
          <w:szCs w:val="20"/>
          <w:lang w:eastAsia="pl-PL"/>
        </w:rPr>
        <w:t>RODO)</w:t>
      </w:r>
      <w:r w:rsidRPr="006B2F7F">
        <w:rPr>
          <w:rFonts w:ascii="Arial" w:eastAsia="Calibri" w:hAnsi="Arial" w:cs="Arial"/>
          <w:sz w:val="20"/>
          <w:szCs w:val="20"/>
        </w:rPr>
        <w:t xml:space="preserve"> rozporządzenia</w:t>
      </w:r>
    </w:p>
    <w:p w14:paraId="2E0422BE" w14:textId="77777777" w:rsidR="005623DB" w:rsidRPr="006B2F7F" w:rsidRDefault="005623DB" w:rsidP="005623DB">
      <w:pPr>
        <w:spacing w:after="120" w:line="276" w:lineRule="auto"/>
        <w:jc w:val="center"/>
        <w:rPr>
          <w:rFonts w:ascii="Arial" w:eastAsia="Times New Roman" w:hAnsi="Arial" w:cs="Arial"/>
          <w:sz w:val="20"/>
          <w:szCs w:val="20"/>
          <w:lang w:eastAsia="pl-PL"/>
        </w:rPr>
      </w:pPr>
      <w:r w:rsidRPr="006B2F7F">
        <w:rPr>
          <w:rFonts w:ascii="Arial" w:eastAsia="Calibri" w:hAnsi="Arial" w:cs="Arial"/>
          <w:sz w:val="20"/>
          <w:szCs w:val="20"/>
        </w:rPr>
        <w:t xml:space="preserve">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6FB5AF42" w14:textId="77777777" w:rsidR="005623DB" w:rsidRPr="006B2F7F" w:rsidRDefault="005623DB" w:rsidP="005623DB">
      <w:pPr>
        <w:spacing w:after="120" w:line="276" w:lineRule="auto"/>
        <w:jc w:val="both"/>
        <w:rPr>
          <w:rFonts w:ascii="Arial" w:eastAsia="Times New Roman" w:hAnsi="Arial" w:cs="Arial"/>
          <w:b/>
          <w:sz w:val="20"/>
          <w:szCs w:val="20"/>
          <w:lang w:eastAsia="pl-PL"/>
        </w:rPr>
      </w:pPr>
    </w:p>
    <w:p w14:paraId="281167D2" w14:textId="2945EFFE" w:rsidR="005623DB" w:rsidRPr="006B2F7F" w:rsidRDefault="005623DB" w:rsidP="005623DB">
      <w:pPr>
        <w:keepNext/>
        <w:spacing w:after="120" w:line="276" w:lineRule="auto"/>
        <w:jc w:val="both"/>
        <w:outlineLvl w:val="0"/>
        <w:rPr>
          <w:rFonts w:ascii="Arial" w:eastAsia="Times New Roman" w:hAnsi="Arial" w:cs="Arial"/>
          <w:sz w:val="20"/>
          <w:szCs w:val="20"/>
          <w:lang w:eastAsia="pl-PL"/>
        </w:rPr>
      </w:pPr>
      <w:r w:rsidRPr="006B2F7F">
        <w:rPr>
          <w:rFonts w:ascii="Arial" w:eastAsia="Times New Roman" w:hAnsi="Arial" w:cs="Arial"/>
          <w:sz w:val="20"/>
          <w:szCs w:val="20"/>
          <w:lang w:eastAsia="pl-PL"/>
        </w:rPr>
        <w:t>OŚWIADCZAM, że ubiegając się o udzielenie zamówienia publicznego na:</w:t>
      </w:r>
    </w:p>
    <w:p w14:paraId="48E247A8" w14:textId="77777777" w:rsidR="00993883" w:rsidRPr="005001F1" w:rsidRDefault="00993883" w:rsidP="00993883">
      <w:pPr>
        <w:autoSpaceDE w:val="0"/>
        <w:autoSpaceDN w:val="0"/>
        <w:spacing w:before="60" w:after="0" w:line="360" w:lineRule="auto"/>
        <w:jc w:val="both"/>
        <w:rPr>
          <w:rFonts w:ascii="Arial" w:hAnsi="Arial" w:cs="Arial"/>
          <w:b/>
          <w:bCs/>
          <w:sz w:val="20"/>
        </w:rPr>
      </w:pPr>
      <w:r w:rsidRPr="0040236A">
        <w:rPr>
          <w:rFonts w:ascii="Arial" w:hAnsi="Arial" w:cs="Arial"/>
          <w:b/>
          <w:bCs/>
          <w:sz w:val="20"/>
        </w:rPr>
        <w:t>Jednorazowa dostawa sprzętu i wyposażenia na potrzeby ochrony ludności i obrony cywilnej</w:t>
      </w:r>
      <w:r>
        <w:rPr>
          <w:rFonts w:ascii="Arial" w:hAnsi="Arial" w:cs="Arial"/>
          <w:b/>
          <w:bCs/>
          <w:sz w:val="20"/>
        </w:rPr>
        <w:t xml:space="preserve"> </w:t>
      </w:r>
      <w:r w:rsidRPr="002A7324">
        <w:rPr>
          <w:rFonts w:ascii="Arial" w:hAnsi="Arial" w:cs="Arial"/>
          <w:b/>
          <w:bCs/>
          <w:sz w:val="20"/>
        </w:rPr>
        <w:t xml:space="preserve">z podziałem na </w:t>
      </w:r>
      <w:r>
        <w:rPr>
          <w:rFonts w:ascii="Arial" w:hAnsi="Arial" w:cs="Arial"/>
          <w:b/>
          <w:bCs/>
          <w:sz w:val="20"/>
        </w:rPr>
        <w:t xml:space="preserve">5 </w:t>
      </w:r>
      <w:r w:rsidRPr="002A7324">
        <w:rPr>
          <w:rFonts w:ascii="Arial" w:hAnsi="Arial" w:cs="Arial"/>
          <w:b/>
          <w:bCs/>
          <w:sz w:val="20"/>
        </w:rPr>
        <w:t>zada</w:t>
      </w:r>
      <w:r>
        <w:rPr>
          <w:rFonts w:ascii="Arial" w:hAnsi="Arial" w:cs="Arial"/>
          <w:b/>
          <w:bCs/>
          <w:sz w:val="20"/>
        </w:rPr>
        <w:t xml:space="preserve">ń, </w:t>
      </w:r>
      <w:r w:rsidRPr="00E94DB1">
        <w:rPr>
          <w:rFonts w:ascii="Arial" w:hAnsi="Arial" w:cs="Arial"/>
          <w:sz w:val="20"/>
        </w:rPr>
        <w:t xml:space="preserve">znak postępowania </w:t>
      </w:r>
      <w:r w:rsidRPr="002A7324">
        <w:rPr>
          <w:rFonts w:ascii="Arial" w:hAnsi="Arial" w:cs="Arial"/>
          <w:b/>
          <w:sz w:val="20"/>
        </w:rPr>
        <w:t>PZP.262.</w:t>
      </w:r>
      <w:r>
        <w:rPr>
          <w:rFonts w:ascii="Arial" w:hAnsi="Arial" w:cs="Arial"/>
          <w:b/>
          <w:sz w:val="20"/>
        </w:rPr>
        <w:t>27</w:t>
      </w:r>
      <w:r w:rsidRPr="002A7324">
        <w:rPr>
          <w:rFonts w:ascii="Arial" w:hAnsi="Arial" w:cs="Arial"/>
          <w:b/>
          <w:sz w:val="20"/>
        </w:rPr>
        <w:t>.2026.RZM</w:t>
      </w:r>
    </w:p>
    <w:p w14:paraId="736BDCD4" w14:textId="77777777" w:rsidR="004D119D" w:rsidRDefault="004D119D" w:rsidP="005623DB">
      <w:pPr>
        <w:spacing w:after="120" w:line="360" w:lineRule="auto"/>
        <w:jc w:val="both"/>
        <w:rPr>
          <w:rFonts w:ascii="Arial" w:eastAsia="Calibri" w:hAnsi="Arial" w:cs="Arial"/>
          <w:color w:val="000000"/>
          <w:sz w:val="20"/>
          <w:szCs w:val="20"/>
          <w:lang w:eastAsia="pl-PL"/>
        </w:rPr>
      </w:pPr>
    </w:p>
    <w:p w14:paraId="5EFB19B6" w14:textId="2FDE04D3" w:rsidR="005623DB" w:rsidRPr="005001F1" w:rsidRDefault="005623DB" w:rsidP="005623DB">
      <w:pPr>
        <w:spacing w:after="120" w:line="360" w:lineRule="auto"/>
        <w:jc w:val="both"/>
        <w:rPr>
          <w:rFonts w:ascii="Arial" w:eastAsia="Calibri" w:hAnsi="Arial" w:cs="Arial"/>
          <w:sz w:val="20"/>
          <w:szCs w:val="20"/>
          <w:lang w:eastAsia="pl-PL"/>
        </w:rPr>
      </w:pPr>
      <w:r w:rsidRPr="005001F1">
        <w:rPr>
          <w:rFonts w:ascii="Arial" w:eastAsia="Calibri" w:hAnsi="Arial" w:cs="Arial"/>
          <w:color w:val="000000"/>
          <w:sz w:val="20"/>
          <w:szCs w:val="20"/>
          <w:lang w:eastAsia="pl-PL"/>
        </w:rPr>
        <w:t xml:space="preserve">wypełniłem obowiązki informacyjne przewidziane w art. 14 RODO wobec osób fizycznych, </w:t>
      </w:r>
      <w:r w:rsidRPr="005001F1">
        <w:rPr>
          <w:rFonts w:ascii="Arial" w:eastAsia="Calibri" w:hAnsi="Arial" w:cs="Arial"/>
          <w:sz w:val="20"/>
          <w:szCs w:val="20"/>
          <w:lang w:eastAsia="pl-PL"/>
        </w:rPr>
        <w:t>od których dane osobowe bezpośrednio lub pośrednio pozyskałem</w:t>
      </w:r>
      <w:r w:rsidRPr="005001F1">
        <w:rPr>
          <w:rFonts w:ascii="Arial" w:eastAsia="Calibri" w:hAnsi="Arial" w:cs="Arial"/>
          <w:color w:val="000000"/>
          <w:sz w:val="20"/>
          <w:szCs w:val="20"/>
          <w:lang w:eastAsia="pl-PL"/>
        </w:rPr>
        <w:t xml:space="preserve">  i  zawarłem w ofercie, w celu ubiegania się o udzielenie zamówienia publicznego w postępowaniu</w:t>
      </w:r>
      <w:r w:rsidRPr="005001F1">
        <w:rPr>
          <w:rFonts w:ascii="Arial" w:eastAsia="Calibri" w:hAnsi="Arial" w:cs="Arial"/>
          <w:sz w:val="20"/>
          <w:szCs w:val="20"/>
          <w:lang w:eastAsia="pl-PL"/>
        </w:rPr>
        <w:t xml:space="preserve"> </w:t>
      </w:r>
    </w:p>
    <w:p w14:paraId="5A8D6F87" w14:textId="77777777" w:rsidR="005623DB" w:rsidRDefault="005623DB" w:rsidP="003952E3">
      <w:pPr>
        <w:jc w:val="center"/>
        <w:rPr>
          <w:rFonts w:ascii="Arial" w:hAnsi="Arial" w:cs="Arial"/>
          <w:b/>
          <w:bCs/>
          <w:sz w:val="24"/>
          <w:szCs w:val="24"/>
        </w:rPr>
      </w:pPr>
    </w:p>
    <w:p w14:paraId="38CD455D" w14:textId="77777777" w:rsidR="005623DB" w:rsidRDefault="005623DB" w:rsidP="003952E3">
      <w:pPr>
        <w:jc w:val="center"/>
        <w:rPr>
          <w:rFonts w:ascii="Arial" w:hAnsi="Arial" w:cs="Arial"/>
          <w:b/>
          <w:bCs/>
          <w:sz w:val="24"/>
          <w:szCs w:val="24"/>
        </w:rPr>
      </w:pPr>
    </w:p>
    <w:p w14:paraId="72841C68" w14:textId="77777777" w:rsidR="00C43797" w:rsidRDefault="00C43797" w:rsidP="003952E3">
      <w:pPr>
        <w:jc w:val="center"/>
        <w:rPr>
          <w:rFonts w:ascii="Arial" w:hAnsi="Arial" w:cs="Arial"/>
          <w:b/>
          <w:bCs/>
          <w:sz w:val="24"/>
          <w:szCs w:val="24"/>
        </w:rPr>
      </w:pPr>
    </w:p>
    <w:p w14:paraId="68AE9DBB" w14:textId="77777777" w:rsidR="00C43797" w:rsidRPr="005B4228" w:rsidRDefault="00C43797" w:rsidP="00C43797">
      <w:pPr>
        <w:spacing w:after="0" w:line="240" w:lineRule="auto"/>
        <w:ind w:right="-142"/>
        <w:jc w:val="both"/>
        <w:rPr>
          <w:rFonts w:ascii="Arial" w:eastAsia="Times New Roman" w:hAnsi="Arial" w:cs="Arial"/>
          <w:sz w:val="18"/>
          <w:szCs w:val="20"/>
          <w:lang w:eastAsia="pl-PL"/>
        </w:rPr>
      </w:pPr>
      <w:r w:rsidRPr="005B4228">
        <w:rPr>
          <w:rFonts w:ascii="Arial" w:eastAsia="Times New Roman" w:hAnsi="Arial" w:cs="Arial"/>
          <w:szCs w:val="20"/>
          <w:lang w:eastAsia="pl-PL"/>
        </w:rPr>
        <w:t>.......................................</w:t>
      </w:r>
      <w:r w:rsidRPr="005B4228">
        <w:rPr>
          <w:rFonts w:ascii="Arial" w:eastAsia="Times New Roman" w:hAnsi="Arial" w:cs="Arial"/>
          <w:szCs w:val="20"/>
          <w:lang w:eastAsia="pl-PL"/>
        </w:rPr>
        <w:tab/>
      </w:r>
      <w:r w:rsidRPr="005B4228">
        <w:rPr>
          <w:rFonts w:ascii="Arial" w:eastAsia="Times New Roman" w:hAnsi="Arial" w:cs="Arial"/>
          <w:szCs w:val="20"/>
          <w:lang w:eastAsia="pl-PL"/>
        </w:rPr>
        <w:tab/>
      </w:r>
      <w:r w:rsidRPr="005B4228">
        <w:rPr>
          <w:rFonts w:ascii="Arial" w:eastAsia="Times New Roman" w:hAnsi="Arial" w:cs="Arial"/>
          <w:szCs w:val="20"/>
          <w:lang w:eastAsia="pl-PL"/>
        </w:rPr>
        <w:tab/>
      </w:r>
      <w:r w:rsidRPr="005B4228">
        <w:rPr>
          <w:rFonts w:ascii="Arial" w:eastAsia="Times New Roman" w:hAnsi="Arial" w:cs="Arial"/>
          <w:szCs w:val="20"/>
          <w:lang w:eastAsia="pl-PL"/>
        </w:rPr>
        <w:tab/>
        <w:t>..................................................................</w:t>
      </w:r>
    </w:p>
    <w:p w14:paraId="0DE5F909" w14:textId="77777777" w:rsidR="00C43797" w:rsidRPr="005B4228" w:rsidRDefault="00C43797" w:rsidP="00C43797">
      <w:pPr>
        <w:spacing w:after="0" w:line="240" w:lineRule="auto"/>
        <w:ind w:right="-142"/>
        <w:jc w:val="right"/>
        <w:rPr>
          <w:rFonts w:ascii="Arial" w:eastAsia="Times New Roman" w:hAnsi="Arial" w:cs="Arial"/>
          <w:sz w:val="14"/>
          <w:szCs w:val="16"/>
          <w:lang w:eastAsia="pl-PL"/>
        </w:rPr>
      </w:pPr>
      <w:r w:rsidRPr="005B4228">
        <w:rPr>
          <w:rFonts w:ascii="Arial" w:eastAsia="Times New Roman" w:hAnsi="Arial" w:cs="Arial"/>
          <w:sz w:val="14"/>
          <w:szCs w:val="20"/>
          <w:lang w:eastAsia="pl-PL"/>
        </w:rPr>
        <w:t xml:space="preserve">                      (data)</w:t>
      </w:r>
      <w:r w:rsidRPr="005B4228">
        <w:rPr>
          <w:rFonts w:ascii="Arial" w:eastAsia="Times New Roman" w:hAnsi="Arial" w:cs="Arial"/>
          <w:sz w:val="14"/>
          <w:szCs w:val="20"/>
          <w:lang w:eastAsia="pl-PL"/>
        </w:rPr>
        <w:tab/>
      </w:r>
      <w:r w:rsidRPr="005B4228">
        <w:rPr>
          <w:rFonts w:ascii="Times New Roman" w:eastAsia="Times New Roman" w:hAnsi="Times New Roman" w:cs="Times New Roman"/>
          <w:sz w:val="18"/>
          <w:szCs w:val="20"/>
          <w:lang w:eastAsia="pl-PL"/>
        </w:rPr>
        <w:tab/>
      </w:r>
      <w:r w:rsidRPr="005B4228">
        <w:rPr>
          <w:rFonts w:ascii="Times New Roman" w:eastAsia="Times New Roman" w:hAnsi="Times New Roman" w:cs="Times New Roman"/>
          <w:sz w:val="18"/>
          <w:szCs w:val="20"/>
          <w:lang w:eastAsia="pl-PL"/>
        </w:rPr>
        <w:tab/>
      </w:r>
      <w:r w:rsidRPr="005B4228">
        <w:rPr>
          <w:rFonts w:ascii="Times New Roman" w:eastAsia="Times New Roman" w:hAnsi="Times New Roman" w:cs="Times New Roman"/>
          <w:sz w:val="18"/>
          <w:szCs w:val="20"/>
          <w:lang w:eastAsia="pl-PL"/>
        </w:rPr>
        <w:tab/>
        <w:t xml:space="preserve">       </w:t>
      </w:r>
      <w:r w:rsidRPr="005B4228">
        <w:rPr>
          <w:rFonts w:ascii="Arial" w:eastAsia="Times New Roman" w:hAnsi="Arial" w:cs="Arial"/>
          <w:sz w:val="14"/>
          <w:szCs w:val="16"/>
          <w:lang w:eastAsia="pl-PL"/>
        </w:rPr>
        <w:t>(podpis osoby uprawnionej lub osób uprawnionych do reprezentacji wykonawcy)</w:t>
      </w:r>
    </w:p>
    <w:p w14:paraId="056F9C75" w14:textId="77777777" w:rsidR="00C43797" w:rsidRDefault="00C43797" w:rsidP="003952E3">
      <w:pPr>
        <w:jc w:val="center"/>
        <w:rPr>
          <w:rFonts w:ascii="Arial" w:hAnsi="Arial" w:cs="Arial"/>
          <w:b/>
          <w:bCs/>
          <w:sz w:val="24"/>
          <w:szCs w:val="24"/>
        </w:rPr>
      </w:pPr>
    </w:p>
    <w:p w14:paraId="01D42D51" w14:textId="77777777" w:rsidR="00C43797" w:rsidRDefault="00C43797" w:rsidP="003952E3">
      <w:pPr>
        <w:jc w:val="center"/>
        <w:rPr>
          <w:rFonts w:ascii="Arial" w:hAnsi="Arial" w:cs="Arial"/>
          <w:b/>
          <w:bCs/>
          <w:sz w:val="24"/>
          <w:szCs w:val="24"/>
        </w:rPr>
      </w:pPr>
    </w:p>
    <w:p w14:paraId="484E3F2C" w14:textId="77777777" w:rsidR="00C43797" w:rsidRDefault="00C43797" w:rsidP="003952E3">
      <w:pPr>
        <w:jc w:val="center"/>
        <w:rPr>
          <w:rFonts w:ascii="Arial" w:hAnsi="Arial" w:cs="Arial"/>
          <w:b/>
          <w:bCs/>
          <w:sz w:val="24"/>
          <w:szCs w:val="24"/>
        </w:rPr>
      </w:pPr>
    </w:p>
    <w:p w14:paraId="60D7DE99" w14:textId="77777777" w:rsidR="00C43797" w:rsidRDefault="00C43797" w:rsidP="003952E3">
      <w:pPr>
        <w:jc w:val="center"/>
        <w:rPr>
          <w:rFonts w:ascii="Arial" w:hAnsi="Arial" w:cs="Arial"/>
          <w:b/>
          <w:bCs/>
          <w:sz w:val="24"/>
          <w:szCs w:val="24"/>
        </w:rPr>
      </w:pPr>
    </w:p>
    <w:p w14:paraId="7F9C409B" w14:textId="77777777" w:rsidR="00C43797" w:rsidRDefault="00C43797" w:rsidP="003952E3">
      <w:pPr>
        <w:jc w:val="center"/>
        <w:rPr>
          <w:rFonts w:ascii="Arial" w:hAnsi="Arial" w:cs="Arial"/>
          <w:b/>
          <w:bCs/>
          <w:sz w:val="24"/>
          <w:szCs w:val="24"/>
        </w:rPr>
      </w:pPr>
    </w:p>
    <w:p w14:paraId="23C5917F" w14:textId="77777777" w:rsidR="00C43797" w:rsidRDefault="00C43797" w:rsidP="003952E3">
      <w:pPr>
        <w:jc w:val="center"/>
        <w:rPr>
          <w:rFonts w:ascii="Arial" w:hAnsi="Arial" w:cs="Arial"/>
          <w:b/>
          <w:bCs/>
          <w:sz w:val="24"/>
          <w:szCs w:val="24"/>
        </w:rPr>
      </w:pPr>
    </w:p>
    <w:p w14:paraId="4E22EEFD" w14:textId="77777777" w:rsidR="00C43797" w:rsidRDefault="00C43797" w:rsidP="003952E3">
      <w:pPr>
        <w:jc w:val="center"/>
        <w:rPr>
          <w:rFonts w:ascii="Arial" w:hAnsi="Arial" w:cs="Arial"/>
          <w:b/>
          <w:bCs/>
          <w:sz w:val="24"/>
          <w:szCs w:val="24"/>
        </w:rPr>
      </w:pPr>
    </w:p>
    <w:p w14:paraId="1758FDDB" w14:textId="77777777" w:rsidR="002B0D33" w:rsidRDefault="002B0D33" w:rsidP="00C43797">
      <w:pPr>
        <w:spacing w:after="0" w:line="276" w:lineRule="auto"/>
        <w:ind w:right="-143"/>
        <w:jc w:val="right"/>
        <w:rPr>
          <w:rFonts w:ascii="Arial" w:eastAsia="Times New Roman" w:hAnsi="Arial" w:cs="Arial"/>
          <w:b/>
          <w:sz w:val="20"/>
          <w:szCs w:val="20"/>
          <w:lang w:eastAsia="pl-PL"/>
        </w:rPr>
      </w:pPr>
    </w:p>
    <w:p w14:paraId="0219EF4F" w14:textId="3774CFE9" w:rsidR="00C43797" w:rsidRPr="00160ADE" w:rsidRDefault="00C43797" w:rsidP="00C43797">
      <w:pPr>
        <w:spacing w:after="0" w:line="276" w:lineRule="auto"/>
        <w:ind w:right="-143"/>
        <w:jc w:val="right"/>
        <w:rPr>
          <w:rFonts w:ascii="Arial" w:eastAsia="Times New Roman" w:hAnsi="Arial" w:cs="Arial"/>
          <w:b/>
          <w:sz w:val="20"/>
          <w:szCs w:val="20"/>
          <w:lang w:eastAsia="pl-PL"/>
        </w:rPr>
      </w:pPr>
      <w:r w:rsidRPr="00160ADE">
        <w:rPr>
          <w:rFonts w:ascii="Arial" w:eastAsia="Times New Roman" w:hAnsi="Arial" w:cs="Arial"/>
          <w:b/>
          <w:sz w:val="20"/>
          <w:szCs w:val="20"/>
          <w:lang w:eastAsia="pl-PL"/>
        </w:rPr>
        <w:lastRenderedPageBreak/>
        <w:t xml:space="preserve">Załącznik Nr </w:t>
      </w:r>
      <w:r>
        <w:rPr>
          <w:rFonts w:ascii="Arial" w:eastAsia="Times New Roman" w:hAnsi="Arial" w:cs="Arial"/>
          <w:b/>
          <w:sz w:val="20"/>
          <w:szCs w:val="20"/>
          <w:lang w:eastAsia="pl-PL"/>
        </w:rPr>
        <w:t>4</w:t>
      </w:r>
      <w:r w:rsidRPr="00160ADE">
        <w:rPr>
          <w:rFonts w:ascii="Arial" w:eastAsia="Times New Roman" w:hAnsi="Arial" w:cs="Arial"/>
          <w:b/>
          <w:sz w:val="20"/>
          <w:szCs w:val="20"/>
          <w:lang w:eastAsia="pl-PL"/>
        </w:rPr>
        <w:t xml:space="preserve"> </w:t>
      </w:r>
    </w:p>
    <w:p w14:paraId="37FE5229" w14:textId="77777777" w:rsidR="00C43797" w:rsidRPr="00160ADE" w:rsidRDefault="00C43797" w:rsidP="00C43797">
      <w:pPr>
        <w:spacing w:after="0" w:line="276" w:lineRule="auto"/>
        <w:ind w:right="-143"/>
        <w:jc w:val="right"/>
        <w:rPr>
          <w:rFonts w:ascii="Arial" w:eastAsia="Times New Roman" w:hAnsi="Arial" w:cs="Arial"/>
          <w:b/>
          <w:sz w:val="20"/>
          <w:szCs w:val="20"/>
          <w:lang w:eastAsia="pl-PL"/>
        </w:rPr>
      </w:pPr>
    </w:p>
    <w:p w14:paraId="32A2CC09" w14:textId="77777777" w:rsidR="00C43797" w:rsidRPr="00160ADE" w:rsidRDefault="00C43797" w:rsidP="00C43797">
      <w:pPr>
        <w:spacing w:after="0" w:line="480" w:lineRule="auto"/>
        <w:ind w:right="-143"/>
        <w:jc w:val="both"/>
        <w:rPr>
          <w:rFonts w:ascii="Arial" w:eastAsia="Times New Roman" w:hAnsi="Arial" w:cs="Arial"/>
          <w:i/>
          <w:sz w:val="18"/>
          <w:szCs w:val="20"/>
          <w:lang w:eastAsia="pl-PL"/>
        </w:rPr>
      </w:pPr>
      <w:r w:rsidRPr="00160ADE">
        <w:rPr>
          <w:rFonts w:ascii="Arial" w:eastAsia="Times New Roman" w:hAnsi="Arial" w:cs="Arial"/>
          <w:i/>
          <w:sz w:val="18"/>
          <w:szCs w:val="20"/>
          <w:lang w:eastAsia="pl-PL"/>
        </w:rPr>
        <w:t>nazwa</w:t>
      </w:r>
      <w:r w:rsidRPr="00160ADE">
        <w:rPr>
          <w:rFonts w:ascii="Arial" w:eastAsia="Times New Roman" w:hAnsi="Arial" w:cs="Arial"/>
          <w:i/>
          <w:vanish/>
          <w:sz w:val="18"/>
          <w:szCs w:val="20"/>
          <w:lang w:eastAsia="pl-PL"/>
        </w:rPr>
        <w:t>, siedzibę</w:t>
      </w:r>
      <w:r w:rsidRPr="00160ADE">
        <w:rPr>
          <w:rFonts w:ascii="Arial" w:eastAsia="Times New Roman" w:hAnsi="Arial" w:cs="Arial"/>
          <w:i/>
          <w:sz w:val="18"/>
          <w:szCs w:val="20"/>
          <w:lang w:eastAsia="pl-PL"/>
        </w:rPr>
        <w:t xml:space="preserve"> i adres </w:t>
      </w:r>
      <w:r>
        <w:rPr>
          <w:rFonts w:ascii="Arial" w:eastAsia="Times New Roman" w:hAnsi="Arial" w:cs="Arial"/>
          <w:i/>
          <w:sz w:val="18"/>
          <w:szCs w:val="20"/>
          <w:lang w:eastAsia="pl-PL"/>
        </w:rPr>
        <w:t>Wykonaw</w:t>
      </w:r>
      <w:r w:rsidRPr="00160ADE">
        <w:rPr>
          <w:rFonts w:ascii="Arial" w:eastAsia="Times New Roman" w:hAnsi="Arial" w:cs="Arial"/>
          <w:i/>
          <w:sz w:val="18"/>
          <w:szCs w:val="20"/>
          <w:lang w:eastAsia="pl-PL"/>
        </w:rPr>
        <w:t xml:space="preserve">cy / </w:t>
      </w:r>
      <w:r>
        <w:rPr>
          <w:rFonts w:ascii="Arial" w:eastAsia="Times New Roman" w:hAnsi="Arial" w:cs="Arial"/>
          <w:i/>
          <w:sz w:val="18"/>
          <w:szCs w:val="20"/>
          <w:lang w:eastAsia="pl-PL"/>
        </w:rPr>
        <w:t>Wykonaw</w:t>
      </w:r>
      <w:r w:rsidRPr="00160ADE">
        <w:rPr>
          <w:rFonts w:ascii="Arial" w:eastAsia="Times New Roman" w:hAnsi="Arial" w:cs="Arial"/>
          <w:i/>
          <w:sz w:val="18"/>
          <w:szCs w:val="20"/>
          <w:lang w:eastAsia="pl-PL"/>
        </w:rPr>
        <w:t>ców składających ofertę:</w:t>
      </w:r>
    </w:p>
    <w:p w14:paraId="2A7A3748" w14:textId="77777777" w:rsidR="00C43797" w:rsidRPr="00160ADE" w:rsidRDefault="00C43797" w:rsidP="00C43797">
      <w:pPr>
        <w:spacing w:after="0" w:line="480" w:lineRule="auto"/>
        <w:ind w:right="-143"/>
        <w:jc w:val="both"/>
        <w:rPr>
          <w:rFonts w:ascii="Arial" w:eastAsia="Times New Roman" w:hAnsi="Arial" w:cs="Arial"/>
          <w:sz w:val="20"/>
          <w:szCs w:val="20"/>
          <w:lang w:eastAsia="pl-PL"/>
        </w:rPr>
      </w:pPr>
      <w:r w:rsidRPr="00160ADE">
        <w:rPr>
          <w:rFonts w:ascii="Arial" w:eastAsia="Times New Roman" w:hAnsi="Arial" w:cs="Arial"/>
          <w:sz w:val="20"/>
          <w:szCs w:val="20"/>
          <w:lang w:eastAsia="pl-PL"/>
        </w:rPr>
        <w:t>………………………………………………………………………………….</w:t>
      </w:r>
    </w:p>
    <w:p w14:paraId="2DA79FF9" w14:textId="77777777" w:rsidR="00C43797" w:rsidRPr="00160ADE" w:rsidRDefault="00C43797" w:rsidP="00C43797">
      <w:pPr>
        <w:spacing w:after="0" w:line="480" w:lineRule="auto"/>
        <w:ind w:right="-143"/>
        <w:jc w:val="both"/>
        <w:rPr>
          <w:rFonts w:ascii="Arial" w:eastAsia="Times New Roman" w:hAnsi="Arial" w:cs="Arial"/>
          <w:sz w:val="20"/>
          <w:szCs w:val="20"/>
          <w:lang w:eastAsia="pl-PL"/>
        </w:rPr>
      </w:pPr>
      <w:r w:rsidRPr="00160ADE">
        <w:rPr>
          <w:rFonts w:ascii="Arial" w:eastAsia="Times New Roman" w:hAnsi="Arial" w:cs="Arial"/>
          <w:sz w:val="20"/>
          <w:szCs w:val="20"/>
          <w:lang w:eastAsia="pl-PL"/>
        </w:rPr>
        <w:t>................................................................................................................</w:t>
      </w:r>
    </w:p>
    <w:p w14:paraId="12B0CCA1" w14:textId="77777777" w:rsidR="00C43797" w:rsidRPr="00160ADE" w:rsidRDefault="00C43797" w:rsidP="00C43797">
      <w:pPr>
        <w:spacing w:after="0" w:line="480" w:lineRule="auto"/>
        <w:ind w:right="-143"/>
        <w:jc w:val="both"/>
        <w:rPr>
          <w:rFonts w:ascii="Arial" w:eastAsia="Times New Roman" w:hAnsi="Arial" w:cs="Arial"/>
          <w:sz w:val="20"/>
          <w:szCs w:val="20"/>
          <w:lang w:eastAsia="pl-PL"/>
        </w:rPr>
      </w:pPr>
      <w:r w:rsidRPr="00160ADE">
        <w:rPr>
          <w:rFonts w:ascii="Arial" w:eastAsia="Times New Roman" w:hAnsi="Arial" w:cs="Arial"/>
          <w:sz w:val="20"/>
          <w:szCs w:val="20"/>
          <w:lang w:eastAsia="pl-PL"/>
        </w:rPr>
        <w:t>………………………………………………………………………………….</w:t>
      </w:r>
    </w:p>
    <w:p w14:paraId="23A706AB" w14:textId="77777777" w:rsidR="00C43797" w:rsidRPr="00160ADE" w:rsidRDefault="00C43797" w:rsidP="00C43797">
      <w:pPr>
        <w:spacing w:before="120" w:after="240" w:line="480" w:lineRule="auto"/>
        <w:jc w:val="both"/>
        <w:rPr>
          <w:rFonts w:ascii="Arial" w:eastAsia="Times New Roman" w:hAnsi="Arial" w:cs="Arial"/>
          <w:sz w:val="20"/>
          <w:szCs w:val="20"/>
          <w:lang w:eastAsia="pl-PL"/>
        </w:rPr>
      </w:pPr>
      <w:r w:rsidRPr="00160ADE">
        <w:rPr>
          <w:rFonts w:ascii="Arial" w:eastAsia="Times New Roman" w:hAnsi="Arial" w:cs="Arial"/>
          <w:sz w:val="20"/>
          <w:szCs w:val="20"/>
          <w:lang w:eastAsia="pl-PL"/>
        </w:rPr>
        <w:t>................................................................................................................</w:t>
      </w:r>
    </w:p>
    <w:p w14:paraId="5915818B" w14:textId="2F9B6A55" w:rsidR="003952E3" w:rsidRPr="004D119D" w:rsidRDefault="003952E3" w:rsidP="003952E3">
      <w:pPr>
        <w:jc w:val="center"/>
        <w:rPr>
          <w:rFonts w:ascii="Arial" w:hAnsi="Arial" w:cs="Arial"/>
          <w:b/>
          <w:bCs/>
          <w:sz w:val="20"/>
          <w:szCs w:val="20"/>
        </w:rPr>
      </w:pPr>
      <w:r w:rsidRPr="004D119D">
        <w:rPr>
          <w:rFonts w:ascii="Arial" w:hAnsi="Arial" w:cs="Arial"/>
          <w:b/>
          <w:bCs/>
          <w:sz w:val="20"/>
          <w:szCs w:val="20"/>
        </w:rPr>
        <w:t>OŚWIADCZENIE</w:t>
      </w:r>
    </w:p>
    <w:p w14:paraId="2917AA0F" w14:textId="77777777" w:rsidR="003952E3" w:rsidRPr="004D119D" w:rsidRDefault="003952E3" w:rsidP="003952E3">
      <w:pPr>
        <w:jc w:val="center"/>
        <w:rPr>
          <w:rFonts w:ascii="Arial" w:hAnsi="Arial" w:cs="Arial"/>
          <w:b/>
          <w:bCs/>
          <w:sz w:val="20"/>
          <w:szCs w:val="20"/>
        </w:rPr>
      </w:pPr>
      <w:bookmarkStart w:id="1" w:name="_Hlk217994130"/>
      <w:bookmarkStart w:id="2" w:name="_Hlk217994151"/>
      <w:r w:rsidRPr="004D119D">
        <w:rPr>
          <w:rFonts w:ascii="Arial" w:hAnsi="Arial" w:cs="Arial"/>
          <w:b/>
          <w:bCs/>
          <w:sz w:val="20"/>
          <w:szCs w:val="20"/>
        </w:rPr>
        <w:t>o braku podstaw wykluczenia oraz spełnianiu warunków udziału w postępowaniu</w:t>
      </w:r>
      <w:bookmarkEnd w:id="1"/>
    </w:p>
    <w:p w14:paraId="34EBECC7" w14:textId="77777777" w:rsidR="003952E3" w:rsidRPr="004D119D" w:rsidRDefault="003952E3" w:rsidP="003952E3">
      <w:pPr>
        <w:rPr>
          <w:rFonts w:ascii="Arial" w:hAnsi="Arial" w:cs="Arial"/>
          <w:sz w:val="20"/>
          <w:szCs w:val="20"/>
        </w:rPr>
      </w:pPr>
      <w:bookmarkStart w:id="3" w:name="_Toc204342796"/>
      <w:bookmarkEnd w:id="2"/>
    </w:p>
    <w:p w14:paraId="0BE3BEE5" w14:textId="3D6391D2" w:rsidR="003952E3" w:rsidRPr="004D119D" w:rsidRDefault="003952E3" w:rsidP="003952E3">
      <w:pPr>
        <w:rPr>
          <w:rFonts w:ascii="Arial" w:hAnsi="Arial" w:cs="Arial"/>
          <w:sz w:val="20"/>
          <w:szCs w:val="20"/>
        </w:rPr>
      </w:pPr>
      <w:r w:rsidRPr="004D119D">
        <w:rPr>
          <w:rFonts w:ascii="Arial" w:hAnsi="Arial" w:cs="Arial"/>
          <w:sz w:val="20"/>
          <w:szCs w:val="20"/>
        </w:rPr>
        <w:t>Ubiegając się o udzielenie zamówienia publicznego na</w:t>
      </w:r>
      <w:bookmarkEnd w:id="3"/>
      <w:r w:rsidR="004D119D">
        <w:rPr>
          <w:rFonts w:ascii="Arial" w:hAnsi="Arial" w:cs="Arial"/>
          <w:sz w:val="20"/>
          <w:szCs w:val="20"/>
        </w:rPr>
        <w:t>:</w:t>
      </w:r>
    </w:p>
    <w:p w14:paraId="2BE3DF5C" w14:textId="77777777" w:rsidR="00993883" w:rsidRPr="005001F1" w:rsidRDefault="00993883" w:rsidP="00993883">
      <w:pPr>
        <w:autoSpaceDE w:val="0"/>
        <w:autoSpaceDN w:val="0"/>
        <w:spacing w:before="60" w:after="0" w:line="360" w:lineRule="auto"/>
        <w:jc w:val="both"/>
        <w:rPr>
          <w:rFonts w:ascii="Arial" w:hAnsi="Arial" w:cs="Arial"/>
          <w:b/>
          <w:bCs/>
          <w:sz w:val="20"/>
        </w:rPr>
      </w:pPr>
      <w:r w:rsidRPr="0040236A">
        <w:rPr>
          <w:rFonts w:ascii="Arial" w:hAnsi="Arial" w:cs="Arial"/>
          <w:b/>
          <w:bCs/>
          <w:sz w:val="20"/>
        </w:rPr>
        <w:t>Jednorazowa dostawa sprzętu i wyposażenia na potrzeby ochrony ludności i obrony cywilnej</w:t>
      </w:r>
      <w:r>
        <w:rPr>
          <w:rFonts w:ascii="Arial" w:hAnsi="Arial" w:cs="Arial"/>
          <w:b/>
          <w:bCs/>
          <w:sz w:val="20"/>
        </w:rPr>
        <w:t xml:space="preserve"> </w:t>
      </w:r>
      <w:r w:rsidRPr="002A7324">
        <w:rPr>
          <w:rFonts w:ascii="Arial" w:hAnsi="Arial" w:cs="Arial"/>
          <w:b/>
          <w:bCs/>
          <w:sz w:val="20"/>
        </w:rPr>
        <w:t xml:space="preserve">z podziałem na </w:t>
      </w:r>
      <w:r>
        <w:rPr>
          <w:rFonts w:ascii="Arial" w:hAnsi="Arial" w:cs="Arial"/>
          <w:b/>
          <w:bCs/>
          <w:sz w:val="20"/>
        </w:rPr>
        <w:t xml:space="preserve">5 </w:t>
      </w:r>
      <w:r w:rsidRPr="002A7324">
        <w:rPr>
          <w:rFonts w:ascii="Arial" w:hAnsi="Arial" w:cs="Arial"/>
          <w:b/>
          <w:bCs/>
          <w:sz w:val="20"/>
        </w:rPr>
        <w:t>zada</w:t>
      </w:r>
      <w:r>
        <w:rPr>
          <w:rFonts w:ascii="Arial" w:hAnsi="Arial" w:cs="Arial"/>
          <w:b/>
          <w:bCs/>
          <w:sz w:val="20"/>
        </w:rPr>
        <w:t xml:space="preserve">ń, </w:t>
      </w:r>
      <w:r w:rsidRPr="00E94DB1">
        <w:rPr>
          <w:rFonts w:ascii="Arial" w:hAnsi="Arial" w:cs="Arial"/>
          <w:sz w:val="20"/>
        </w:rPr>
        <w:t xml:space="preserve">znak postępowania </w:t>
      </w:r>
      <w:r w:rsidRPr="002A7324">
        <w:rPr>
          <w:rFonts w:ascii="Arial" w:hAnsi="Arial" w:cs="Arial"/>
          <w:b/>
          <w:sz w:val="20"/>
        </w:rPr>
        <w:t>PZP.262.</w:t>
      </w:r>
      <w:r>
        <w:rPr>
          <w:rFonts w:ascii="Arial" w:hAnsi="Arial" w:cs="Arial"/>
          <w:b/>
          <w:sz w:val="20"/>
        </w:rPr>
        <w:t>27</w:t>
      </w:r>
      <w:r w:rsidRPr="002A7324">
        <w:rPr>
          <w:rFonts w:ascii="Arial" w:hAnsi="Arial" w:cs="Arial"/>
          <w:b/>
          <w:sz w:val="20"/>
        </w:rPr>
        <w:t>.2026.RZM</w:t>
      </w:r>
    </w:p>
    <w:p w14:paraId="3098976A" w14:textId="77777777" w:rsidR="003952E3" w:rsidRPr="004D119D" w:rsidRDefault="003952E3" w:rsidP="003952E3">
      <w:pPr>
        <w:rPr>
          <w:rFonts w:ascii="Arial" w:hAnsi="Arial" w:cs="Arial"/>
          <w:sz w:val="20"/>
          <w:szCs w:val="20"/>
        </w:rPr>
      </w:pPr>
    </w:p>
    <w:p w14:paraId="68F59732" w14:textId="77777777" w:rsidR="003952E3" w:rsidRPr="004D119D" w:rsidRDefault="003952E3" w:rsidP="003952E3">
      <w:pPr>
        <w:rPr>
          <w:rFonts w:ascii="Arial" w:hAnsi="Arial" w:cs="Arial"/>
          <w:sz w:val="20"/>
          <w:szCs w:val="20"/>
        </w:rPr>
      </w:pPr>
      <w:bookmarkStart w:id="4" w:name="_Toc204342798"/>
      <w:r w:rsidRPr="004D119D">
        <w:rPr>
          <w:rFonts w:ascii="Arial" w:hAnsi="Arial" w:cs="Arial"/>
          <w:sz w:val="20"/>
          <w:szCs w:val="20"/>
        </w:rPr>
        <w:t>OŚWIADCZAM, że</w:t>
      </w:r>
      <w:bookmarkEnd w:id="4"/>
      <w:r w:rsidRPr="004D119D">
        <w:rPr>
          <w:rFonts w:ascii="Arial" w:hAnsi="Arial" w:cs="Arial"/>
          <w:sz w:val="20"/>
          <w:szCs w:val="20"/>
        </w:rPr>
        <w:t>:</w:t>
      </w:r>
    </w:p>
    <w:p w14:paraId="30B64344" w14:textId="57DFEEE8" w:rsidR="003952E3" w:rsidRPr="004D119D" w:rsidRDefault="003952E3" w:rsidP="00014DAB">
      <w:pPr>
        <w:pStyle w:val="Akapitzlist"/>
        <w:numPr>
          <w:ilvl w:val="0"/>
          <w:numId w:val="59"/>
        </w:numPr>
        <w:spacing w:after="200" w:line="276" w:lineRule="auto"/>
        <w:ind w:left="284" w:hanging="284"/>
        <w:jc w:val="both"/>
        <w:rPr>
          <w:rFonts w:ascii="Arial" w:hAnsi="Arial" w:cs="Arial"/>
        </w:rPr>
      </w:pPr>
      <w:bookmarkStart w:id="5" w:name="_Toc204342799"/>
      <w:r w:rsidRPr="004D119D">
        <w:rPr>
          <w:rFonts w:ascii="Arial" w:hAnsi="Arial" w:cs="Arial"/>
        </w:rPr>
        <w:t>nie podlegam wykluczeniu w zakresie przesłanek, o których mowa  w §  15 Regulaminu udzielania zamówień przez PWiK Sp. z o.o.</w:t>
      </w:r>
      <w:bookmarkEnd w:id="5"/>
      <w:r w:rsidR="0034203A">
        <w:rPr>
          <w:rFonts w:ascii="Arial" w:hAnsi="Arial" w:cs="Arial"/>
        </w:rPr>
        <w:t>;</w:t>
      </w:r>
    </w:p>
    <w:p w14:paraId="5B3F42F8" w14:textId="0C313C38" w:rsidR="003952E3" w:rsidRPr="004D119D" w:rsidRDefault="003952E3" w:rsidP="00014DAB">
      <w:pPr>
        <w:pStyle w:val="Akapitzlist"/>
        <w:numPr>
          <w:ilvl w:val="0"/>
          <w:numId w:val="59"/>
        </w:numPr>
        <w:spacing w:after="200" w:line="276" w:lineRule="auto"/>
        <w:ind w:left="284" w:hanging="284"/>
        <w:jc w:val="both"/>
        <w:rPr>
          <w:rFonts w:ascii="Arial" w:hAnsi="Arial" w:cs="Arial"/>
        </w:rPr>
      </w:pPr>
      <w:bookmarkStart w:id="6" w:name="_Toc204342800"/>
      <w:r w:rsidRPr="004D119D">
        <w:rPr>
          <w:rFonts w:ascii="Arial" w:hAnsi="Arial" w:cs="Arial"/>
        </w:rPr>
        <w:t xml:space="preserve">spełniam warunki udziału w postępowaniu w zakresie określonym przez Zamawiającego </w:t>
      </w:r>
      <w:r w:rsidRPr="004D119D">
        <w:rPr>
          <w:rFonts w:ascii="Arial" w:hAnsi="Arial" w:cs="Arial"/>
        </w:rPr>
        <w:br/>
        <w:t xml:space="preserve">w SWZ w ROZDZIALE </w:t>
      </w:r>
      <w:r w:rsidR="0034203A">
        <w:rPr>
          <w:rFonts w:ascii="Arial" w:hAnsi="Arial" w:cs="Arial"/>
        </w:rPr>
        <w:t>VI</w:t>
      </w:r>
      <w:r w:rsidRPr="004D119D">
        <w:rPr>
          <w:rFonts w:ascii="Arial" w:hAnsi="Arial" w:cs="Arial"/>
        </w:rPr>
        <w:t xml:space="preserve"> SWZ</w:t>
      </w:r>
      <w:r w:rsidR="0034203A">
        <w:rPr>
          <w:rFonts w:ascii="Arial" w:hAnsi="Arial" w:cs="Arial"/>
        </w:rPr>
        <w:t xml:space="preserve"> dotyczące</w:t>
      </w:r>
      <w:r w:rsidRPr="004D119D">
        <w:rPr>
          <w:rFonts w:ascii="Arial" w:hAnsi="Arial" w:cs="Arial"/>
        </w:rPr>
        <w:t>:</w:t>
      </w:r>
      <w:bookmarkEnd w:id="6"/>
    </w:p>
    <w:p w14:paraId="0B2FBBBC" w14:textId="0C423BDD" w:rsidR="00AC3C31" w:rsidRDefault="00AC3C31" w:rsidP="00014DAB">
      <w:pPr>
        <w:numPr>
          <w:ilvl w:val="0"/>
          <w:numId w:val="65"/>
        </w:numPr>
        <w:spacing w:after="120" w:line="276" w:lineRule="auto"/>
        <w:ind w:left="709" w:hanging="425"/>
        <w:jc w:val="both"/>
        <w:rPr>
          <w:rFonts w:ascii="Arial" w:eastAsia="Times New Roman" w:hAnsi="Arial" w:cs="Arial"/>
          <w:sz w:val="20"/>
          <w:szCs w:val="20"/>
          <w:lang w:eastAsia="pl-PL"/>
        </w:rPr>
      </w:pPr>
      <w:r w:rsidRPr="006B2F7F">
        <w:rPr>
          <w:rFonts w:ascii="Arial" w:eastAsia="Times New Roman" w:hAnsi="Arial" w:cs="Arial"/>
          <w:sz w:val="20"/>
          <w:szCs w:val="20"/>
          <w:lang w:eastAsia="pl-PL"/>
        </w:rPr>
        <w:t>zdolności technicznej lub zawodowej</w:t>
      </w:r>
      <w:r w:rsidR="00ED73EE">
        <w:rPr>
          <w:rFonts w:ascii="Arial" w:eastAsia="Times New Roman" w:hAnsi="Arial" w:cs="Arial"/>
          <w:sz w:val="20"/>
          <w:szCs w:val="20"/>
          <w:lang w:eastAsia="pl-PL"/>
        </w:rPr>
        <w:t>,</w:t>
      </w:r>
    </w:p>
    <w:p w14:paraId="13F9DB5D" w14:textId="3F16E9F7" w:rsidR="00AC3C31" w:rsidRPr="002C58C5" w:rsidRDefault="00AC3C31" w:rsidP="00014DAB">
      <w:pPr>
        <w:numPr>
          <w:ilvl w:val="0"/>
          <w:numId w:val="65"/>
        </w:numPr>
        <w:spacing w:after="120" w:line="276" w:lineRule="auto"/>
        <w:ind w:left="709" w:hanging="425"/>
        <w:jc w:val="both"/>
        <w:rPr>
          <w:rFonts w:ascii="Arial" w:eastAsia="Times New Roman" w:hAnsi="Arial" w:cs="Arial"/>
          <w:sz w:val="20"/>
          <w:szCs w:val="20"/>
          <w:lang w:eastAsia="pl-PL"/>
        </w:rPr>
      </w:pPr>
      <w:r w:rsidRPr="002C58C5">
        <w:rPr>
          <w:rFonts w:ascii="Arial" w:eastAsia="Times New Roman" w:hAnsi="Arial" w:cs="Arial"/>
          <w:sz w:val="20"/>
          <w:szCs w:val="20"/>
          <w:lang w:eastAsia="pl-PL"/>
        </w:rPr>
        <w:t>sytuacji ekonomicznej lub finansowej</w:t>
      </w:r>
      <w:r w:rsidR="0034203A">
        <w:rPr>
          <w:rFonts w:ascii="Arial" w:eastAsia="Times New Roman" w:hAnsi="Arial" w:cs="Arial"/>
          <w:sz w:val="20"/>
          <w:szCs w:val="20"/>
          <w:lang w:eastAsia="pl-PL"/>
        </w:rPr>
        <w:t>.</w:t>
      </w:r>
    </w:p>
    <w:p w14:paraId="0B32769F" w14:textId="77777777" w:rsidR="003952E3" w:rsidRPr="004D119D" w:rsidRDefault="003952E3" w:rsidP="003952E3">
      <w:pPr>
        <w:rPr>
          <w:rFonts w:ascii="Arial" w:hAnsi="Arial" w:cs="Arial"/>
          <w:sz w:val="20"/>
          <w:szCs w:val="20"/>
        </w:rPr>
      </w:pPr>
    </w:p>
    <w:p w14:paraId="0E60F2A6" w14:textId="77777777" w:rsidR="00BC4B22" w:rsidRPr="004D119D" w:rsidRDefault="00BC4B22" w:rsidP="0008731E">
      <w:pPr>
        <w:spacing w:after="0" w:line="276" w:lineRule="auto"/>
        <w:ind w:right="-143"/>
        <w:jc w:val="right"/>
        <w:rPr>
          <w:rFonts w:ascii="Arial" w:eastAsia="Times New Roman" w:hAnsi="Arial" w:cs="Arial"/>
          <w:b/>
          <w:sz w:val="20"/>
          <w:szCs w:val="20"/>
          <w:lang w:eastAsia="pl-PL"/>
        </w:rPr>
      </w:pPr>
    </w:p>
    <w:p w14:paraId="384986EC" w14:textId="77777777" w:rsidR="00BC4B22" w:rsidRPr="004D119D" w:rsidRDefault="00BC4B22" w:rsidP="0008731E">
      <w:pPr>
        <w:spacing w:after="0" w:line="276" w:lineRule="auto"/>
        <w:ind w:right="-143"/>
        <w:jc w:val="right"/>
        <w:rPr>
          <w:rFonts w:ascii="Arial" w:eastAsia="Times New Roman" w:hAnsi="Arial" w:cs="Arial"/>
          <w:b/>
          <w:sz w:val="20"/>
          <w:szCs w:val="20"/>
          <w:lang w:eastAsia="pl-PL"/>
        </w:rPr>
      </w:pPr>
    </w:p>
    <w:p w14:paraId="71533603" w14:textId="77777777" w:rsidR="00053225" w:rsidRPr="004D119D" w:rsidRDefault="00053225" w:rsidP="00C43797">
      <w:pPr>
        <w:spacing w:after="0" w:line="276" w:lineRule="auto"/>
        <w:ind w:right="-143"/>
        <w:jc w:val="center"/>
        <w:rPr>
          <w:rFonts w:ascii="Arial" w:eastAsia="Times New Roman" w:hAnsi="Arial" w:cs="Arial"/>
          <w:b/>
          <w:sz w:val="20"/>
          <w:szCs w:val="20"/>
          <w:lang w:eastAsia="pl-PL"/>
        </w:rPr>
      </w:pPr>
    </w:p>
    <w:p w14:paraId="05ABF7D3" w14:textId="77777777" w:rsidR="00510A8B" w:rsidRPr="004D119D" w:rsidRDefault="00510A8B" w:rsidP="00510A8B">
      <w:pPr>
        <w:ind w:right="-142"/>
        <w:jc w:val="both"/>
        <w:rPr>
          <w:rFonts w:ascii="Arial" w:hAnsi="Arial" w:cs="Arial"/>
          <w:color w:val="0000FF"/>
          <w:sz w:val="20"/>
          <w:szCs w:val="20"/>
        </w:rPr>
      </w:pPr>
    </w:p>
    <w:p w14:paraId="6AEC0254" w14:textId="77777777" w:rsidR="004D119D" w:rsidRPr="005B4228" w:rsidRDefault="004D119D" w:rsidP="004D119D">
      <w:pPr>
        <w:spacing w:after="0" w:line="240" w:lineRule="auto"/>
        <w:ind w:right="-142"/>
        <w:jc w:val="both"/>
        <w:rPr>
          <w:rFonts w:ascii="Arial" w:eastAsia="Times New Roman" w:hAnsi="Arial" w:cs="Arial"/>
          <w:sz w:val="18"/>
          <w:szCs w:val="20"/>
          <w:lang w:eastAsia="pl-PL"/>
        </w:rPr>
      </w:pPr>
      <w:r w:rsidRPr="005B4228">
        <w:rPr>
          <w:rFonts w:ascii="Arial" w:eastAsia="Times New Roman" w:hAnsi="Arial" w:cs="Arial"/>
          <w:szCs w:val="20"/>
          <w:lang w:eastAsia="pl-PL"/>
        </w:rPr>
        <w:t>.......................................</w:t>
      </w:r>
      <w:r w:rsidRPr="005B4228">
        <w:rPr>
          <w:rFonts w:ascii="Arial" w:eastAsia="Times New Roman" w:hAnsi="Arial" w:cs="Arial"/>
          <w:szCs w:val="20"/>
          <w:lang w:eastAsia="pl-PL"/>
        </w:rPr>
        <w:tab/>
      </w:r>
      <w:r w:rsidRPr="005B4228">
        <w:rPr>
          <w:rFonts w:ascii="Arial" w:eastAsia="Times New Roman" w:hAnsi="Arial" w:cs="Arial"/>
          <w:szCs w:val="20"/>
          <w:lang w:eastAsia="pl-PL"/>
        </w:rPr>
        <w:tab/>
      </w:r>
      <w:r w:rsidRPr="005B4228">
        <w:rPr>
          <w:rFonts w:ascii="Arial" w:eastAsia="Times New Roman" w:hAnsi="Arial" w:cs="Arial"/>
          <w:szCs w:val="20"/>
          <w:lang w:eastAsia="pl-PL"/>
        </w:rPr>
        <w:tab/>
      </w:r>
      <w:r w:rsidRPr="005B4228">
        <w:rPr>
          <w:rFonts w:ascii="Arial" w:eastAsia="Times New Roman" w:hAnsi="Arial" w:cs="Arial"/>
          <w:szCs w:val="20"/>
          <w:lang w:eastAsia="pl-PL"/>
        </w:rPr>
        <w:tab/>
        <w:t>..................................................................</w:t>
      </w:r>
    </w:p>
    <w:p w14:paraId="7B224C85" w14:textId="77777777" w:rsidR="004D119D" w:rsidRPr="005B4228" w:rsidRDefault="004D119D" w:rsidP="004D119D">
      <w:pPr>
        <w:spacing w:after="0" w:line="240" w:lineRule="auto"/>
        <w:ind w:right="-142"/>
        <w:jc w:val="right"/>
        <w:rPr>
          <w:rFonts w:ascii="Arial" w:eastAsia="Times New Roman" w:hAnsi="Arial" w:cs="Arial"/>
          <w:sz w:val="14"/>
          <w:szCs w:val="16"/>
          <w:lang w:eastAsia="pl-PL"/>
        </w:rPr>
      </w:pPr>
      <w:r w:rsidRPr="005B4228">
        <w:rPr>
          <w:rFonts w:ascii="Arial" w:eastAsia="Times New Roman" w:hAnsi="Arial" w:cs="Arial"/>
          <w:sz w:val="14"/>
          <w:szCs w:val="20"/>
          <w:lang w:eastAsia="pl-PL"/>
        </w:rPr>
        <w:t xml:space="preserve">                      (data)</w:t>
      </w:r>
      <w:r w:rsidRPr="005B4228">
        <w:rPr>
          <w:rFonts w:ascii="Arial" w:eastAsia="Times New Roman" w:hAnsi="Arial" w:cs="Arial"/>
          <w:sz w:val="14"/>
          <w:szCs w:val="20"/>
          <w:lang w:eastAsia="pl-PL"/>
        </w:rPr>
        <w:tab/>
      </w:r>
      <w:r w:rsidRPr="005B4228">
        <w:rPr>
          <w:rFonts w:ascii="Times New Roman" w:eastAsia="Times New Roman" w:hAnsi="Times New Roman" w:cs="Times New Roman"/>
          <w:sz w:val="18"/>
          <w:szCs w:val="20"/>
          <w:lang w:eastAsia="pl-PL"/>
        </w:rPr>
        <w:tab/>
      </w:r>
      <w:r w:rsidRPr="005B4228">
        <w:rPr>
          <w:rFonts w:ascii="Times New Roman" w:eastAsia="Times New Roman" w:hAnsi="Times New Roman" w:cs="Times New Roman"/>
          <w:sz w:val="18"/>
          <w:szCs w:val="20"/>
          <w:lang w:eastAsia="pl-PL"/>
        </w:rPr>
        <w:tab/>
      </w:r>
      <w:r w:rsidRPr="005B4228">
        <w:rPr>
          <w:rFonts w:ascii="Times New Roman" w:eastAsia="Times New Roman" w:hAnsi="Times New Roman" w:cs="Times New Roman"/>
          <w:sz w:val="18"/>
          <w:szCs w:val="20"/>
          <w:lang w:eastAsia="pl-PL"/>
        </w:rPr>
        <w:tab/>
        <w:t xml:space="preserve">       </w:t>
      </w:r>
      <w:r w:rsidRPr="005B4228">
        <w:rPr>
          <w:rFonts w:ascii="Arial" w:eastAsia="Times New Roman" w:hAnsi="Arial" w:cs="Arial"/>
          <w:sz w:val="14"/>
          <w:szCs w:val="16"/>
          <w:lang w:eastAsia="pl-PL"/>
        </w:rPr>
        <w:t>(podpis osoby uprawnionej lub osób uprawnionych do reprezentacji wykonawcy)</w:t>
      </w:r>
    </w:p>
    <w:p w14:paraId="6DDE7BD5" w14:textId="77777777" w:rsidR="004D119D" w:rsidRDefault="004D119D" w:rsidP="004D119D">
      <w:pPr>
        <w:jc w:val="center"/>
        <w:rPr>
          <w:rFonts w:ascii="Arial" w:hAnsi="Arial" w:cs="Arial"/>
          <w:b/>
          <w:bCs/>
          <w:sz w:val="24"/>
          <w:szCs w:val="24"/>
        </w:rPr>
      </w:pPr>
    </w:p>
    <w:p w14:paraId="314F1EF6" w14:textId="77777777" w:rsidR="00510A8B" w:rsidRPr="004D119D" w:rsidRDefault="00510A8B" w:rsidP="00510A8B">
      <w:pPr>
        <w:ind w:right="-142"/>
        <w:jc w:val="both"/>
        <w:rPr>
          <w:rFonts w:ascii="Arial" w:hAnsi="Arial" w:cs="Arial"/>
          <w:color w:val="0000FF"/>
          <w:sz w:val="20"/>
          <w:szCs w:val="20"/>
        </w:rPr>
      </w:pPr>
    </w:p>
    <w:p w14:paraId="20B56E99" w14:textId="6A284DAC" w:rsidR="003952E3" w:rsidRPr="004D119D" w:rsidRDefault="003952E3" w:rsidP="003952E3">
      <w:pPr>
        <w:spacing w:after="0" w:line="240" w:lineRule="auto"/>
        <w:ind w:right="-142"/>
        <w:jc w:val="right"/>
        <w:rPr>
          <w:rFonts w:ascii="Arial" w:eastAsia="Times New Roman" w:hAnsi="Arial" w:cs="Arial"/>
          <w:sz w:val="20"/>
          <w:szCs w:val="20"/>
          <w:lang w:eastAsia="pl-PL"/>
        </w:rPr>
      </w:pPr>
    </w:p>
    <w:p w14:paraId="6B60A2AB" w14:textId="77777777" w:rsidR="003952E3" w:rsidRPr="004D119D" w:rsidRDefault="003952E3" w:rsidP="003952E3">
      <w:pPr>
        <w:spacing w:after="40"/>
        <w:ind w:right="-142"/>
        <w:jc w:val="both"/>
        <w:rPr>
          <w:rFonts w:ascii="Arial" w:hAnsi="Arial" w:cs="Arial"/>
          <w:sz w:val="20"/>
          <w:szCs w:val="20"/>
        </w:rPr>
      </w:pPr>
    </w:p>
    <w:p w14:paraId="754D7813" w14:textId="77777777" w:rsidR="003952E3" w:rsidRPr="006B2F7F" w:rsidRDefault="003952E3" w:rsidP="003952E3">
      <w:pPr>
        <w:spacing w:after="0" w:line="276" w:lineRule="auto"/>
        <w:ind w:right="-143"/>
        <w:jc w:val="both"/>
        <w:rPr>
          <w:rFonts w:ascii="Arial" w:eastAsia="Times New Roman" w:hAnsi="Arial" w:cs="Arial"/>
          <w:sz w:val="16"/>
          <w:szCs w:val="20"/>
          <w:lang w:eastAsia="pl-PL"/>
        </w:rPr>
      </w:pPr>
    </w:p>
    <w:p w14:paraId="1D661E6A" w14:textId="77777777" w:rsidR="004D119D" w:rsidRDefault="004D119D" w:rsidP="0008731E">
      <w:pPr>
        <w:spacing w:after="0" w:line="276" w:lineRule="auto"/>
        <w:ind w:right="-143"/>
        <w:jc w:val="right"/>
        <w:rPr>
          <w:rFonts w:ascii="Arial" w:eastAsia="Times New Roman" w:hAnsi="Arial" w:cs="Arial"/>
          <w:b/>
          <w:sz w:val="20"/>
          <w:szCs w:val="20"/>
          <w:lang w:eastAsia="pl-PL"/>
        </w:rPr>
      </w:pPr>
    </w:p>
    <w:p w14:paraId="0D654B77" w14:textId="77777777" w:rsidR="004D119D" w:rsidRDefault="004D119D" w:rsidP="0008731E">
      <w:pPr>
        <w:spacing w:after="0" w:line="276" w:lineRule="auto"/>
        <w:ind w:right="-143"/>
        <w:jc w:val="right"/>
        <w:rPr>
          <w:rFonts w:ascii="Arial" w:eastAsia="Times New Roman" w:hAnsi="Arial" w:cs="Arial"/>
          <w:b/>
          <w:sz w:val="20"/>
          <w:szCs w:val="20"/>
          <w:lang w:eastAsia="pl-PL"/>
        </w:rPr>
      </w:pPr>
    </w:p>
    <w:p w14:paraId="3F61BBE9" w14:textId="77777777" w:rsidR="004D119D" w:rsidRDefault="004D119D" w:rsidP="0008731E">
      <w:pPr>
        <w:spacing w:after="0" w:line="276" w:lineRule="auto"/>
        <w:ind w:right="-143"/>
        <w:jc w:val="right"/>
        <w:rPr>
          <w:rFonts w:ascii="Arial" w:eastAsia="Times New Roman" w:hAnsi="Arial" w:cs="Arial"/>
          <w:b/>
          <w:sz w:val="20"/>
          <w:szCs w:val="20"/>
          <w:lang w:eastAsia="pl-PL"/>
        </w:rPr>
      </w:pPr>
    </w:p>
    <w:p w14:paraId="7FD2E1F2" w14:textId="77777777" w:rsidR="004D119D" w:rsidRDefault="004D119D" w:rsidP="0008731E">
      <w:pPr>
        <w:spacing w:after="0" w:line="276" w:lineRule="auto"/>
        <w:ind w:right="-143"/>
        <w:jc w:val="right"/>
        <w:rPr>
          <w:rFonts w:ascii="Arial" w:eastAsia="Times New Roman" w:hAnsi="Arial" w:cs="Arial"/>
          <w:b/>
          <w:sz w:val="20"/>
          <w:szCs w:val="20"/>
          <w:lang w:eastAsia="pl-PL"/>
        </w:rPr>
      </w:pPr>
    </w:p>
    <w:p w14:paraId="18931840" w14:textId="2372A28E" w:rsidR="006B2F7F" w:rsidRPr="00160ADE" w:rsidRDefault="006B2F7F" w:rsidP="0008731E">
      <w:pPr>
        <w:spacing w:after="0" w:line="276" w:lineRule="auto"/>
        <w:ind w:right="-143"/>
        <w:jc w:val="right"/>
        <w:rPr>
          <w:rFonts w:ascii="Arial" w:eastAsia="Times New Roman" w:hAnsi="Arial" w:cs="Arial"/>
          <w:b/>
          <w:sz w:val="20"/>
          <w:szCs w:val="20"/>
          <w:lang w:eastAsia="pl-PL"/>
        </w:rPr>
      </w:pPr>
      <w:r w:rsidRPr="00160ADE">
        <w:rPr>
          <w:rFonts w:ascii="Arial" w:eastAsia="Times New Roman" w:hAnsi="Arial" w:cs="Arial"/>
          <w:b/>
          <w:sz w:val="20"/>
          <w:szCs w:val="20"/>
          <w:lang w:eastAsia="pl-PL"/>
        </w:rPr>
        <w:lastRenderedPageBreak/>
        <w:t xml:space="preserve">Załącznik Nr </w:t>
      </w:r>
      <w:r w:rsidR="003952E3">
        <w:rPr>
          <w:rFonts w:ascii="Arial" w:eastAsia="Times New Roman" w:hAnsi="Arial" w:cs="Arial"/>
          <w:b/>
          <w:sz w:val="20"/>
          <w:szCs w:val="20"/>
          <w:lang w:eastAsia="pl-PL"/>
        </w:rPr>
        <w:t>5</w:t>
      </w:r>
    </w:p>
    <w:p w14:paraId="5E161F46" w14:textId="77777777" w:rsidR="006B2F7F" w:rsidRPr="00160ADE" w:rsidRDefault="006B2F7F" w:rsidP="0008731E">
      <w:pPr>
        <w:spacing w:after="0" w:line="276" w:lineRule="auto"/>
        <w:ind w:right="-143"/>
        <w:jc w:val="right"/>
        <w:rPr>
          <w:rFonts w:ascii="Arial" w:eastAsia="Times New Roman" w:hAnsi="Arial" w:cs="Arial"/>
          <w:b/>
          <w:sz w:val="20"/>
          <w:szCs w:val="20"/>
          <w:lang w:eastAsia="pl-PL"/>
        </w:rPr>
      </w:pPr>
    </w:p>
    <w:p w14:paraId="11BA99F9" w14:textId="3B5C3EB5" w:rsidR="006B2F7F" w:rsidRPr="00160ADE" w:rsidRDefault="006B2F7F" w:rsidP="0008731E">
      <w:pPr>
        <w:spacing w:after="0" w:line="276" w:lineRule="auto"/>
        <w:ind w:right="-143"/>
        <w:jc w:val="both"/>
        <w:rPr>
          <w:rFonts w:ascii="Arial" w:eastAsia="Times New Roman" w:hAnsi="Arial" w:cs="Arial"/>
          <w:i/>
          <w:sz w:val="18"/>
          <w:szCs w:val="20"/>
          <w:lang w:eastAsia="pl-PL"/>
        </w:rPr>
      </w:pPr>
      <w:r w:rsidRPr="00160ADE">
        <w:rPr>
          <w:rFonts w:ascii="Arial" w:eastAsia="Times New Roman" w:hAnsi="Arial" w:cs="Arial"/>
          <w:i/>
          <w:sz w:val="18"/>
          <w:szCs w:val="20"/>
          <w:lang w:eastAsia="pl-PL"/>
        </w:rPr>
        <w:t>nazwa</w:t>
      </w:r>
      <w:r w:rsidRPr="00160ADE">
        <w:rPr>
          <w:rFonts w:ascii="Arial" w:eastAsia="Times New Roman" w:hAnsi="Arial" w:cs="Arial"/>
          <w:i/>
          <w:vanish/>
          <w:sz w:val="18"/>
          <w:szCs w:val="20"/>
          <w:lang w:eastAsia="pl-PL"/>
        </w:rPr>
        <w:t>, siedzibę</w:t>
      </w:r>
      <w:r w:rsidRPr="00160ADE">
        <w:rPr>
          <w:rFonts w:ascii="Arial" w:eastAsia="Times New Roman" w:hAnsi="Arial" w:cs="Arial"/>
          <w:i/>
          <w:sz w:val="18"/>
          <w:szCs w:val="20"/>
          <w:lang w:eastAsia="pl-PL"/>
        </w:rPr>
        <w:t xml:space="preserve"> i adres </w:t>
      </w:r>
      <w:r w:rsidR="00A7336B">
        <w:rPr>
          <w:rFonts w:ascii="Arial" w:eastAsia="Times New Roman" w:hAnsi="Arial" w:cs="Arial"/>
          <w:i/>
          <w:sz w:val="18"/>
          <w:szCs w:val="20"/>
          <w:lang w:eastAsia="pl-PL"/>
        </w:rPr>
        <w:t>Wykonaw</w:t>
      </w:r>
      <w:r w:rsidRPr="00160ADE">
        <w:rPr>
          <w:rFonts w:ascii="Arial" w:eastAsia="Times New Roman" w:hAnsi="Arial" w:cs="Arial"/>
          <w:i/>
          <w:sz w:val="18"/>
          <w:szCs w:val="20"/>
          <w:lang w:eastAsia="pl-PL"/>
        </w:rPr>
        <w:t xml:space="preserve">cy / </w:t>
      </w:r>
      <w:r w:rsidR="00A7336B">
        <w:rPr>
          <w:rFonts w:ascii="Arial" w:eastAsia="Times New Roman" w:hAnsi="Arial" w:cs="Arial"/>
          <w:i/>
          <w:sz w:val="18"/>
          <w:szCs w:val="20"/>
          <w:lang w:eastAsia="pl-PL"/>
        </w:rPr>
        <w:t>Wykonaw</w:t>
      </w:r>
      <w:r w:rsidRPr="00160ADE">
        <w:rPr>
          <w:rFonts w:ascii="Arial" w:eastAsia="Times New Roman" w:hAnsi="Arial" w:cs="Arial"/>
          <w:i/>
          <w:sz w:val="18"/>
          <w:szCs w:val="20"/>
          <w:lang w:eastAsia="pl-PL"/>
        </w:rPr>
        <w:t>ców składających ofertę:</w:t>
      </w:r>
    </w:p>
    <w:p w14:paraId="3EB19B42" w14:textId="77777777" w:rsidR="006B2F7F" w:rsidRPr="00160ADE" w:rsidRDefault="006B2F7F" w:rsidP="00C43797">
      <w:pPr>
        <w:spacing w:before="120" w:after="0" w:line="360" w:lineRule="auto"/>
        <w:ind w:right="-142"/>
        <w:jc w:val="both"/>
        <w:rPr>
          <w:rFonts w:ascii="Arial" w:eastAsia="Times New Roman" w:hAnsi="Arial" w:cs="Arial"/>
          <w:sz w:val="20"/>
          <w:szCs w:val="20"/>
          <w:lang w:eastAsia="pl-PL"/>
        </w:rPr>
      </w:pPr>
      <w:r w:rsidRPr="00160ADE">
        <w:rPr>
          <w:rFonts w:ascii="Arial" w:eastAsia="Times New Roman" w:hAnsi="Arial" w:cs="Arial"/>
          <w:sz w:val="20"/>
          <w:szCs w:val="20"/>
          <w:lang w:eastAsia="pl-PL"/>
        </w:rPr>
        <w:t>………………………………………………………………………………….</w:t>
      </w:r>
    </w:p>
    <w:p w14:paraId="3E9DF67D" w14:textId="77777777" w:rsidR="006B2F7F" w:rsidRPr="00160ADE" w:rsidRDefault="006B2F7F" w:rsidP="000C0899">
      <w:pPr>
        <w:spacing w:after="0" w:line="360" w:lineRule="auto"/>
        <w:ind w:right="-143"/>
        <w:jc w:val="both"/>
        <w:rPr>
          <w:rFonts w:ascii="Arial" w:eastAsia="Times New Roman" w:hAnsi="Arial" w:cs="Arial"/>
          <w:sz w:val="20"/>
          <w:szCs w:val="20"/>
          <w:lang w:eastAsia="pl-PL"/>
        </w:rPr>
      </w:pPr>
      <w:r w:rsidRPr="00160ADE">
        <w:rPr>
          <w:rFonts w:ascii="Arial" w:eastAsia="Times New Roman" w:hAnsi="Arial" w:cs="Arial"/>
          <w:sz w:val="20"/>
          <w:szCs w:val="20"/>
          <w:lang w:eastAsia="pl-PL"/>
        </w:rPr>
        <w:t>................................................................................................................</w:t>
      </w:r>
    </w:p>
    <w:p w14:paraId="4D05E623" w14:textId="77777777" w:rsidR="006B2F7F" w:rsidRPr="00160ADE" w:rsidRDefault="006B2F7F" w:rsidP="000C0899">
      <w:pPr>
        <w:spacing w:after="0" w:line="360" w:lineRule="auto"/>
        <w:ind w:right="-143"/>
        <w:jc w:val="both"/>
        <w:rPr>
          <w:rFonts w:ascii="Arial" w:eastAsia="Times New Roman" w:hAnsi="Arial" w:cs="Arial"/>
          <w:sz w:val="20"/>
          <w:szCs w:val="20"/>
          <w:lang w:eastAsia="pl-PL"/>
        </w:rPr>
      </w:pPr>
      <w:r w:rsidRPr="00160ADE">
        <w:rPr>
          <w:rFonts w:ascii="Arial" w:eastAsia="Times New Roman" w:hAnsi="Arial" w:cs="Arial"/>
          <w:sz w:val="20"/>
          <w:szCs w:val="20"/>
          <w:lang w:eastAsia="pl-PL"/>
        </w:rPr>
        <w:t>………………………………………………………………………………….</w:t>
      </w:r>
    </w:p>
    <w:p w14:paraId="765AA68D" w14:textId="77777777" w:rsidR="006B2F7F" w:rsidRPr="00160ADE" w:rsidRDefault="006B2F7F" w:rsidP="00B54CC2">
      <w:pPr>
        <w:spacing w:before="120" w:after="120" w:line="360" w:lineRule="auto"/>
        <w:jc w:val="both"/>
        <w:rPr>
          <w:rFonts w:ascii="Arial" w:eastAsia="Times New Roman" w:hAnsi="Arial" w:cs="Arial"/>
          <w:sz w:val="20"/>
          <w:szCs w:val="20"/>
          <w:lang w:eastAsia="pl-PL"/>
        </w:rPr>
      </w:pPr>
      <w:r w:rsidRPr="00160ADE">
        <w:rPr>
          <w:rFonts w:ascii="Arial" w:eastAsia="Times New Roman" w:hAnsi="Arial" w:cs="Arial"/>
          <w:sz w:val="20"/>
          <w:szCs w:val="20"/>
          <w:lang w:eastAsia="pl-PL"/>
        </w:rPr>
        <w:t>................................................................................................................</w:t>
      </w:r>
    </w:p>
    <w:p w14:paraId="2183D1C2" w14:textId="77777777" w:rsidR="00C43797" w:rsidRDefault="00C43797" w:rsidP="00C43797">
      <w:pPr>
        <w:spacing w:after="120" w:line="276" w:lineRule="auto"/>
        <w:jc w:val="center"/>
        <w:rPr>
          <w:rFonts w:ascii="Arial" w:hAnsi="Arial" w:cs="Arial"/>
          <w:b/>
        </w:rPr>
      </w:pPr>
      <w:r>
        <w:rPr>
          <w:rFonts w:ascii="Arial" w:hAnsi="Arial" w:cs="Arial"/>
          <w:b/>
        </w:rPr>
        <w:t>OŚWIADCZENIE</w:t>
      </w:r>
    </w:p>
    <w:p w14:paraId="5912C11D" w14:textId="77777777" w:rsidR="00C43797" w:rsidRDefault="00C43797" w:rsidP="00C43797">
      <w:pPr>
        <w:spacing w:after="120" w:line="360" w:lineRule="auto"/>
        <w:jc w:val="both"/>
        <w:rPr>
          <w:rFonts w:ascii="Arial" w:hAnsi="Arial" w:cs="Arial"/>
        </w:rPr>
      </w:pPr>
      <w:r w:rsidRPr="0045568E">
        <w:rPr>
          <w:rFonts w:ascii="Arial" w:hAnsi="Arial" w:cs="Arial"/>
          <w:b/>
          <w:sz w:val="18"/>
          <w:szCs w:val="16"/>
          <w:u w:val="single"/>
        </w:rPr>
        <w:t>dotyczące przesłanek wykluczenia z art. 5k rozporządzenia 833/2014 oraz art. 7 ust. 1 ustawy o szczególnych rozwiązaniach w zakresie przeciwdziałania wspieraniu agresji na Ukrainę oraz służących ochronie bezpieczeństwa narodowego</w:t>
      </w:r>
      <w:r w:rsidRPr="0045568E">
        <w:rPr>
          <w:rFonts w:ascii="Arial" w:hAnsi="Arial" w:cs="Arial"/>
        </w:rPr>
        <w:t xml:space="preserve"> </w:t>
      </w:r>
    </w:p>
    <w:p w14:paraId="0DF7F233" w14:textId="62740014" w:rsidR="00993883" w:rsidRPr="00993883" w:rsidRDefault="00C43797" w:rsidP="00993883">
      <w:pPr>
        <w:keepNext/>
        <w:spacing w:after="120" w:line="336" w:lineRule="auto"/>
        <w:jc w:val="both"/>
        <w:outlineLvl w:val="0"/>
        <w:rPr>
          <w:rFonts w:ascii="Arial" w:hAnsi="Arial" w:cs="Arial"/>
          <w:b/>
          <w:bCs/>
          <w:sz w:val="20"/>
        </w:rPr>
      </w:pPr>
      <w:r w:rsidRPr="00960DC8">
        <w:rPr>
          <w:rFonts w:ascii="Arial" w:hAnsi="Arial" w:cs="Arial"/>
          <w:sz w:val="20"/>
          <w:szCs w:val="20"/>
        </w:rPr>
        <w:t>Przystępując do udziału w postępowaniu o udzielenie zamówienia na wykonanie:</w:t>
      </w:r>
      <w:r>
        <w:rPr>
          <w:rFonts w:ascii="Arial" w:hAnsi="Arial" w:cs="Arial"/>
          <w:sz w:val="20"/>
          <w:szCs w:val="20"/>
        </w:rPr>
        <w:t xml:space="preserve"> </w:t>
      </w:r>
      <w:bookmarkStart w:id="7" w:name="_Hlk213325355"/>
      <w:r w:rsidR="00993883" w:rsidRPr="00993883">
        <w:rPr>
          <w:rFonts w:ascii="Arial" w:hAnsi="Arial" w:cs="Arial"/>
          <w:b/>
          <w:bCs/>
          <w:sz w:val="20"/>
        </w:rPr>
        <w:t xml:space="preserve">Jednorazowa dostawa sprzętu i wyposażenia </w:t>
      </w:r>
      <w:r w:rsidR="00993883" w:rsidRPr="0040236A">
        <w:rPr>
          <w:rFonts w:ascii="Arial" w:hAnsi="Arial" w:cs="Arial"/>
          <w:b/>
          <w:bCs/>
          <w:sz w:val="20"/>
        </w:rPr>
        <w:t>na potrzeby ochrony ludności i obrony cywilnej</w:t>
      </w:r>
      <w:r w:rsidR="00993883" w:rsidRPr="00993883">
        <w:rPr>
          <w:rFonts w:ascii="Arial" w:hAnsi="Arial" w:cs="Arial"/>
          <w:b/>
          <w:bCs/>
          <w:sz w:val="20"/>
        </w:rPr>
        <w:t xml:space="preserve"> z podziałem na 5 zadań, </w:t>
      </w:r>
      <w:r w:rsidR="00993883" w:rsidRPr="00D66CBA">
        <w:rPr>
          <w:rFonts w:ascii="Arial" w:hAnsi="Arial" w:cs="Arial"/>
          <w:sz w:val="20"/>
        </w:rPr>
        <w:t>znak postępowania</w:t>
      </w:r>
      <w:r w:rsidR="00993883" w:rsidRPr="00993883">
        <w:rPr>
          <w:rFonts w:ascii="Arial" w:hAnsi="Arial" w:cs="Arial"/>
          <w:b/>
          <w:bCs/>
          <w:sz w:val="20"/>
        </w:rPr>
        <w:t xml:space="preserve"> PZP.262.27.2026.RZM</w:t>
      </w:r>
    </w:p>
    <w:bookmarkEnd w:id="7"/>
    <w:p w14:paraId="45A95FCA" w14:textId="77777777" w:rsidR="00C43797" w:rsidRPr="00B5131F" w:rsidRDefault="00C43797" w:rsidP="00014DAB">
      <w:pPr>
        <w:pStyle w:val="Akapitzlist"/>
        <w:numPr>
          <w:ilvl w:val="0"/>
          <w:numId w:val="46"/>
        </w:numPr>
        <w:autoSpaceDE w:val="0"/>
        <w:autoSpaceDN w:val="0"/>
        <w:spacing w:before="60" w:line="312" w:lineRule="auto"/>
        <w:ind w:left="142" w:hanging="284"/>
        <w:rPr>
          <w:rFonts w:ascii="Arial" w:hAnsi="Arial" w:cs="Arial"/>
          <w:b/>
          <w:bCs/>
          <w:color w:val="000000"/>
        </w:rPr>
      </w:pPr>
      <w:r w:rsidRPr="00B5131F">
        <w:rPr>
          <w:rFonts w:ascii="Arial" w:hAnsi="Arial" w:cs="Arial"/>
        </w:rPr>
        <w:t xml:space="preserve">Oświadczam, że nie podlegam wykluczeniu z postępowania na podstawie art. 5k rozporządzenia Rady (UE) nr 833/2014 z dnia 31 lipca 2014 r. dotyczącego środków ograniczających w związku </w:t>
      </w:r>
      <w:r w:rsidRPr="00B5131F">
        <w:rPr>
          <w:rFonts w:ascii="Arial" w:hAnsi="Arial" w:cs="Arial"/>
        </w:rPr>
        <w:br/>
        <w:t xml:space="preserve">z działaniami Rosji destabilizującymi sytuację na Ukrainie (Dz. Urz. UE nr L 229 z 31.7.2014, str. 1), dalej: rozporządzenie 833/2014, w brzmieniu nadanym </w:t>
      </w:r>
      <w:r w:rsidRPr="00B5131F">
        <w:rPr>
          <w:rFonts w:ascii="Arial" w:hAnsi="Arial" w:cs="Arial"/>
          <w:color w:val="000000"/>
        </w:rPr>
        <w:t xml:space="preserve">rozporządzeniem Rady (UE) 2022/576 w sprawie zmiany rozporządzenia (UE) nr 833/2014 dotyczącego środków ograniczających  w związku z działaniami Rosji destabilizującymi sytuację na Ukrainie (Dz. Urz. UE nr L 111 </w:t>
      </w:r>
      <w:r w:rsidRPr="00B5131F">
        <w:rPr>
          <w:rFonts w:ascii="Arial" w:hAnsi="Arial" w:cs="Arial"/>
          <w:color w:val="000000"/>
        </w:rPr>
        <w:br/>
        <w:t>z 8.4.2022, str. 1), dalej: rozporządzenie 2022/576.</w:t>
      </w:r>
      <w:r w:rsidRPr="00987D2C">
        <w:rPr>
          <w:rStyle w:val="Odwoanieprzypisudolnego"/>
          <w:rFonts w:ascii="Arial" w:hAnsi="Arial" w:cs="Arial"/>
          <w:color w:val="000000"/>
        </w:rPr>
        <w:footnoteReference w:id="1"/>
      </w:r>
    </w:p>
    <w:p w14:paraId="0DCC90B1" w14:textId="2E4C80B5" w:rsidR="00C43797" w:rsidRPr="00C43797" w:rsidRDefault="00C43797" w:rsidP="00014DAB">
      <w:pPr>
        <w:pStyle w:val="Akapitzlist"/>
        <w:numPr>
          <w:ilvl w:val="0"/>
          <w:numId w:val="46"/>
        </w:numPr>
        <w:autoSpaceDE w:val="0"/>
        <w:autoSpaceDN w:val="0"/>
        <w:spacing w:before="60" w:line="312" w:lineRule="auto"/>
        <w:ind w:left="142" w:hanging="284"/>
        <w:rPr>
          <w:rFonts w:ascii="Arial" w:hAnsi="Arial" w:cs="Arial"/>
          <w:b/>
          <w:bCs/>
          <w:color w:val="000000"/>
        </w:rPr>
      </w:pPr>
      <w:r w:rsidRPr="00B5131F">
        <w:rPr>
          <w:rFonts w:ascii="Arial" w:hAnsi="Arial" w:cs="Arial"/>
          <w:color w:val="000000"/>
        </w:rPr>
        <w:t>Oświadczam, że nie zachodzą w stosunku do mnie przesłanki wykluczenia z postępowania na podstawie art. 7 ust. 1 ustawy z dnia 13 kwietnia 2022 r.</w:t>
      </w:r>
      <w:r w:rsidRPr="00B5131F">
        <w:rPr>
          <w:rFonts w:ascii="Arial" w:hAnsi="Arial" w:cs="Arial"/>
          <w:i/>
          <w:iCs/>
          <w:color w:val="000000"/>
        </w:rPr>
        <w:t xml:space="preserve"> o szczególnych rozwiązaniach w zakresie przeciwdziałania wspieraniu agresji na Ukrainę oraz służących ochronie bezpieczeństwa narodowego.</w:t>
      </w:r>
      <w:r w:rsidRPr="00A81A02">
        <w:rPr>
          <w:rStyle w:val="Odwoanieprzypisudolnego"/>
          <w:rFonts w:ascii="Arial" w:hAnsi="Arial" w:cs="Arial"/>
          <w:color w:val="000000"/>
        </w:rPr>
        <w:footnoteReference w:id="2"/>
      </w:r>
    </w:p>
    <w:p w14:paraId="40572DEC" w14:textId="2B955EAB" w:rsidR="00B54CC2" w:rsidRPr="00B54CC2" w:rsidRDefault="00B54CC2" w:rsidP="00B54CC2">
      <w:pPr>
        <w:spacing w:after="0" w:line="240" w:lineRule="auto"/>
        <w:ind w:right="-142"/>
        <w:jc w:val="both"/>
        <w:rPr>
          <w:rFonts w:ascii="Arial" w:eastAsia="Times New Roman" w:hAnsi="Arial" w:cs="Arial"/>
          <w:szCs w:val="20"/>
          <w:lang w:eastAsia="pl-PL"/>
        </w:rPr>
      </w:pPr>
      <w:r w:rsidRPr="005B4228">
        <w:rPr>
          <w:rFonts w:ascii="Arial" w:eastAsia="Times New Roman" w:hAnsi="Arial" w:cs="Arial"/>
          <w:szCs w:val="20"/>
          <w:lang w:eastAsia="pl-PL"/>
        </w:rPr>
        <w:t>.......................................</w:t>
      </w:r>
      <w:r w:rsidRPr="005B4228">
        <w:rPr>
          <w:rFonts w:ascii="Arial" w:eastAsia="Times New Roman" w:hAnsi="Arial" w:cs="Arial"/>
          <w:szCs w:val="20"/>
          <w:lang w:eastAsia="pl-PL"/>
        </w:rPr>
        <w:tab/>
      </w:r>
      <w:r w:rsidRPr="005B4228">
        <w:rPr>
          <w:rFonts w:ascii="Arial" w:eastAsia="Times New Roman" w:hAnsi="Arial" w:cs="Arial"/>
          <w:szCs w:val="20"/>
          <w:lang w:eastAsia="pl-PL"/>
        </w:rPr>
        <w:tab/>
      </w:r>
      <w:r w:rsidRPr="005B4228">
        <w:rPr>
          <w:rFonts w:ascii="Arial" w:eastAsia="Times New Roman" w:hAnsi="Arial" w:cs="Arial"/>
          <w:szCs w:val="20"/>
          <w:lang w:eastAsia="pl-PL"/>
        </w:rPr>
        <w:tab/>
      </w:r>
      <w:r w:rsidRPr="005B4228">
        <w:rPr>
          <w:rFonts w:ascii="Arial" w:eastAsia="Times New Roman" w:hAnsi="Arial" w:cs="Arial"/>
          <w:szCs w:val="20"/>
          <w:lang w:eastAsia="pl-PL"/>
        </w:rPr>
        <w:tab/>
        <w:t>..................................................................</w:t>
      </w:r>
    </w:p>
    <w:p w14:paraId="066E4F68" w14:textId="6B8984A8" w:rsidR="00C43797" w:rsidRPr="00C43797" w:rsidRDefault="00B54CC2" w:rsidP="00B54CC2">
      <w:pPr>
        <w:pStyle w:val="Akapitzlist"/>
        <w:autoSpaceDE w:val="0"/>
        <w:autoSpaceDN w:val="0"/>
        <w:spacing w:before="60" w:line="312" w:lineRule="auto"/>
        <w:ind w:left="142"/>
        <w:rPr>
          <w:rFonts w:ascii="Arial" w:hAnsi="Arial" w:cs="Arial"/>
          <w:b/>
          <w:bCs/>
          <w:color w:val="000000"/>
        </w:rPr>
      </w:pPr>
      <w:r w:rsidRPr="005B4228">
        <w:rPr>
          <w:rFonts w:ascii="Arial" w:hAnsi="Arial" w:cs="Arial"/>
          <w:sz w:val="14"/>
        </w:rPr>
        <w:t xml:space="preserve">                      (data)</w:t>
      </w:r>
      <w:r w:rsidRPr="005B4228">
        <w:rPr>
          <w:rFonts w:ascii="Arial" w:hAnsi="Arial" w:cs="Arial"/>
          <w:sz w:val="14"/>
        </w:rPr>
        <w:tab/>
      </w:r>
      <w:r w:rsidRPr="005B4228">
        <w:rPr>
          <w:sz w:val="18"/>
        </w:rPr>
        <w:tab/>
      </w:r>
      <w:r w:rsidRPr="005B4228">
        <w:rPr>
          <w:sz w:val="18"/>
        </w:rPr>
        <w:tab/>
      </w:r>
      <w:r w:rsidRPr="005B4228">
        <w:rPr>
          <w:sz w:val="18"/>
        </w:rPr>
        <w:tab/>
        <w:t xml:space="preserve">       </w:t>
      </w:r>
      <w:r w:rsidRPr="005B4228">
        <w:rPr>
          <w:rFonts w:ascii="Arial" w:hAnsi="Arial" w:cs="Arial"/>
          <w:sz w:val="14"/>
          <w:szCs w:val="16"/>
        </w:rPr>
        <w:t>(podpis osoby uprawnionej lub osób uprawnionych do reprezentacji wykonawcy</w:t>
      </w:r>
    </w:p>
    <w:p w14:paraId="7B1D2E71" w14:textId="6B3038E0" w:rsidR="00D66CBA" w:rsidRPr="00160ADE" w:rsidRDefault="00D66CBA" w:rsidP="00D66CBA">
      <w:pPr>
        <w:spacing w:after="0" w:line="276" w:lineRule="auto"/>
        <w:ind w:right="-143"/>
        <w:jc w:val="right"/>
        <w:rPr>
          <w:rFonts w:ascii="Arial" w:eastAsia="Times New Roman" w:hAnsi="Arial" w:cs="Arial"/>
          <w:b/>
          <w:sz w:val="20"/>
          <w:szCs w:val="20"/>
          <w:lang w:eastAsia="pl-PL"/>
        </w:rPr>
      </w:pPr>
      <w:r w:rsidRPr="00160ADE">
        <w:rPr>
          <w:rFonts w:ascii="Arial" w:eastAsia="Times New Roman" w:hAnsi="Arial" w:cs="Arial"/>
          <w:b/>
          <w:sz w:val="20"/>
          <w:szCs w:val="20"/>
          <w:lang w:eastAsia="pl-PL"/>
        </w:rPr>
        <w:lastRenderedPageBreak/>
        <w:t xml:space="preserve">Załącznik Nr </w:t>
      </w:r>
      <w:r>
        <w:rPr>
          <w:rFonts w:ascii="Arial" w:eastAsia="Times New Roman" w:hAnsi="Arial" w:cs="Arial"/>
          <w:b/>
          <w:sz w:val="20"/>
          <w:szCs w:val="20"/>
          <w:lang w:eastAsia="pl-PL"/>
        </w:rPr>
        <w:t>6</w:t>
      </w:r>
    </w:p>
    <w:p w14:paraId="3DE22C4E" w14:textId="77777777" w:rsidR="00D66CBA" w:rsidRDefault="00D66CBA" w:rsidP="00D66CBA">
      <w:pPr>
        <w:spacing w:after="0" w:line="480" w:lineRule="auto"/>
        <w:ind w:right="-143"/>
        <w:jc w:val="both"/>
        <w:rPr>
          <w:rFonts w:ascii="Arial" w:eastAsia="Times New Roman" w:hAnsi="Arial" w:cs="Arial"/>
          <w:i/>
          <w:sz w:val="18"/>
          <w:szCs w:val="20"/>
          <w:lang w:eastAsia="pl-PL"/>
        </w:rPr>
      </w:pPr>
    </w:p>
    <w:p w14:paraId="74524710" w14:textId="14FCB616" w:rsidR="00D66CBA" w:rsidRPr="00D66CBA" w:rsidRDefault="00D66CBA" w:rsidP="00D66CBA">
      <w:pPr>
        <w:spacing w:after="0" w:line="480" w:lineRule="auto"/>
        <w:ind w:right="-143"/>
        <w:jc w:val="both"/>
        <w:rPr>
          <w:rFonts w:ascii="Arial" w:eastAsia="Times New Roman" w:hAnsi="Arial" w:cs="Arial"/>
          <w:i/>
          <w:sz w:val="18"/>
          <w:szCs w:val="20"/>
          <w:lang w:eastAsia="pl-PL"/>
        </w:rPr>
      </w:pPr>
      <w:r w:rsidRPr="00D66CBA">
        <w:rPr>
          <w:rFonts w:ascii="Arial" w:eastAsia="Times New Roman" w:hAnsi="Arial" w:cs="Arial"/>
          <w:i/>
          <w:sz w:val="18"/>
          <w:szCs w:val="20"/>
          <w:lang w:eastAsia="pl-PL"/>
        </w:rPr>
        <w:t>nazwa</w:t>
      </w:r>
      <w:r w:rsidRPr="00D66CBA">
        <w:rPr>
          <w:rFonts w:ascii="Arial" w:eastAsia="Times New Roman" w:hAnsi="Arial" w:cs="Arial"/>
          <w:i/>
          <w:vanish/>
          <w:sz w:val="18"/>
          <w:szCs w:val="20"/>
          <w:lang w:eastAsia="pl-PL"/>
        </w:rPr>
        <w:t>, siedzibę</w:t>
      </w:r>
      <w:r w:rsidRPr="00D66CBA">
        <w:rPr>
          <w:rFonts w:ascii="Arial" w:eastAsia="Times New Roman" w:hAnsi="Arial" w:cs="Arial"/>
          <w:i/>
          <w:sz w:val="18"/>
          <w:szCs w:val="20"/>
          <w:lang w:eastAsia="pl-PL"/>
        </w:rPr>
        <w:t xml:space="preserve"> i adres Wykonawcy / Wykonawców składających ofertę:</w:t>
      </w:r>
    </w:p>
    <w:p w14:paraId="137D2FBE" w14:textId="77777777" w:rsidR="00D66CBA" w:rsidRPr="00D66CBA" w:rsidRDefault="00D66CBA" w:rsidP="00D66CBA">
      <w:pPr>
        <w:spacing w:after="0" w:line="480" w:lineRule="auto"/>
        <w:ind w:right="-143"/>
        <w:jc w:val="both"/>
        <w:rPr>
          <w:rFonts w:ascii="Arial" w:eastAsia="Times New Roman" w:hAnsi="Arial" w:cs="Arial"/>
          <w:sz w:val="20"/>
          <w:szCs w:val="20"/>
          <w:lang w:eastAsia="pl-PL"/>
        </w:rPr>
      </w:pPr>
      <w:r w:rsidRPr="00D66CBA">
        <w:rPr>
          <w:rFonts w:ascii="Arial" w:eastAsia="Times New Roman" w:hAnsi="Arial" w:cs="Arial"/>
          <w:sz w:val="20"/>
          <w:szCs w:val="20"/>
          <w:lang w:eastAsia="pl-PL"/>
        </w:rPr>
        <w:t>................................................................................................................</w:t>
      </w:r>
    </w:p>
    <w:p w14:paraId="449D5A79" w14:textId="77777777" w:rsidR="00D66CBA" w:rsidRPr="00D66CBA" w:rsidRDefault="00D66CBA" w:rsidP="00D66CBA">
      <w:pPr>
        <w:spacing w:after="0" w:line="480" w:lineRule="auto"/>
        <w:ind w:right="-143"/>
        <w:jc w:val="both"/>
        <w:rPr>
          <w:rFonts w:ascii="Arial" w:eastAsia="Times New Roman" w:hAnsi="Arial" w:cs="Arial"/>
          <w:sz w:val="20"/>
          <w:szCs w:val="20"/>
          <w:lang w:eastAsia="pl-PL"/>
        </w:rPr>
      </w:pPr>
      <w:r w:rsidRPr="00D66CBA">
        <w:rPr>
          <w:rFonts w:ascii="Arial" w:eastAsia="Times New Roman" w:hAnsi="Arial" w:cs="Arial"/>
          <w:sz w:val="20"/>
          <w:szCs w:val="20"/>
          <w:lang w:eastAsia="pl-PL"/>
        </w:rPr>
        <w:t>………………………………………………………………………………….</w:t>
      </w:r>
    </w:p>
    <w:p w14:paraId="63A4B49D" w14:textId="77777777" w:rsidR="00D66CBA" w:rsidRPr="00D66CBA" w:rsidRDefault="00D66CBA" w:rsidP="00D66CBA">
      <w:pPr>
        <w:spacing w:after="0" w:line="480" w:lineRule="auto"/>
        <w:ind w:right="-143"/>
        <w:jc w:val="both"/>
        <w:rPr>
          <w:rFonts w:ascii="Arial" w:eastAsia="Times New Roman" w:hAnsi="Arial" w:cs="Arial"/>
          <w:sz w:val="20"/>
          <w:szCs w:val="20"/>
          <w:lang w:eastAsia="pl-PL"/>
        </w:rPr>
      </w:pPr>
      <w:r w:rsidRPr="00D66CBA">
        <w:rPr>
          <w:rFonts w:ascii="Arial" w:eastAsia="Times New Roman" w:hAnsi="Arial" w:cs="Arial"/>
          <w:sz w:val="20"/>
          <w:szCs w:val="20"/>
          <w:lang w:eastAsia="pl-PL"/>
        </w:rPr>
        <w:t>................................................................................................................</w:t>
      </w:r>
    </w:p>
    <w:p w14:paraId="40B1D103" w14:textId="77777777" w:rsidR="00D66CBA" w:rsidRPr="00D66CBA" w:rsidRDefault="00D66CBA" w:rsidP="00D66CBA">
      <w:pPr>
        <w:spacing w:after="0" w:line="480" w:lineRule="auto"/>
        <w:ind w:right="-143"/>
        <w:jc w:val="both"/>
        <w:rPr>
          <w:rFonts w:ascii="Arial" w:eastAsia="Times New Roman" w:hAnsi="Arial" w:cs="Arial"/>
          <w:sz w:val="20"/>
          <w:szCs w:val="20"/>
          <w:lang w:eastAsia="pl-PL"/>
        </w:rPr>
      </w:pPr>
      <w:r w:rsidRPr="00D66CBA">
        <w:rPr>
          <w:rFonts w:ascii="Arial" w:eastAsia="Times New Roman" w:hAnsi="Arial" w:cs="Arial"/>
          <w:sz w:val="20"/>
          <w:szCs w:val="20"/>
          <w:lang w:eastAsia="pl-PL"/>
        </w:rPr>
        <w:t>………………………………………………………………………………….</w:t>
      </w:r>
    </w:p>
    <w:p w14:paraId="00AC421A" w14:textId="77777777" w:rsidR="00D66CBA" w:rsidRPr="00D66CBA" w:rsidRDefault="00D66CBA" w:rsidP="00D66CBA">
      <w:pPr>
        <w:spacing w:after="0" w:line="240" w:lineRule="auto"/>
        <w:ind w:right="-142"/>
        <w:jc w:val="both"/>
        <w:rPr>
          <w:rFonts w:ascii="Arial" w:eastAsia="Times New Roman" w:hAnsi="Arial" w:cs="Arial"/>
          <w:sz w:val="24"/>
          <w:szCs w:val="24"/>
          <w:lang w:eastAsia="pl-PL"/>
        </w:rPr>
      </w:pPr>
    </w:p>
    <w:p w14:paraId="6B708309" w14:textId="2869873C" w:rsidR="00D66CBA" w:rsidRPr="00D66CBA" w:rsidRDefault="00ED73EE" w:rsidP="00D66CBA">
      <w:pPr>
        <w:spacing w:after="0" w:line="240" w:lineRule="auto"/>
        <w:ind w:right="-143"/>
        <w:jc w:val="center"/>
        <w:rPr>
          <w:rFonts w:ascii="Arial" w:eastAsia="Times New Roman" w:hAnsi="Arial" w:cs="Arial"/>
          <w:b/>
          <w:sz w:val="24"/>
          <w:szCs w:val="24"/>
          <w:lang w:eastAsia="pl-PL"/>
        </w:rPr>
      </w:pPr>
      <w:r>
        <w:rPr>
          <w:rFonts w:ascii="Arial" w:eastAsia="Times New Roman" w:hAnsi="Arial" w:cs="Arial"/>
          <w:b/>
          <w:sz w:val="24"/>
          <w:szCs w:val="24"/>
          <w:lang w:eastAsia="pl-PL"/>
        </w:rPr>
        <w:t xml:space="preserve">              </w:t>
      </w:r>
      <w:r w:rsidR="00D66CBA" w:rsidRPr="00D66CBA">
        <w:rPr>
          <w:rFonts w:ascii="Arial" w:eastAsia="Times New Roman" w:hAnsi="Arial" w:cs="Arial"/>
          <w:b/>
          <w:sz w:val="24"/>
          <w:szCs w:val="24"/>
          <w:lang w:eastAsia="pl-PL"/>
        </w:rPr>
        <w:t>WYKAZ DOSTAW</w:t>
      </w:r>
      <w:r>
        <w:rPr>
          <w:rFonts w:ascii="Arial" w:eastAsia="Times New Roman" w:hAnsi="Arial" w:cs="Arial"/>
          <w:b/>
          <w:sz w:val="24"/>
          <w:szCs w:val="24"/>
          <w:lang w:eastAsia="pl-PL"/>
        </w:rPr>
        <w:t xml:space="preserve"> *</w:t>
      </w:r>
      <w:r w:rsidRPr="00ED73EE">
        <w:rPr>
          <w:rFonts w:ascii="Arial" w:eastAsia="Times New Roman" w:hAnsi="Arial" w:cs="Arial"/>
          <w:b/>
          <w:color w:val="EE0000"/>
          <w:sz w:val="20"/>
          <w:szCs w:val="20"/>
          <w:lang w:eastAsia="pl-PL"/>
        </w:rPr>
        <w:t>dotyczy ZADANIA I i III-IV</w:t>
      </w:r>
    </w:p>
    <w:p w14:paraId="565FD4D3" w14:textId="77777777" w:rsidR="00D66CBA" w:rsidRPr="00D66CBA" w:rsidRDefault="00D66CBA" w:rsidP="00D66CBA">
      <w:pPr>
        <w:spacing w:after="0" w:line="240" w:lineRule="auto"/>
        <w:ind w:right="-143"/>
        <w:jc w:val="both"/>
        <w:rPr>
          <w:rFonts w:ascii="Arial" w:eastAsia="Times New Roman" w:hAnsi="Arial" w:cs="Arial"/>
          <w:color w:val="0000FF"/>
          <w:sz w:val="24"/>
          <w:szCs w:val="20"/>
          <w:lang w:eastAsia="pl-PL"/>
        </w:rPr>
      </w:pPr>
    </w:p>
    <w:p w14:paraId="65478101" w14:textId="77777777" w:rsidR="00D66CBA" w:rsidRPr="00D66CBA" w:rsidRDefault="00D66CBA" w:rsidP="00D66CBA">
      <w:pPr>
        <w:tabs>
          <w:tab w:val="left" w:pos="142"/>
        </w:tabs>
        <w:spacing w:after="0" w:line="360" w:lineRule="auto"/>
        <w:jc w:val="both"/>
        <w:rPr>
          <w:rFonts w:ascii="Arial" w:eastAsia="Times New Roman" w:hAnsi="Arial" w:cs="Arial"/>
          <w:b/>
          <w:bCs/>
          <w:sz w:val="20"/>
          <w:szCs w:val="20"/>
          <w:lang w:eastAsia="pl-PL"/>
        </w:rPr>
      </w:pPr>
      <w:r w:rsidRPr="00D66CBA">
        <w:rPr>
          <w:rFonts w:ascii="Arial" w:eastAsia="Times New Roman" w:hAnsi="Arial" w:cs="Arial"/>
          <w:sz w:val="20"/>
          <w:szCs w:val="20"/>
          <w:lang w:eastAsia="pl-PL"/>
        </w:rPr>
        <w:t>Składając ofertę w postępowaniu o udzielenie zamówienia na wykonanie zadania pn.:</w:t>
      </w:r>
      <w:r w:rsidRPr="00D66CBA">
        <w:rPr>
          <w:rFonts w:ascii="Arial" w:eastAsia="Times New Roman" w:hAnsi="Arial" w:cs="Arial"/>
          <w:b/>
          <w:sz w:val="20"/>
          <w:szCs w:val="20"/>
          <w:lang w:eastAsia="pl-PL"/>
        </w:rPr>
        <w:t xml:space="preserve"> </w:t>
      </w:r>
      <w:r w:rsidRPr="00D66CBA">
        <w:rPr>
          <w:rFonts w:ascii="Arial" w:eastAsia="Times New Roman" w:hAnsi="Arial" w:cs="Arial"/>
          <w:b/>
          <w:bCs/>
          <w:sz w:val="20"/>
          <w:szCs w:val="20"/>
          <w:lang w:eastAsia="pl-PL"/>
        </w:rPr>
        <w:t xml:space="preserve">Jednorazowa dostawa sprzętu i wyposażenia </w:t>
      </w:r>
      <w:r w:rsidRPr="0040236A">
        <w:rPr>
          <w:rFonts w:ascii="Arial" w:eastAsia="Times New Roman" w:hAnsi="Arial" w:cs="Arial"/>
          <w:b/>
          <w:bCs/>
          <w:sz w:val="20"/>
          <w:szCs w:val="20"/>
          <w:lang w:eastAsia="pl-PL"/>
        </w:rPr>
        <w:t>na potrzeby ochrony ludności i obrony cywilnej</w:t>
      </w:r>
      <w:r w:rsidRPr="00D66CBA">
        <w:rPr>
          <w:rFonts w:ascii="Arial" w:eastAsia="Times New Roman" w:hAnsi="Arial" w:cs="Arial"/>
          <w:b/>
          <w:bCs/>
          <w:sz w:val="20"/>
          <w:szCs w:val="20"/>
          <w:lang w:eastAsia="pl-PL"/>
        </w:rPr>
        <w:t xml:space="preserve"> z podziałem na 5 zadań, </w:t>
      </w:r>
      <w:r w:rsidRPr="00D66CBA">
        <w:rPr>
          <w:rFonts w:ascii="Arial" w:eastAsia="Times New Roman" w:hAnsi="Arial" w:cs="Arial"/>
          <w:sz w:val="20"/>
          <w:szCs w:val="20"/>
          <w:lang w:eastAsia="pl-PL"/>
        </w:rPr>
        <w:t>znak postępowania</w:t>
      </w:r>
      <w:r w:rsidRPr="00D66CBA">
        <w:rPr>
          <w:rFonts w:ascii="Arial" w:eastAsia="Times New Roman" w:hAnsi="Arial" w:cs="Arial"/>
          <w:b/>
          <w:bCs/>
          <w:sz w:val="20"/>
          <w:szCs w:val="20"/>
          <w:lang w:eastAsia="pl-PL"/>
        </w:rPr>
        <w:t xml:space="preserve"> PZP.262.27.2026.RZM</w:t>
      </w:r>
    </w:p>
    <w:p w14:paraId="5134BB4E" w14:textId="032D001F" w:rsidR="00D66CBA" w:rsidRPr="00D66CBA" w:rsidRDefault="00D66CBA" w:rsidP="00D66CBA">
      <w:pPr>
        <w:tabs>
          <w:tab w:val="left" w:pos="142"/>
        </w:tabs>
        <w:spacing w:after="0" w:line="360" w:lineRule="auto"/>
        <w:jc w:val="both"/>
        <w:rPr>
          <w:rFonts w:ascii="Arial" w:eastAsia="Times New Roman" w:hAnsi="Arial" w:cs="Arial"/>
          <w:color w:val="FF0000"/>
          <w:sz w:val="20"/>
          <w:szCs w:val="20"/>
          <w:lang w:eastAsia="pl-PL"/>
        </w:rPr>
      </w:pPr>
    </w:p>
    <w:p w14:paraId="6F028E4D" w14:textId="5E8ECBEF" w:rsidR="00D66CBA" w:rsidRPr="00D66CBA" w:rsidRDefault="00D66CBA" w:rsidP="00D66CBA">
      <w:pPr>
        <w:spacing w:after="0" w:line="360" w:lineRule="auto"/>
        <w:jc w:val="both"/>
        <w:rPr>
          <w:rFonts w:ascii="Arial" w:eastAsia="Times New Roman" w:hAnsi="Arial" w:cs="Arial"/>
          <w:sz w:val="20"/>
          <w:szCs w:val="20"/>
          <w:lang w:eastAsia="pl-PL"/>
        </w:rPr>
      </w:pPr>
      <w:r w:rsidRPr="00D66CBA">
        <w:rPr>
          <w:rFonts w:ascii="Arial" w:eastAsia="Times New Roman" w:hAnsi="Arial" w:cs="Arial"/>
          <w:sz w:val="20"/>
          <w:szCs w:val="20"/>
          <w:lang w:eastAsia="pl-PL"/>
        </w:rPr>
        <w:t xml:space="preserve">OŚWIADCZAM, że w ciągu </w:t>
      </w:r>
      <w:r w:rsidRPr="00D66CBA">
        <w:rPr>
          <w:rFonts w:ascii="Arial" w:eastAsia="Times New Roman" w:hAnsi="Arial" w:cs="Arial"/>
          <w:b/>
          <w:sz w:val="20"/>
          <w:szCs w:val="20"/>
          <w:lang w:eastAsia="pl-PL"/>
        </w:rPr>
        <w:t>ostatnich 3 lat</w:t>
      </w:r>
      <w:r w:rsidRPr="00D66CBA">
        <w:rPr>
          <w:rFonts w:ascii="Arial" w:eastAsia="Times New Roman" w:hAnsi="Arial" w:cs="Arial"/>
          <w:sz w:val="20"/>
          <w:szCs w:val="20"/>
          <w:lang w:eastAsia="pl-PL"/>
        </w:rPr>
        <w:t xml:space="preserve"> wykonałem lub wykonuję dostawy o przedmiocie </w:t>
      </w:r>
      <w:r w:rsidR="004B702F">
        <w:rPr>
          <w:rFonts w:ascii="Arial" w:eastAsia="Times New Roman" w:hAnsi="Arial" w:cs="Arial"/>
          <w:sz w:val="20"/>
          <w:szCs w:val="20"/>
          <w:lang w:eastAsia="pl-PL"/>
        </w:rPr>
        <w:br/>
      </w:r>
      <w:r w:rsidRPr="00D66CBA">
        <w:rPr>
          <w:rFonts w:ascii="Arial" w:eastAsia="Times New Roman" w:hAnsi="Arial" w:cs="Arial"/>
          <w:sz w:val="20"/>
          <w:szCs w:val="20"/>
          <w:lang w:eastAsia="pl-PL"/>
        </w:rPr>
        <w:t>i złożoności porównywalnej z przedmiotem niniejszego zamówienia wymienione poniżej:</w:t>
      </w:r>
    </w:p>
    <w:p w14:paraId="501A208D" w14:textId="77777777" w:rsidR="00D66CBA" w:rsidRPr="00D66CBA" w:rsidRDefault="00D66CBA" w:rsidP="00D66CBA">
      <w:pPr>
        <w:spacing w:after="0" w:line="360" w:lineRule="auto"/>
        <w:jc w:val="both"/>
        <w:rPr>
          <w:rFonts w:ascii="Arial" w:eastAsia="Times New Roman" w:hAnsi="Arial" w:cs="Arial"/>
          <w:sz w:val="20"/>
          <w:szCs w:val="20"/>
          <w:lang w:eastAsia="pl-PL"/>
        </w:rPr>
      </w:pPr>
    </w:p>
    <w:p w14:paraId="155F8F60" w14:textId="77777777" w:rsidR="00D66CBA" w:rsidRPr="00D66CBA" w:rsidRDefault="00D66CBA" w:rsidP="00D66CBA">
      <w:pPr>
        <w:spacing w:after="0" w:line="240" w:lineRule="auto"/>
        <w:ind w:firstLine="708"/>
        <w:jc w:val="both"/>
        <w:rPr>
          <w:rFonts w:ascii="Arial" w:eastAsia="Times New Roman" w:hAnsi="Arial" w:cs="Arial"/>
          <w:color w:val="0000FF"/>
          <w:sz w:val="20"/>
          <w:szCs w:val="20"/>
          <w:lang w:eastAsia="pl-PL"/>
        </w:rPr>
      </w:pPr>
    </w:p>
    <w:tbl>
      <w:tblPr>
        <w:tblW w:w="9709" w:type="dxa"/>
        <w:tblLayout w:type="fixed"/>
        <w:tblCellMar>
          <w:left w:w="70" w:type="dxa"/>
          <w:right w:w="70" w:type="dxa"/>
        </w:tblCellMar>
        <w:tblLook w:val="0000" w:firstRow="0" w:lastRow="0" w:firstColumn="0" w:lastColumn="0" w:noHBand="0" w:noVBand="0"/>
      </w:tblPr>
      <w:tblGrid>
        <w:gridCol w:w="610"/>
        <w:gridCol w:w="3780"/>
        <w:gridCol w:w="1870"/>
        <w:gridCol w:w="1040"/>
        <w:gridCol w:w="2409"/>
      </w:tblGrid>
      <w:tr w:rsidR="00D66CBA" w:rsidRPr="00D66CBA" w14:paraId="3AB692C5" w14:textId="77777777" w:rsidTr="00515FE0">
        <w:trPr>
          <w:trHeight w:val="567"/>
        </w:trPr>
        <w:tc>
          <w:tcPr>
            <w:tcW w:w="610" w:type="dxa"/>
            <w:tcBorders>
              <w:top w:val="single" w:sz="4" w:space="0" w:color="auto"/>
              <w:left w:val="single" w:sz="4" w:space="0" w:color="auto"/>
              <w:bottom w:val="single" w:sz="6" w:space="0" w:color="auto"/>
              <w:right w:val="single" w:sz="4" w:space="0" w:color="auto"/>
            </w:tcBorders>
            <w:vAlign w:val="center"/>
          </w:tcPr>
          <w:p w14:paraId="0E0C1AAA" w14:textId="77777777" w:rsidR="00D66CBA" w:rsidRPr="00D66CBA" w:rsidRDefault="00D66CBA" w:rsidP="00D66CBA">
            <w:pPr>
              <w:spacing w:after="0" w:line="240" w:lineRule="auto"/>
              <w:jc w:val="center"/>
              <w:rPr>
                <w:rFonts w:ascii="Arial" w:eastAsia="Times New Roman" w:hAnsi="Arial" w:cs="Arial"/>
                <w:sz w:val="20"/>
                <w:szCs w:val="20"/>
                <w:lang w:eastAsia="pl-PL"/>
              </w:rPr>
            </w:pPr>
            <w:r w:rsidRPr="00D66CBA">
              <w:rPr>
                <w:rFonts w:ascii="Arial" w:eastAsia="Times New Roman" w:hAnsi="Arial" w:cs="Arial"/>
                <w:sz w:val="20"/>
                <w:szCs w:val="20"/>
                <w:lang w:eastAsia="pl-PL"/>
              </w:rPr>
              <w:t>Lp.</w:t>
            </w:r>
          </w:p>
        </w:tc>
        <w:tc>
          <w:tcPr>
            <w:tcW w:w="3780" w:type="dxa"/>
            <w:tcBorders>
              <w:top w:val="single" w:sz="4" w:space="0" w:color="auto"/>
              <w:left w:val="single" w:sz="4" w:space="0" w:color="auto"/>
              <w:bottom w:val="single" w:sz="6" w:space="0" w:color="auto"/>
              <w:right w:val="single" w:sz="4" w:space="0" w:color="auto"/>
            </w:tcBorders>
            <w:vAlign w:val="center"/>
          </w:tcPr>
          <w:p w14:paraId="0167957F" w14:textId="77777777" w:rsidR="00D66CBA" w:rsidRPr="00D66CBA" w:rsidRDefault="00D66CBA" w:rsidP="00D66CBA">
            <w:pPr>
              <w:spacing w:after="0" w:line="240" w:lineRule="auto"/>
              <w:jc w:val="center"/>
              <w:rPr>
                <w:rFonts w:ascii="Arial" w:eastAsia="Times New Roman" w:hAnsi="Arial" w:cs="Arial"/>
                <w:sz w:val="20"/>
                <w:szCs w:val="20"/>
                <w:lang w:eastAsia="pl-PL"/>
              </w:rPr>
            </w:pPr>
            <w:r w:rsidRPr="00D66CBA">
              <w:rPr>
                <w:rFonts w:ascii="Arial" w:eastAsia="Times New Roman" w:hAnsi="Arial" w:cs="Arial"/>
                <w:sz w:val="20"/>
                <w:szCs w:val="20"/>
                <w:lang w:eastAsia="pl-PL"/>
              </w:rPr>
              <w:t>Wykonane / wykonywane zamówienia</w:t>
            </w:r>
          </w:p>
          <w:p w14:paraId="7DDEE347" w14:textId="77777777" w:rsidR="00D66CBA" w:rsidRPr="00D66CBA" w:rsidRDefault="00D66CBA" w:rsidP="00D66CBA">
            <w:pPr>
              <w:spacing w:after="0" w:line="240" w:lineRule="auto"/>
              <w:jc w:val="center"/>
              <w:rPr>
                <w:rFonts w:ascii="Arial" w:eastAsia="Times New Roman" w:hAnsi="Arial" w:cs="Arial"/>
                <w:sz w:val="20"/>
                <w:szCs w:val="20"/>
                <w:lang w:eastAsia="pl-PL"/>
              </w:rPr>
            </w:pPr>
            <w:r w:rsidRPr="00D66CBA">
              <w:rPr>
                <w:rFonts w:ascii="Arial" w:eastAsia="Times New Roman" w:hAnsi="Arial" w:cs="Arial"/>
                <w:sz w:val="20"/>
                <w:szCs w:val="20"/>
                <w:lang w:eastAsia="pl-PL"/>
              </w:rPr>
              <w:t xml:space="preserve">- opis zamówienia, zakres </w:t>
            </w:r>
          </w:p>
        </w:tc>
        <w:tc>
          <w:tcPr>
            <w:tcW w:w="1870" w:type="dxa"/>
            <w:tcBorders>
              <w:top w:val="single" w:sz="6" w:space="0" w:color="auto"/>
              <w:left w:val="single" w:sz="4" w:space="0" w:color="auto"/>
              <w:right w:val="single" w:sz="4" w:space="0" w:color="auto"/>
            </w:tcBorders>
            <w:vAlign w:val="center"/>
          </w:tcPr>
          <w:p w14:paraId="6AC21932" w14:textId="77777777" w:rsidR="00D66CBA" w:rsidRPr="00D66CBA" w:rsidRDefault="00D66CBA" w:rsidP="00D66CBA">
            <w:pPr>
              <w:spacing w:after="0" w:line="240" w:lineRule="auto"/>
              <w:jc w:val="center"/>
              <w:rPr>
                <w:rFonts w:ascii="Arial" w:eastAsia="Times New Roman" w:hAnsi="Arial" w:cs="Arial"/>
                <w:sz w:val="20"/>
                <w:szCs w:val="20"/>
                <w:lang w:eastAsia="pl-PL"/>
              </w:rPr>
            </w:pPr>
            <w:r w:rsidRPr="00D66CBA">
              <w:rPr>
                <w:rFonts w:ascii="Arial" w:eastAsia="Times New Roman" w:hAnsi="Arial" w:cs="Arial"/>
                <w:sz w:val="20"/>
                <w:szCs w:val="20"/>
                <w:lang w:eastAsia="pl-PL"/>
              </w:rPr>
              <w:t>Wartość zamówień netto</w:t>
            </w:r>
          </w:p>
        </w:tc>
        <w:tc>
          <w:tcPr>
            <w:tcW w:w="1040" w:type="dxa"/>
            <w:tcBorders>
              <w:top w:val="single" w:sz="4" w:space="0" w:color="auto"/>
              <w:left w:val="single" w:sz="4" w:space="0" w:color="auto"/>
              <w:right w:val="single" w:sz="4" w:space="0" w:color="auto"/>
            </w:tcBorders>
          </w:tcPr>
          <w:p w14:paraId="334D8907" w14:textId="77777777" w:rsidR="00D66CBA" w:rsidRPr="00D66CBA" w:rsidRDefault="00D66CBA" w:rsidP="00D66CBA">
            <w:pPr>
              <w:spacing w:after="0" w:line="240" w:lineRule="auto"/>
              <w:jc w:val="center"/>
              <w:rPr>
                <w:rFonts w:ascii="Arial" w:eastAsia="Times New Roman" w:hAnsi="Arial" w:cs="Arial"/>
                <w:sz w:val="20"/>
                <w:szCs w:val="20"/>
                <w:lang w:eastAsia="pl-PL"/>
              </w:rPr>
            </w:pPr>
            <w:r w:rsidRPr="00D66CBA">
              <w:rPr>
                <w:rFonts w:ascii="Arial" w:eastAsia="Times New Roman" w:hAnsi="Arial" w:cs="Arial"/>
                <w:sz w:val="20"/>
                <w:szCs w:val="20"/>
                <w:lang w:eastAsia="pl-PL"/>
              </w:rPr>
              <w:t>Data wykonywania dostaw</w:t>
            </w:r>
          </w:p>
        </w:tc>
        <w:tc>
          <w:tcPr>
            <w:tcW w:w="2409" w:type="dxa"/>
            <w:tcBorders>
              <w:top w:val="single" w:sz="4" w:space="0" w:color="auto"/>
              <w:left w:val="single" w:sz="4" w:space="0" w:color="auto"/>
              <w:right w:val="single" w:sz="4" w:space="0" w:color="auto"/>
            </w:tcBorders>
            <w:vAlign w:val="center"/>
          </w:tcPr>
          <w:p w14:paraId="408EA0AB" w14:textId="77777777" w:rsidR="00D66CBA" w:rsidRPr="00D66CBA" w:rsidRDefault="00D66CBA" w:rsidP="00D66CBA">
            <w:pPr>
              <w:spacing w:after="0" w:line="240" w:lineRule="auto"/>
              <w:jc w:val="center"/>
              <w:rPr>
                <w:rFonts w:ascii="Arial" w:eastAsia="Times New Roman" w:hAnsi="Arial" w:cs="Arial"/>
                <w:sz w:val="20"/>
                <w:szCs w:val="20"/>
                <w:lang w:eastAsia="pl-PL"/>
              </w:rPr>
            </w:pPr>
            <w:r w:rsidRPr="00D66CBA">
              <w:rPr>
                <w:rFonts w:ascii="Arial" w:eastAsia="Times New Roman" w:hAnsi="Arial" w:cs="Arial"/>
                <w:sz w:val="20"/>
                <w:szCs w:val="20"/>
                <w:lang w:eastAsia="pl-PL"/>
              </w:rPr>
              <w:t>Nazwa i adres podmiotu, na rzecz którego realizowane były dostawy</w:t>
            </w:r>
          </w:p>
        </w:tc>
      </w:tr>
      <w:tr w:rsidR="00D66CBA" w:rsidRPr="00D66CBA" w14:paraId="21C5E271" w14:textId="77777777" w:rsidTr="00515FE0">
        <w:trPr>
          <w:trHeight w:val="567"/>
        </w:trPr>
        <w:tc>
          <w:tcPr>
            <w:tcW w:w="610" w:type="dxa"/>
            <w:tcBorders>
              <w:top w:val="single" w:sz="6" w:space="0" w:color="auto"/>
              <w:left w:val="single" w:sz="4" w:space="0" w:color="auto"/>
              <w:bottom w:val="single" w:sz="6" w:space="0" w:color="auto"/>
              <w:right w:val="single" w:sz="4" w:space="0" w:color="auto"/>
            </w:tcBorders>
            <w:vAlign w:val="center"/>
          </w:tcPr>
          <w:p w14:paraId="09295075" w14:textId="77777777" w:rsidR="00D66CBA" w:rsidRPr="00D66CBA" w:rsidRDefault="00D66CBA" w:rsidP="00D66CBA">
            <w:pPr>
              <w:numPr>
                <w:ilvl w:val="0"/>
                <w:numId w:val="129"/>
              </w:numPr>
              <w:spacing w:after="0" w:line="240" w:lineRule="auto"/>
              <w:jc w:val="both"/>
              <w:rPr>
                <w:rFonts w:ascii="Arial" w:eastAsia="Times New Roman" w:hAnsi="Arial" w:cs="Arial"/>
                <w:sz w:val="24"/>
                <w:szCs w:val="20"/>
                <w:lang w:eastAsia="pl-PL"/>
              </w:rPr>
            </w:pPr>
          </w:p>
        </w:tc>
        <w:tc>
          <w:tcPr>
            <w:tcW w:w="3780" w:type="dxa"/>
            <w:tcBorders>
              <w:top w:val="single" w:sz="6" w:space="0" w:color="auto"/>
              <w:left w:val="single" w:sz="4" w:space="0" w:color="auto"/>
              <w:bottom w:val="single" w:sz="6" w:space="0" w:color="auto"/>
              <w:right w:val="single" w:sz="4" w:space="0" w:color="auto"/>
            </w:tcBorders>
            <w:vAlign w:val="center"/>
          </w:tcPr>
          <w:p w14:paraId="11005786" w14:textId="77777777" w:rsidR="00D66CBA" w:rsidRPr="00D66CBA" w:rsidRDefault="00D66CBA" w:rsidP="00D66CBA">
            <w:pPr>
              <w:spacing w:after="0" w:line="240" w:lineRule="auto"/>
              <w:jc w:val="both"/>
              <w:rPr>
                <w:rFonts w:ascii="Arial" w:eastAsia="Times New Roman" w:hAnsi="Arial" w:cs="Arial"/>
                <w:sz w:val="24"/>
                <w:szCs w:val="20"/>
                <w:lang w:eastAsia="pl-PL"/>
              </w:rPr>
            </w:pPr>
          </w:p>
        </w:tc>
        <w:tc>
          <w:tcPr>
            <w:tcW w:w="1870" w:type="dxa"/>
            <w:tcBorders>
              <w:top w:val="single" w:sz="6" w:space="0" w:color="auto"/>
              <w:left w:val="single" w:sz="4" w:space="0" w:color="auto"/>
              <w:bottom w:val="single" w:sz="6" w:space="0" w:color="auto"/>
              <w:right w:val="single" w:sz="4" w:space="0" w:color="auto"/>
            </w:tcBorders>
            <w:vAlign w:val="center"/>
          </w:tcPr>
          <w:p w14:paraId="552A59F0" w14:textId="77777777" w:rsidR="00D66CBA" w:rsidRPr="00D66CBA" w:rsidRDefault="00D66CBA" w:rsidP="00D66CBA">
            <w:pPr>
              <w:spacing w:after="0" w:line="240" w:lineRule="auto"/>
              <w:jc w:val="both"/>
              <w:rPr>
                <w:rFonts w:ascii="Arial" w:eastAsia="Times New Roman" w:hAnsi="Arial" w:cs="Arial"/>
                <w:sz w:val="24"/>
                <w:szCs w:val="20"/>
                <w:lang w:eastAsia="pl-PL"/>
              </w:rPr>
            </w:pPr>
          </w:p>
        </w:tc>
        <w:tc>
          <w:tcPr>
            <w:tcW w:w="1040" w:type="dxa"/>
            <w:tcBorders>
              <w:top w:val="single" w:sz="4" w:space="0" w:color="auto"/>
              <w:left w:val="single" w:sz="4" w:space="0" w:color="auto"/>
              <w:bottom w:val="single" w:sz="4" w:space="0" w:color="auto"/>
              <w:right w:val="single" w:sz="4" w:space="0" w:color="auto"/>
            </w:tcBorders>
          </w:tcPr>
          <w:p w14:paraId="54C9371C" w14:textId="77777777" w:rsidR="00D66CBA" w:rsidRPr="00D66CBA" w:rsidRDefault="00D66CBA" w:rsidP="00D66CBA">
            <w:pPr>
              <w:spacing w:after="0" w:line="240" w:lineRule="auto"/>
              <w:jc w:val="both"/>
              <w:rPr>
                <w:rFonts w:ascii="Arial" w:eastAsia="Times New Roman" w:hAnsi="Arial" w:cs="Arial"/>
                <w:sz w:val="24"/>
                <w:szCs w:val="20"/>
                <w:lang w:eastAsia="pl-PL"/>
              </w:rPr>
            </w:pPr>
          </w:p>
        </w:tc>
        <w:tc>
          <w:tcPr>
            <w:tcW w:w="2409" w:type="dxa"/>
            <w:tcBorders>
              <w:top w:val="single" w:sz="4" w:space="0" w:color="auto"/>
              <w:left w:val="single" w:sz="4" w:space="0" w:color="auto"/>
              <w:bottom w:val="single" w:sz="4" w:space="0" w:color="auto"/>
              <w:right w:val="single" w:sz="4" w:space="0" w:color="auto"/>
            </w:tcBorders>
            <w:vAlign w:val="center"/>
          </w:tcPr>
          <w:p w14:paraId="46540EBA" w14:textId="77777777" w:rsidR="00D66CBA" w:rsidRPr="00D66CBA" w:rsidRDefault="00D66CBA" w:rsidP="00D66CBA">
            <w:pPr>
              <w:spacing w:after="0" w:line="240" w:lineRule="auto"/>
              <w:jc w:val="both"/>
              <w:rPr>
                <w:rFonts w:ascii="Arial" w:eastAsia="Times New Roman" w:hAnsi="Arial" w:cs="Arial"/>
                <w:sz w:val="24"/>
                <w:szCs w:val="20"/>
                <w:lang w:eastAsia="pl-PL"/>
              </w:rPr>
            </w:pPr>
          </w:p>
        </w:tc>
      </w:tr>
      <w:tr w:rsidR="00D66CBA" w:rsidRPr="00D66CBA" w14:paraId="3CCD40BB" w14:textId="77777777" w:rsidTr="00515FE0">
        <w:trPr>
          <w:trHeight w:val="567"/>
        </w:trPr>
        <w:tc>
          <w:tcPr>
            <w:tcW w:w="610" w:type="dxa"/>
            <w:tcBorders>
              <w:top w:val="single" w:sz="6" w:space="0" w:color="auto"/>
              <w:left w:val="single" w:sz="4" w:space="0" w:color="auto"/>
              <w:bottom w:val="single" w:sz="6" w:space="0" w:color="auto"/>
              <w:right w:val="single" w:sz="4" w:space="0" w:color="auto"/>
            </w:tcBorders>
            <w:vAlign w:val="center"/>
          </w:tcPr>
          <w:p w14:paraId="3F8CDFF8" w14:textId="77777777" w:rsidR="00D66CBA" w:rsidRPr="00D66CBA" w:rsidRDefault="00D66CBA" w:rsidP="00D66CBA">
            <w:pPr>
              <w:numPr>
                <w:ilvl w:val="0"/>
                <w:numId w:val="129"/>
              </w:numPr>
              <w:spacing w:after="0" w:line="240" w:lineRule="auto"/>
              <w:jc w:val="both"/>
              <w:rPr>
                <w:rFonts w:ascii="Arial" w:eastAsia="Times New Roman" w:hAnsi="Arial" w:cs="Arial"/>
                <w:sz w:val="24"/>
                <w:szCs w:val="20"/>
                <w:lang w:eastAsia="pl-PL"/>
              </w:rPr>
            </w:pPr>
          </w:p>
        </w:tc>
        <w:tc>
          <w:tcPr>
            <w:tcW w:w="3780" w:type="dxa"/>
            <w:tcBorders>
              <w:top w:val="single" w:sz="6" w:space="0" w:color="auto"/>
              <w:left w:val="single" w:sz="4" w:space="0" w:color="auto"/>
              <w:bottom w:val="single" w:sz="6" w:space="0" w:color="auto"/>
              <w:right w:val="single" w:sz="4" w:space="0" w:color="auto"/>
            </w:tcBorders>
            <w:vAlign w:val="center"/>
          </w:tcPr>
          <w:p w14:paraId="1A78FB8C" w14:textId="77777777" w:rsidR="00D66CBA" w:rsidRPr="00D66CBA" w:rsidRDefault="00D66CBA" w:rsidP="00D66CBA">
            <w:pPr>
              <w:spacing w:after="0" w:line="240" w:lineRule="auto"/>
              <w:jc w:val="both"/>
              <w:rPr>
                <w:rFonts w:ascii="Arial" w:eastAsia="Times New Roman" w:hAnsi="Arial" w:cs="Arial"/>
                <w:sz w:val="24"/>
                <w:szCs w:val="20"/>
                <w:lang w:eastAsia="pl-PL"/>
              </w:rPr>
            </w:pPr>
          </w:p>
        </w:tc>
        <w:tc>
          <w:tcPr>
            <w:tcW w:w="1870" w:type="dxa"/>
            <w:tcBorders>
              <w:top w:val="single" w:sz="6" w:space="0" w:color="auto"/>
              <w:left w:val="single" w:sz="4" w:space="0" w:color="auto"/>
              <w:bottom w:val="single" w:sz="6" w:space="0" w:color="auto"/>
              <w:right w:val="single" w:sz="4" w:space="0" w:color="auto"/>
            </w:tcBorders>
            <w:vAlign w:val="center"/>
          </w:tcPr>
          <w:p w14:paraId="2E56E428" w14:textId="77777777" w:rsidR="00D66CBA" w:rsidRPr="00D66CBA" w:rsidRDefault="00D66CBA" w:rsidP="00D66CBA">
            <w:pPr>
              <w:spacing w:after="0" w:line="240" w:lineRule="auto"/>
              <w:jc w:val="both"/>
              <w:rPr>
                <w:rFonts w:ascii="Arial" w:eastAsia="Times New Roman" w:hAnsi="Arial" w:cs="Arial"/>
                <w:sz w:val="24"/>
                <w:szCs w:val="20"/>
                <w:lang w:eastAsia="pl-PL"/>
              </w:rPr>
            </w:pPr>
          </w:p>
        </w:tc>
        <w:tc>
          <w:tcPr>
            <w:tcW w:w="1040" w:type="dxa"/>
            <w:tcBorders>
              <w:top w:val="single" w:sz="4" w:space="0" w:color="auto"/>
              <w:left w:val="single" w:sz="4" w:space="0" w:color="auto"/>
              <w:bottom w:val="single" w:sz="4" w:space="0" w:color="auto"/>
              <w:right w:val="single" w:sz="4" w:space="0" w:color="auto"/>
            </w:tcBorders>
          </w:tcPr>
          <w:p w14:paraId="567B9225" w14:textId="77777777" w:rsidR="00D66CBA" w:rsidRPr="00D66CBA" w:rsidRDefault="00D66CBA" w:rsidP="00D66CBA">
            <w:pPr>
              <w:spacing w:after="0" w:line="240" w:lineRule="auto"/>
              <w:jc w:val="both"/>
              <w:rPr>
                <w:rFonts w:ascii="Arial" w:eastAsia="Times New Roman" w:hAnsi="Arial" w:cs="Arial"/>
                <w:sz w:val="24"/>
                <w:szCs w:val="20"/>
                <w:lang w:eastAsia="pl-PL"/>
              </w:rPr>
            </w:pPr>
          </w:p>
        </w:tc>
        <w:tc>
          <w:tcPr>
            <w:tcW w:w="2409" w:type="dxa"/>
            <w:tcBorders>
              <w:top w:val="single" w:sz="4" w:space="0" w:color="auto"/>
              <w:left w:val="single" w:sz="4" w:space="0" w:color="auto"/>
              <w:bottom w:val="single" w:sz="4" w:space="0" w:color="auto"/>
              <w:right w:val="single" w:sz="4" w:space="0" w:color="auto"/>
            </w:tcBorders>
            <w:vAlign w:val="center"/>
          </w:tcPr>
          <w:p w14:paraId="5DA27772" w14:textId="77777777" w:rsidR="00D66CBA" w:rsidRPr="00D66CBA" w:rsidRDefault="00D66CBA" w:rsidP="00D66CBA">
            <w:pPr>
              <w:spacing w:after="0" w:line="240" w:lineRule="auto"/>
              <w:jc w:val="both"/>
              <w:rPr>
                <w:rFonts w:ascii="Arial" w:eastAsia="Times New Roman" w:hAnsi="Arial" w:cs="Arial"/>
                <w:sz w:val="24"/>
                <w:szCs w:val="20"/>
                <w:lang w:eastAsia="pl-PL"/>
              </w:rPr>
            </w:pPr>
          </w:p>
        </w:tc>
      </w:tr>
      <w:tr w:rsidR="00D66CBA" w:rsidRPr="00D66CBA" w14:paraId="4A4726EE" w14:textId="77777777" w:rsidTr="00515FE0">
        <w:trPr>
          <w:trHeight w:val="567"/>
        </w:trPr>
        <w:tc>
          <w:tcPr>
            <w:tcW w:w="610" w:type="dxa"/>
            <w:tcBorders>
              <w:top w:val="single" w:sz="6" w:space="0" w:color="auto"/>
              <w:left w:val="single" w:sz="4" w:space="0" w:color="auto"/>
              <w:bottom w:val="single" w:sz="6" w:space="0" w:color="auto"/>
              <w:right w:val="single" w:sz="4" w:space="0" w:color="auto"/>
            </w:tcBorders>
            <w:vAlign w:val="center"/>
          </w:tcPr>
          <w:p w14:paraId="29392A7D" w14:textId="77777777" w:rsidR="00D66CBA" w:rsidRPr="00D66CBA" w:rsidRDefault="00D66CBA" w:rsidP="00D66CBA">
            <w:pPr>
              <w:numPr>
                <w:ilvl w:val="0"/>
                <w:numId w:val="129"/>
              </w:numPr>
              <w:spacing w:after="0" w:line="240" w:lineRule="auto"/>
              <w:jc w:val="both"/>
              <w:rPr>
                <w:rFonts w:ascii="Arial" w:eastAsia="Times New Roman" w:hAnsi="Arial" w:cs="Arial"/>
                <w:sz w:val="24"/>
                <w:szCs w:val="20"/>
                <w:lang w:eastAsia="pl-PL"/>
              </w:rPr>
            </w:pPr>
          </w:p>
        </w:tc>
        <w:tc>
          <w:tcPr>
            <w:tcW w:w="3780" w:type="dxa"/>
            <w:tcBorders>
              <w:top w:val="single" w:sz="6" w:space="0" w:color="auto"/>
              <w:left w:val="single" w:sz="4" w:space="0" w:color="auto"/>
              <w:bottom w:val="single" w:sz="6" w:space="0" w:color="auto"/>
              <w:right w:val="single" w:sz="4" w:space="0" w:color="auto"/>
            </w:tcBorders>
            <w:vAlign w:val="center"/>
          </w:tcPr>
          <w:p w14:paraId="111FCE1C" w14:textId="77777777" w:rsidR="00D66CBA" w:rsidRPr="00D66CBA" w:rsidRDefault="00D66CBA" w:rsidP="00D66CBA">
            <w:pPr>
              <w:spacing w:after="0" w:line="240" w:lineRule="auto"/>
              <w:jc w:val="both"/>
              <w:rPr>
                <w:rFonts w:ascii="Arial" w:eastAsia="Times New Roman" w:hAnsi="Arial" w:cs="Arial"/>
                <w:sz w:val="24"/>
                <w:szCs w:val="20"/>
                <w:lang w:eastAsia="pl-PL"/>
              </w:rPr>
            </w:pPr>
          </w:p>
        </w:tc>
        <w:tc>
          <w:tcPr>
            <w:tcW w:w="1870" w:type="dxa"/>
            <w:tcBorders>
              <w:top w:val="single" w:sz="6" w:space="0" w:color="auto"/>
              <w:left w:val="single" w:sz="4" w:space="0" w:color="auto"/>
              <w:bottom w:val="single" w:sz="6" w:space="0" w:color="auto"/>
              <w:right w:val="single" w:sz="4" w:space="0" w:color="auto"/>
            </w:tcBorders>
            <w:vAlign w:val="center"/>
          </w:tcPr>
          <w:p w14:paraId="0C32D3B4" w14:textId="77777777" w:rsidR="00D66CBA" w:rsidRPr="00D66CBA" w:rsidRDefault="00D66CBA" w:rsidP="00D66CBA">
            <w:pPr>
              <w:spacing w:after="0" w:line="240" w:lineRule="auto"/>
              <w:jc w:val="both"/>
              <w:rPr>
                <w:rFonts w:ascii="Arial" w:eastAsia="Times New Roman" w:hAnsi="Arial" w:cs="Arial"/>
                <w:sz w:val="24"/>
                <w:szCs w:val="20"/>
                <w:lang w:eastAsia="pl-PL"/>
              </w:rPr>
            </w:pPr>
          </w:p>
        </w:tc>
        <w:tc>
          <w:tcPr>
            <w:tcW w:w="1040" w:type="dxa"/>
            <w:tcBorders>
              <w:top w:val="single" w:sz="4" w:space="0" w:color="auto"/>
              <w:left w:val="single" w:sz="4" w:space="0" w:color="auto"/>
              <w:bottom w:val="single" w:sz="4" w:space="0" w:color="auto"/>
              <w:right w:val="single" w:sz="4" w:space="0" w:color="auto"/>
            </w:tcBorders>
          </w:tcPr>
          <w:p w14:paraId="14F05777" w14:textId="77777777" w:rsidR="00D66CBA" w:rsidRPr="00D66CBA" w:rsidRDefault="00D66CBA" w:rsidP="00D66CBA">
            <w:pPr>
              <w:spacing w:after="0" w:line="240" w:lineRule="auto"/>
              <w:jc w:val="both"/>
              <w:rPr>
                <w:rFonts w:ascii="Arial" w:eastAsia="Times New Roman" w:hAnsi="Arial" w:cs="Arial"/>
                <w:sz w:val="24"/>
                <w:szCs w:val="20"/>
                <w:lang w:eastAsia="pl-PL"/>
              </w:rPr>
            </w:pPr>
          </w:p>
        </w:tc>
        <w:tc>
          <w:tcPr>
            <w:tcW w:w="2409" w:type="dxa"/>
            <w:tcBorders>
              <w:top w:val="single" w:sz="4" w:space="0" w:color="auto"/>
              <w:left w:val="single" w:sz="4" w:space="0" w:color="auto"/>
              <w:bottom w:val="single" w:sz="4" w:space="0" w:color="auto"/>
              <w:right w:val="single" w:sz="4" w:space="0" w:color="auto"/>
            </w:tcBorders>
            <w:vAlign w:val="center"/>
          </w:tcPr>
          <w:p w14:paraId="6358371C" w14:textId="77777777" w:rsidR="00D66CBA" w:rsidRPr="00D66CBA" w:rsidRDefault="00D66CBA" w:rsidP="00D66CBA">
            <w:pPr>
              <w:spacing w:after="0" w:line="240" w:lineRule="auto"/>
              <w:jc w:val="both"/>
              <w:rPr>
                <w:rFonts w:ascii="Arial" w:eastAsia="Times New Roman" w:hAnsi="Arial" w:cs="Arial"/>
                <w:sz w:val="24"/>
                <w:szCs w:val="20"/>
                <w:lang w:eastAsia="pl-PL"/>
              </w:rPr>
            </w:pPr>
          </w:p>
        </w:tc>
      </w:tr>
      <w:tr w:rsidR="00D66CBA" w:rsidRPr="00D66CBA" w14:paraId="7B8BE955" w14:textId="77777777" w:rsidTr="00515FE0">
        <w:trPr>
          <w:trHeight w:val="567"/>
        </w:trPr>
        <w:tc>
          <w:tcPr>
            <w:tcW w:w="610" w:type="dxa"/>
            <w:tcBorders>
              <w:top w:val="single" w:sz="6" w:space="0" w:color="auto"/>
              <w:left w:val="single" w:sz="4" w:space="0" w:color="auto"/>
              <w:bottom w:val="single" w:sz="6" w:space="0" w:color="auto"/>
              <w:right w:val="single" w:sz="4" w:space="0" w:color="auto"/>
            </w:tcBorders>
            <w:vAlign w:val="center"/>
          </w:tcPr>
          <w:p w14:paraId="26AD58AC" w14:textId="77777777" w:rsidR="00D66CBA" w:rsidRPr="00D66CBA" w:rsidRDefault="00D66CBA" w:rsidP="00D66CBA">
            <w:pPr>
              <w:numPr>
                <w:ilvl w:val="0"/>
                <w:numId w:val="129"/>
              </w:numPr>
              <w:spacing w:after="0" w:line="240" w:lineRule="auto"/>
              <w:jc w:val="both"/>
              <w:rPr>
                <w:rFonts w:ascii="Arial" w:eastAsia="Times New Roman" w:hAnsi="Arial" w:cs="Arial"/>
                <w:sz w:val="24"/>
                <w:szCs w:val="20"/>
                <w:lang w:eastAsia="pl-PL"/>
              </w:rPr>
            </w:pPr>
          </w:p>
        </w:tc>
        <w:tc>
          <w:tcPr>
            <w:tcW w:w="3780" w:type="dxa"/>
            <w:tcBorders>
              <w:top w:val="single" w:sz="6" w:space="0" w:color="auto"/>
              <w:left w:val="single" w:sz="4" w:space="0" w:color="auto"/>
              <w:bottom w:val="single" w:sz="6" w:space="0" w:color="auto"/>
              <w:right w:val="single" w:sz="4" w:space="0" w:color="auto"/>
            </w:tcBorders>
            <w:vAlign w:val="center"/>
          </w:tcPr>
          <w:p w14:paraId="632F7AA6" w14:textId="77777777" w:rsidR="00D66CBA" w:rsidRPr="00D66CBA" w:rsidRDefault="00D66CBA" w:rsidP="00D66CBA">
            <w:pPr>
              <w:spacing w:after="0" w:line="240" w:lineRule="auto"/>
              <w:jc w:val="both"/>
              <w:rPr>
                <w:rFonts w:ascii="Arial" w:eastAsia="Times New Roman" w:hAnsi="Arial" w:cs="Arial"/>
                <w:sz w:val="24"/>
                <w:szCs w:val="20"/>
                <w:lang w:eastAsia="pl-PL"/>
              </w:rPr>
            </w:pPr>
          </w:p>
        </w:tc>
        <w:tc>
          <w:tcPr>
            <w:tcW w:w="1870" w:type="dxa"/>
            <w:tcBorders>
              <w:top w:val="single" w:sz="6" w:space="0" w:color="auto"/>
              <w:left w:val="single" w:sz="4" w:space="0" w:color="auto"/>
              <w:bottom w:val="single" w:sz="6" w:space="0" w:color="auto"/>
              <w:right w:val="single" w:sz="4" w:space="0" w:color="auto"/>
            </w:tcBorders>
            <w:vAlign w:val="center"/>
          </w:tcPr>
          <w:p w14:paraId="2F812D0A" w14:textId="77777777" w:rsidR="00D66CBA" w:rsidRPr="00D66CBA" w:rsidRDefault="00D66CBA" w:rsidP="00D66CBA">
            <w:pPr>
              <w:spacing w:after="0" w:line="240" w:lineRule="auto"/>
              <w:jc w:val="both"/>
              <w:rPr>
                <w:rFonts w:ascii="Arial" w:eastAsia="Times New Roman" w:hAnsi="Arial" w:cs="Arial"/>
                <w:sz w:val="24"/>
                <w:szCs w:val="20"/>
                <w:lang w:eastAsia="pl-PL"/>
              </w:rPr>
            </w:pPr>
          </w:p>
        </w:tc>
        <w:tc>
          <w:tcPr>
            <w:tcW w:w="1040" w:type="dxa"/>
            <w:tcBorders>
              <w:top w:val="single" w:sz="4" w:space="0" w:color="auto"/>
              <w:left w:val="single" w:sz="4" w:space="0" w:color="auto"/>
              <w:bottom w:val="single" w:sz="4" w:space="0" w:color="auto"/>
              <w:right w:val="single" w:sz="4" w:space="0" w:color="auto"/>
            </w:tcBorders>
          </w:tcPr>
          <w:p w14:paraId="09A9A058" w14:textId="77777777" w:rsidR="00D66CBA" w:rsidRPr="00D66CBA" w:rsidRDefault="00D66CBA" w:rsidP="00D66CBA">
            <w:pPr>
              <w:spacing w:after="0" w:line="240" w:lineRule="auto"/>
              <w:jc w:val="both"/>
              <w:rPr>
                <w:rFonts w:ascii="Arial" w:eastAsia="Times New Roman" w:hAnsi="Arial" w:cs="Arial"/>
                <w:sz w:val="24"/>
                <w:szCs w:val="20"/>
                <w:lang w:eastAsia="pl-PL"/>
              </w:rPr>
            </w:pPr>
          </w:p>
        </w:tc>
        <w:tc>
          <w:tcPr>
            <w:tcW w:w="2409" w:type="dxa"/>
            <w:tcBorders>
              <w:top w:val="single" w:sz="4" w:space="0" w:color="auto"/>
              <w:left w:val="single" w:sz="4" w:space="0" w:color="auto"/>
              <w:bottom w:val="single" w:sz="4" w:space="0" w:color="auto"/>
              <w:right w:val="single" w:sz="4" w:space="0" w:color="auto"/>
            </w:tcBorders>
            <w:vAlign w:val="center"/>
          </w:tcPr>
          <w:p w14:paraId="4B78FCED" w14:textId="77777777" w:rsidR="00D66CBA" w:rsidRPr="00D66CBA" w:rsidRDefault="00D66CBA" w:rsidP="00D66CBA">
            <w:pPr>
              <w:spacing w:after="0" w:line="240" w:lineRule="auto"/>
              <w:jc w:val="both"/>
              <w:rPr>
                <w:rFonts w:ascii="Arial" w:eastAsia="Times New Roman" w:hAnsi="Arial" w:cs="Arial"/>
                <w:sz w:val="24"/>
                <w:szCs w:val="20"/>
                <w:lang w:eastAsia="pl-PL"/>
              </w:rPr>
            </w:pPr>
          </w:p>
        </w:tc>
      </w:tr>
      <w:tr w:rsidR="00D66CBA" w:rsidRPr="00D66CBA" w14:paraId="68DB8E2F" w14:textId="77777777" w:rsidTr="00515FE0">
        <w:trPr>
          <w:trHeight w:val="567"/>
        </w:trPr>
        <w:tc>
          <w:tcPr>
            <w:tcW w:w="610" w:type="dxa"/>
            <w:tcBorders>
              <w:top w:val="single" w:sz="6" w:space="0" w:color="auto"/>
              <w:left w:val="single" w:sz="4" w:space="0" w:color="auto"/>
              <w:bottom w:val="single" w:sz="6" w:space="0" w:color="auto"/>
              <w:right w:val="single" w:sz="4" w:space="0" w:color="auto"/>
            </w:tcBorders>
            <w:vAlign w:val="center"/>
          </w:tcPr>
          <w:p w14:paraId="41836EE5" w14:textId="77777777" w:rsidR="00D66CBA" w:rsidRPr="00D66CBA" w:rsidRDefault="00D66CBA" w:rsidP="00D66CBA">
            <w:pPr>
              <w:numPr>
                <w:ilvl w:val="0"/>
                <w:numId w:val="129"/>
              </w:numPr>
              <w:spacing w:after="0" w:line="240" w:lineRule="auto"/>
              <w:jc w:val="both"/>
              <w:rPr>
                <w:rFonts w:ascii="Arial" w:eastAsia="Times New Roman" w:hAnsi="Arial" w:cs="Arial"/>
                <w:sz w:val="24"/>
                <w:szCs w:val="20"/>
                <w:lang w:eastAsia="pl-PL"/>
              </w:rPr>
            </w:pPr>
          </w:p>
        </w:tc>
        <w:tc>
          <w:tcPr>
            <w:tcW w:w="3780" w:type="dxa"/>
            <w:tcBorders>
              <w:top w:val="single" w:sz="6" w:space="0" w:color="auto"/>
              <w:left w:val="single" w:sz="4" w:space="0" w:color="auto"/>
              <w:bottom w:val="single" w:sz="6" w:space="0" w:color="auto"/>
              <w:right w:val="single" w:sz="4" w:space="0" w:color="auto"/>
            </w:tcBorders>
            <w:vAlign w:val="center"/>
          </w:tcPr>
          <w:p w14:paraId="6A421B55" w14:textId="77777777" w:rsidR="00D66CBA" w:rsidRPr="00D66CBA" w:rsidRDefault="00D66CBA" w:rsidP="00D66CBA">
            <w:pPr>
              <w:spacing w:after="0" w:line="240" w:lineRule="auto"/>
              <w:jc w:val="both"/>
              <w:rPr>
                <w:rFonts w:ascii="Arial" w:eastAsia="Times New Roman" w:hAnsi="Arial" w:cs="Arial"/>
                <w:sz w:val="24"/>
                <w:szCs w:val="20"/>
                <w:lang w:eastAsia="pl-PL"/>
              </w:rPr>
            </w:pPr>
          </w:p>
        </w:tc>
        <w:tc>
          <w:tcPr>
            <w:tcW w:w="1870" w:type="dxa"/>
            <w:tcBorders>
              <w:top w:val="single" w:sz="6" w:space="0" w:color="auto"/>
              <w:left w:val="single" w:sz="4" w:space="0" w:color="auto"/>
              <w:bottom w:val="single" w:sz="6" w:space="0" w:color="auto"/>
              <w:right w:val="single" w:sz="4" w:space="0" w:color="auto"/>
            </w:tcBorders>
            <w:vAlign w:val="center"/>
          </w:tcPr>
          <w:p w14:paraId="051F8B69" w14:textId="77777777" w:rsidR="00D66CBA" w:rsidRPr="00D66CBA" w:rsidRDefault="00D66CBA" w:rsidP="00D66CBA">
            <w:pPr>
              <w:spacing w:after="0" w:line="240" w:lineRule="auto"/>
              <w:jc w:val="both"/>
              <w:rPr>
                <w:rFonts w:ascii="Arial" w:eastAsia="Times New Roman" w:hAnsi="Arial" w:cs="Arial"/>
                <w:sz w:val="24"/>
                <w:szCs w:val="20"/>
                <w:lang w:eastAsia="pl-PL"/>
              </w:rPr>
            </w:pPr>
          </w:p>
        </w:tc>
        <w:tc>
          <w:tcPr>
            <w:tcW w:w="1040" w:type="dxa"/>
            <w:tcBorders>
              <w:top w:val="single" w:sz="4" w:space="0" w:color="auto"/>
              <w:left w:val="single" w:sz="4" w:space="0" w:color="auto"/>
              <w:bottom w:val="single" w:sz="4" w:space="0" w:color="auto"/>
              <w:right w:val="single" w:sz="4" w:space="0" w:color="auto"/>
            </w:tcBorders>
          </w:tcPr>
          <w:p w14:paraId="2633F477" w14:textId="77777777" w:rsidR="00D66CBA" w:rsidRPr="00D66CBA" w:rsidRDefault="00D66CBA" w:rsidP="00D66CBA">
            <w:pPr>
              <w:spacing w:after="0" w:line="240" w:lineRule="auto"/>
              <w:jc w:val="both"/>
              <w:rPr>
                <w:rFonts w:ascii="Arial" w:eastAsia="Times New Roman" w:hAnsi="Arial" w:cs="Arial"/>
                <w:sz w:val="24"/>
                <w:szCs w:val="20"/>
                <w:lang w:eastAsia="pl-PL"/>
              </w:rPr>
            </w:pPr>
          </w:p>
        </w:tc>
        <w:tc>
          <w:tcPr>
            <w:tcW w:w="2409" w:type="dxa"/>
            <w:tcBorders>
              <w:top w:val="single" w:sz="4" w:space="0" w:color="auto"/>
              <w:left w:val="single" w:sz="4" w:space="0" w:color="auto"/>
              <w:bottom w:val="single" w:sz="4" w:space="0" w:color="auto"/>
              <w:right w:val="single" w:sz="4" w:space="0" w:color="auto"/>
            </w:tcBorders>
            <w:vAlign w:val="center"/>
          </w:tcPr>
          <w:p w14:paraId="32365159" w14:textId="77777777" w:rsidR="00D66CBA" w:rsidRPr="00D66CBA" w:rsidRDefault="00D66CBA" w:rsidP="00D66CBA">
            <w:pPr>
              <w:spacing w:after="0" w:line="240" w:lineRule="auto"/>
              <w:jc w:val="both"/>
              <w:rPr>
                <w:rFonts w:ascii="Arial" w:eastAsia="Times New Roman" w:hAnsi="Arial" w:cs="Arial"/>
                <w:sz w:val="24"/>
                <w:szCs w:val="20"/>
                <w:lang w:eastAsia="pl-PL"/>
              </w:rPr>
            </w:pPr>
          </w:p>
        </w:tc>
      </w:tr>
    </w:tbl>
    <w:p w14:paraId="49EA8C85" w14:textId="77777777" w:rsidR="00D66CBA" w:rsidRPr="00D66CBA" w:rsidRDefault="00D66CBA" w:rsidP="00D66CBA">
      <w:pPr>
        <w:spacing w:after="0" w:line="240" w:lineRule="auto"/>
        <w:ind w:right="-143"/>
        <w:jc w:val="both"/>
        <w:rPr>
          <w:rFonts w:ascii="Arial" w:eastAsia="Times New Roman" w:hAnsi="Arial" w:cs="Arial"/>
          <w:sz w:val="24"/>
          <w:szCs w:val="20"/>
          <w:lang w:eastAsia="pl-PL"/>
        </w:rPr>
      </w:pPr>
    </w:p>
    <w:p w14:paraId="461DB64A" w14:textId="77777777" w:rsidR="00D66CBA" w:rsidRPr="00D66CBA" w:rsidRDefault="00D66CBA" w:rsidP="00D66CBA">
      <w:pPr>
        <w:spacing w:before="120" w:after="120" w:line="240" w:lineRule="auto"/>
        <w:ind w:right="-6"/>
        <w:jc w:val="both"/>
        <w:rPr>
          <w:rFonts w:ascii="Arial" w:eastAsia="Times New Roman" w:hAnsi="Arial" w:cs="Arial"/>
          <w:sz w:val="20"/>
          <w:szCs w:val="20"/>
          <w:lang w:eastAsia="pl-PL"/>
        </w:rPr>
      </w:pPr>
      <w:r w:rsidRPr="00D66CBA">
        <w:rPr>
          <w:rFonts w:ascii="Arial" w:eastAsia="Times New Roman" w:hAnsi="Arial" w:cs="Arial"/>
          <w:sz w:val="20"/>
          <w:szCs w:val="20"/>
          <w:lang w:eastAsia="pl-PL"/>
        </w:rPr>
        <w:t>Do wykazu</w:t>
      </w:r>
      <w:r w:rsidRPr="00D66CBA">
        <w:rPr>
          <w:rFonts w:ascii="Arial" w:eastAsia="Times New Roman" w:hAnsi="Arial" w:cs="Arial"/>
          <w:b/>
          <w:sz w:val="20"/>
          <w:szCs w:val="20"/>
          <w:lang w:eastAsia="pl-PL"/>
        </w:rPr>
        <w:t xml:space="preserve"> dołączam </w:t>
      </w:r>
      <w:r w:rsidRPr="00D66CBA">
        <w:rPr>
          <w:rFonts w:ascii="Arial" w:eastAsia="Times New Roman" w:hAnsi="Arial" w:cs="Arial"/>
          <w:sz w:val="20"/>
          <w:szCs w:val="20"/>
          <w:lang w:eastAsia="pl-PL"/>
        </w:rPr>
        <w:t>dokumenty potwierdzające, że wyżej wymienione zamówienia zostały wykonane należycie — referencje lub inne dokumenty to potwierdzające.</w:t>
      </w:r>
    </w:p>
    <w:p w14:paraId="281C8187" w14:textId="77777777" w:rsidR="00D66CBA" w:rsidRPr="00D66CBA" w:rsidRDefault="00D66CBA" w:rsidP="00D66CBA">
      <w:pPr>
        <w:spacing w:after="0" w:line="240" w:lineRule="auto"/>
        <w:ind w:right="-143"/>
        <w:jc w:val="both"/>
        <w:rPr>
          <w:rFonts w:ascii="Arial" w:eastAsia="Times New Roman" w:hAnsi="Arial" w:cs="Arial"/>
          <w:sz w:val="24"/>
          <w:szCs w:val="20"/>
          <w:lang w:eastAsia="pl-PL"/>
        </w:rPr>
      </w:pPr>
    </w:p>
    <w:p w14:paraId="68A1E285" w14:textId="77777777" w:rsidR="00D66CBA" w:rsidRPr="00D66CBA" w:rsidRDefault="00D66CBA" w:rsidP="00D66CBA">
      <w:pPr>
        <w:spacing w:after="0" w:line="240" w:lineRule="auto"/>
        <w:ind w:right="-143"/>
        <w:jc w:val="both"/>
        <w:rPr>
          <w:rFonts w:ascii="Arial" w:eastAsia="Times New Roman" w:hAnsi="Arial" w:cs="Arial"/>
          <w:sz w:val="24"/>
          <w:szCs w:val="20"/>
          <w:lang w:eastAsia="pl-PL"/>
        </w:rPr>
      </w:pPr>
    </w:p>
    <w:p w14:paraId="257BF74A" w14:textId="77777777" w:rsidR="00D66CBA" w:rsidRPr="00D66CBA" w:rsidRDefault="00D66CBA" w:rsidP="00D66CBA">
      <w:pPr>
        <w:spacing w:after="0" w:line="240" w:lineRule="auto"/>
        <w:ind w:right="-143"/>
        <w:jc w:val="both"/>
        <w:rPr>
          <w:rFonts w:ascii="Arial" w:eastAsia="Times New Roman" w:hAnsi="Arial" w:cs="Arial"/>
          <w:sz w:val="24"/>
          <w:szCs w:val="20"/>
          <w:lang w:eastAsia="pl-PL"/>
        </w:rPr>
      </w:pPr>
    </w:p>
    <w:p w14:paraId="1FCA85BC" w14:textId="77777777" w:rsidR="00D66CBA" w:rsidRPr="00D66CBA" w:rsidRDefault="00D66CBA" w:rsidP="00D66CBA">
      <w:pPr>
        <w:spacing w:after="0" w:line="240" w:lineRule="auto"/>
        <w:ind w:right="-143"/>
        <w:jc w:val="both"/>
        <w:rPr>
          <w:rFonts w:ascii="Arial" w:eastAsia="Times New Roman" w:hAnsi="Arial" w:cs="Arial"/>
          <w:sz w:val="24"/>
          <w:szCs w:val="20"/>
          <w:lang w:eastAsia="pl-PL"/>
        </w:rPr>
      </w:pPr>
    </w:p>
    <w:p w14:paraId="4B3CD8A0" w14:textId="77777777" w:rsidR="00D66CBA" w:rsidRPr="00B54CC2" w:rsidRDefault="00D66CBA" w:rsidP="00D66CBA">
      <w:pPr>
        <w:spacing w:after="0" w:line="240" w:lineRule="auto"/>
        <w:ind w:right="-142"/>
        <w:jc w:val="both"/>
        <w:rPr>
          <w:rFonts w:ascii="Arial" w:eastAsia="Times New Roman" w:hAnsi="Arial" w:cs="Arial"/>
          <w:szCs w:val="20"/>
          <w:lang w:eastAsia="pl-PL"/>
        </w:rPr>
      </w:pPr>
      <w:r w:rsidRPr="005B4228">
        <w:rPr>
          <w:rFonts w:ascii="Arial" w:eastAsia="Times New Roman" w:hAnsi="Arial" w:cs="Arial"/>
          <w:szCs w:val="20"/>
          <w:lang w:eastAsia="pl-PL"/>
        </w:rPr>
        <w:t>.......................................</w:t>
      </w:r>
      <w:r w:rsidRPr="005B4228">
        <w:rPr>
          <w:rFonts w:ascii="Arial" w:eastAsia="Times New Roman" w:hAnsi="Arial" w:cs="Arial"/>
          <w:szCs w:val="20"/>
          <w:lang w:eastAsia="pl-PL"/>
        </w:rPr>
        <w:tab/>
      </w:r>
      <w:r w:rsidRPr="005B4228">
        <w:rPr>
          <w:rFonts w:ascii="Arial" w:eastAsia="Times New Roman" w:hAnsi="Arial" w:cs="Arial"/>
          <w:szCs w:val="20"/>
          <w:lang w:eastAsia="pl-PL"/>
        </w:rPr>
        <w:tab/>
      </w:r>
      <w:r w:rsidRPr="005B4228">
        <w:rPr>
          <w:rFonts w:ascii="Arial" w:eastAsia="Times New Roman" w:hAnsi="Arial" w:cs="Arial"/>
          <w:szCs w:val="20"/>
          <w:lang w:eastAsia="pl-PL"/>
        </w:rPr>
        <w:tab/>
      </w:r>
      <w:r w:rsidRPr="005B4228">
        <w:rPr>
          <w:rFonts w:ascii="Arial" w:eastAsia="Times New Roman" w:hAnsi="Arial" w:cs="Arial"/>
          <w:szCs w:val="20"/>
          <w:lang w:eastAsia="pl-PL"/>
        </w:rPr>
        <w:tab/>
        <w:t>..................................................................</w:t>
      </w:r>
    </w:p>
    <w:p w14:paraId="784F4AFD" w14:textId="77777777" w:rsidR="00D66CBA" w:rsidRPr="00C43797" w:rsidRDefault="00D66CBA" w:rsidP="00D66CBA">
      <w:pPr>
        <w:pStyle w:val="Akapitzlist"/>
        <w:autoSpaceDE w:val="0"/>
        <w:autoSpaceDN w:val="0"/>
        <w:spacing w:before="60" w:line="312" w:lineRule="auto"/>
        <w:ind w:left="142"/>
        <w:rPr>
          <w:rFonts w:ascii="Arial" w:hAnsi="Arial" w:cs="Arial"/>
          <w:b/>
          <w:bCs/>
          <w:color w:val="000000"/>
        </w:rPr>
      </w:pPr>
      <w:r w:rsidRPr="005B4228">
        <w:rPr>
          <w:rFonts w:ascii="Arial" w:hAnsi="Arial" w:cs="Arial"/>
          <w:sz w:val="14"/>
        </w:rPr>
        <w:t xml:space="preserve">                      (data)</w:t>
      </w:r>
      <w:r w:rsidRPr="005B4228">
        <w:rPr>
          <w:rFonts w:ascii="Arial" w:hAnsi="Arial" w:cs="Arial"/>
          <w:sz w:val="14"/>
        </w:rPr>
        <w:tab/>
      </w:r>
      <w:r w:rsidRPr="005B4228">
        <w:rPr>
          <w:sz w:val="18"/>
        </w:rPr>
        <w:tab/>
      </w:r>
      <w:r w:rsidRPr="005B4228">
        <w:rPr>
          <w:sz w:val="18"/>
        </w:rPr>
        <w:tab/>
      </w:r>
      <w:r w:rsidRPr="005B4228">
        <w:rPr>
          <w:sz w:val="18"/>
        </w:rPr>
        <w:tab/>
        <w:t xml:space="preserve">       </w:t>
      </w:r>
      <w:r w:rsidRPr="005B4228">
        <w:rPr>
          <w:rFonts w:ascii="Arial" w:hAnsi="Arial" w:cs="Arial"/>
          <w:sz w:val="14"/>
          <w:szCs w:val="16"/>
        </w:rPr>
        <w:t>(podpis osoby uprawnionej lub osób uprawnionych do reprezentacji wykonawcy</w:t>
      </w:r>
    </w:p>
    <w:p w14:paraId="78A34768" w14:textId="77777777" w:rsidR="00D66CBA" w:rsidRPr="00D66CBA" w:rsidRDefault="00D66CBA" w:rsidP="00D66CBA">
      <w:pPr>
        <w:spacing w:after="0" w:line="240" w:lineRule="auto"/>
        <w:ind w:right="-143"/>
        <w:jc w:val="right"/>
        <w:rPr>
          <w:rFonts w:ascii="Arial" w:eastAsia="Times New Roman" w:hAnsi="Arial" w:cs="Arial"/>
          <w:b/>
          <w:sz w:val="20"/>
          <w:szCs w:val="20"/>
          <w:lang w:eastAsia="pl-PL"/>
        </w:rPr>
      </w:pPr>
    </w:p>
    <w:p w14:paraId="12568222" w14:textId="2F488B3D" w:rsidR="00D66CBA" w:rsidRDefault="00D66CBA" w:rsidP="00D66CBA">
      <w:pPr>
        <w:spacing w:after="0" w:line="276" w:lineRule="auto"/>
        <w:ind w:right="-143"/>
        <w:rPr>
          <w:rFonts w:ascii="Arial" w:eastAsia="Times New Roman" w:hAnsi="Arial" w:cs="Arial"/>
          <w:b/>
          <w:sz w:val="20"/>
          <w:szCs w:val="20"/>
          <w:u w:val="single"/>
          <w:lang w:eastAsia="pl-PL"/>
        </w:rPr>
      </w:pPr>
      <w:r w:rsidRPr="00D66CBA">
        <w:rPr>
          <w:rFonts w:ascii="Arial" w:eastAsia="Times New Roman" w:hAnsi="Arial" w:cs="Arial"/>
          <w:b/>
          <w:sz w:val="20"/>
          <w:szCs w:val="20"/>
          <w:u w:val="single"/>
          <w:lang w:eastAsia="pl-PL"/>
        </w:rPr>
        <w:lastRenderedPageBreak/>
        <w:t>UWAGA:</w:t>
      </w:r>
    </w:p>
    <w:p w14:paraId="1918BD43" w14:textId="77777777" w:rsidR="00D66CBA" w:rsidRPr="00D66CBA" w:rsidRDefault="00D66CBA" w:rsidP="00D66CBA">
      <w:pPr>
        <w:spacing w:after="0" w:line="276" w:lineRule="auto"/>
        <w:ind w:right="-143"/>
        <w:rPr>
          <w:rFonts w:ascii="Arial" w:eastAsia="Times New Roman" w:hAnsi="Arial" w:cs="Arial"/>
          <w:b/>
          <w:sz w:val="20"/>
          <w:szCs w:val="20"/>
          <w:u w:val="single"/>
          <w:lang w:eastAsia="pl-PL"/>
        </w:rPr>
      </w:pPr>
    </w:p>
    <w:p w14:paraId="2B61AA6B" w14:textId="00C14A92" w:rsidR="00D66CBA" w:rsidRDefault="00D66CBA" w:rsidP="00D66CBA">
      <w:pPr>
        <w:spacing w:after="0" w:line="276" w:lineRule="auto"/>
        <w:ind w:right="-143"/>
        <w:rPr>
          <w:rFonts w:ascii="Arial" w:eastAsia="Times New Roman" w:hAnsi="Arial" w:cs="Arial"/>
          <w:b/>
          <w:sz w:val="20"/>
          <w:szCs w:val="20"/>
          <w:lang w:eastAsia="pl-PL"/>
        </w:rPr>
      </w:pPr>
      <w:r>
        <w:rPr>
          <w:rFonts w:ascii="Arial" w:eastAsia="Times New Roman" w:hAnsi="Arial" w:cs="Arial"/>
          <w:b/>
          <w:sz w:val="20"/>
          <w:szCs w:val="20"/>
          <w:lang w:eastAsia="pl-PL"/>
        </w:rPr>
        <w:t>OPZ – odrębne do każdego ZADANIA I-V stanowią oddzielne załączniki do SWZ</w:t>
      </w:r>
    </w:p>
    <w:p w14:paraId="62ABA25A" w14:textId="5CD3A768" w:rsidR="00D66CBA" w:rsidRDefault="00D66CBA" w:rsidP="00D66CBA">
      <w:pPr>
        <w:spacing w:after="0" w:line="276" w:lineRule="auto"/>
        <w:ind w:right="-143"/>
        <w:rPr>
          <w:rFonts w:ascii="Arial" w:eastAsia="Times New Roman" w:hAnsi="Arial" w:cs="Arial"/>
          <w:b/>
          <w:sz w:val="20"/>
          <w:szCs w:val="20"/>
          <w:lang w:eastAsia="pl-PL"/>
        </w:rPr>
      </w:pPr>
    </w:p>
    <w:p w14:paraId="6CCADB7A" w14:textId="0079FB55" w:rsidR="00D66CBA" w:rsidRDefault="00D66CBA" w:rsidP="00D66CBA">
      <w:pPr>
        <w:spacing w:after="0" w:line="276" w:lineRule="auto"/>
        <w:ind w:right="-143"/>
        <w:rPr>
          <w:rFonts w:ascii="Arial" w:eastAsia="Times New Roman" w:hAnsi="Arial" w:cs="Arial"/>
          <w:b/>
          <w:sz w:val="20"/>
          <w:szCs w:val="20"/>
          <w:lang w:eastAsia="pl-PL"/>
        </w:rPr>
      </w:pPr>
      <w:r w:rsidRPr="00160ADE">
        <w:rPr>
          <w:rFonts w:ascii="Arial" w:eastAsia="Times New Roman" w:hAnsi="Arial" w:cs="Arial"/>
          <w:b/>
          <w:sz w:val="20"/>
          <w:szCs w:val="20"/>
          <w:lang w:eastAsia="pl-PL"/>
        </w:rPr>
        <w:t xml:space="preserve">Załącznik Nr </w:t>
      </w:r>
      <w:r>
        <w:rPr>
          <w:rFonts w:ascii="Arial" w:eastAsia="Times New Roman" w:hAnsi="Arial" w:cs="Arial"/>
          <w:b/>
          <w:sz w:val="20"/>
          <w:szCs w:val="20"/>
          <w:lang w:eastAsia="pl-PL"/>
        </w:rPr>
        <w:t>7 – wzory umów odrębne do każdego ZADANIA I-V stanowią oddzielne załączniki do SWZ</w:t>
      </w:r>
    </w:p>
    <w:p w14:paraId="34A030B9" w14:textId="77777777" w:rsidR="00D66CBA" w:rsidRPr="00160ADE" w:rsidRDefault="00D66CBA" w:rsidP="00D66CBA">
      <w:pPr>
        <w:spacing w:after="0" w:line="276" w:lineRule="auto"/>
        <w:ind w:right="-143"/>
        <w:rPr>
          <w:rFonts w:ascii="Arial" w:eastAsia="Times New Roman" w:hAnsi="Arial" w:cs="Arial"/>
          <w:b/>
          <w:sz w:val="20"/>
          <w:szCs w:val="20"/>
          <w:lang w:eastAsia="pl-PL"/>
        </w:rPr>
      </w:pPr>
    </w:p>
    <w:p w14:paraId="78308E0F" w14:textId="77777777" w:rsidR="0034203A" w:rsidRDefault="0034203A" w:rsidP="00D66CBA">
      <w:pPr>
        <w:spacing w:after="0" w:line="276" w:lineRule="auto"/>
        <w:ind w:right="-143"/>
        <w:jc w:val="right"/>
        <w:rPr>
          <w:rFonts w:ascii="Arial" w:eastAsia="Times New Roman" w:hAnsi="Arial" w:cs="Arial"/>
          <w:b/>
          <w:sz w:val="20"/>
          <w:szCs w:val="20"/>
          <w:lang w:eastAsia="pl-PL"/>
        </w:rPr>
      </w:pPr>
    </w:p>
    <w:sectPr w:rsidR="0034203A" w:rsidSect="004D119D">
      <w:headerReference w:type="default" r:id="rId8"/>
      <w:footerReference w:type="even" r:id="rId9"/>
      <w:footerReference w:type="default" r:id="rId10"/>
      <w:pgSz w:w="11906" w:h="16838"/>
      <w:pgMar w:top="1417" w:right="1416" w:bottom="1417"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022B8" w14:textId="77777777" w:rsidR="002D5140" w:rsidRDefault="002D5140">
      <w:pPr>
        <w:spacing w:after="0" w:line="240" w:lineRule="auto"/>
      </w:pPr>
      <w:r>
        <w:separator/>
      </w:r>
    </w:p>
  </w:endnote>
  <w:endnote w:type="continuationSeparator" w:id="0">
    <w:p w14:paraId="1D1D73BF" w14:textId="77777777" w:rsidR="002D5140" w:rsidRDefault="002D51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NewRoman,Bold">
    <w:altName w:val="Times New Roman"/>
    <w:panose1 w:val="00000000000000000000"/>
    <w:charset w:val="EE"/>
    <w:family w:val="auto"/>
    <w:notTrueType/>
    <w:pitch w:val="default"/>
    <w:sig w:usb0="00000005" w:usb1="00000000" w:usb2="00000000" w:usb3="00000000" w:csb0="00000002"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Liberation Serif">
    <w:altName w:val="Times New Roman"/>
    <w:charset w:val="EE"/>
    <w:family w:val="roman"/>
    <w:pitch w:val="variable"/>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Equity B">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9C590" w14:textId="77777777" w:rsidR="00F962EB" w:rsidRDefault="00F962EB" w:rsidP="00EC695D">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516D06F1" w14:textId="77777777" w:rsidR="00F962EB" w:rsidRDefault="00F962EB" w:rsidP="00EC695D">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CB220" w14:textId="77777777" w:rsidR="00F962EB" w:rsidRPr="002F1B49" w:rsidRDefault="00F962EB" w:rsidP="00EC695D">
    <w:pPr>
      <w:pStyle w:val="Stopka"/>
      <w:framePr w:wrap="around" w:vAnchor="text" w:hAnchor="margin" w:xAlign="right" w:y="1"/>
      <w:rPr>
        <w:rStyle w:val="Numerstrony"/>
        <w:rFonts w:ascii="Arial" w:hAnsi="Arial" w:cs="Arial"/>
        <w:sz w:val="16"/>
      </w:rPr>
    </w:pPr>
    <w:r w:rsidRPr="002F1B49">
      <w:rPr>
        <w:rStyle w:val="Numerstrony"/>
        <w:rFonts w:ascii="Arial" w:hAnsi="Arial" w:cs="Arial"/>
        <w:sz w:val="16"/>
      </w:rPr>
      <w:fldChar w:fldCharType="begin"/>
    </w:r>
    <w:r w:rsidRPr="002F1B49">
      <w:rPr>
        <w:rStyle w:val="Numerstrony"/>
        <w:rFonts w:ascii="Arial" w:hAnsi="Arial" w:cs="Arial"/>
        <w:sz w:val="16"/>
      </w:rPr>
      <w:instrText xml:space="preserve">PAGE  </w:instrText>
    </w:r>
    <w:r w:rsidRPr="002F1B49">
      <w:rPr>
        <w:rStyle w:val="Numerstrony"/>
        <w:rFonts w:ascii="Arial" w:hAnsi="Arial" w:cs="Arial"/>
        <w:sz w:val="16"/>
      </w:rPr>
      <w:fldChar w:fldCharType="separate"/>
    </w:r>
    <w:r w:rsidR="00715B5D">
      <w:rPr>
        <w:rStyle w:val="Numerstrony"/>
        <w:rFonts w:ascii="Arial" w:hAnsi="Arial" w:cs="Arial"/>
        <w:noProof/>
        <w:sz w:val="16"/>
      </w:rPr>
      <w:t>26</w:t>
    </w:r>
    <w:r w:rsidRPr="002F1B49">
      <w:rPr>
        <w:rStyle w:val="Numerstrony"/>
        <w:rFonts w:ascii="Arial" w:hAnsi="Arial" w:cs="Arial"/>
        <w:sz w:val="16"/>
      </w:rPr>
      <w:fldChar w:fldCharType="end"/>
    </w:r>
    <w:r w:rsidRPr="002F1B49">
      <w:rPr>
        <w:rStyle w:val="Numerstrony"/>
        <w:rFonts w:ascii="Arial" w:hAnsi="Arial" w:cs="Arial"/>
        <w:sz w:val="16"/>
      </w:rPr>
      <w:t>-</w:t>
    </w:r>
    <w:r w:rsidRPr="002F1B49">
      <w:rPr>
        <w:rStyle w:val="Numerstrony"/>
        <w:rFonts w:ascii="Arial" w:hAnsi="Arial" w:cs="Arial"/>
        <w:sz w:val="16"/>
      </w:rPr>
      <w:fldChar w:fldCharType="begin"/>
    </w:r>
    <w:r w:rsidRPr="002F1B49">
      <w:rPr>
        <w:rStyle w:val="Numerstrony"/>
        <w:rFonts w:ascii="Arial" w:hAnsi="Arial" w:cs="Arial"/>
        <w:sz w:val="16"/>
      </w:rPr>
      <w:instrText xml:space="preserve"> NUMPAGES </w:instrText>
    </w:r>
    <w:r w:rsidRPr="002F1B49">
      <w:rPr>
        <w:rStyle w:val="Numerstrony"/>
        <w:rFonts w:ascii="Arial" w:hAnsi="Arial" w:cs="Arial"/>
        <w:sz w:val="16"/>
      </w:rPr>
      <w:fldChar w:fldCharType="separate"/>
    </w:r>
    <w:r w:rsidR="00715B5D">
      <w:rPr>
        <w:rStyle w:val="Numerstrony"/>
        <w:rFonts w:ascii="Arial" w:hAnsi="Arial" w:cs="Arial"/>
        <w:noProof/>
        <w:sz w:val="16"/>
      </w:rPr>
      <w:t>78</w:t>
    </w:r>
    <w:r w:rsidRPr="002F1B49">
      <w:rPr>
        <w:rStyle w:val="Numerstrony"/>
        <w:rFonts w:ascii="Arial" w:hAnsi="Arial" w:cs="Arial"/>
        <w:sz w:val="16"/>
      </w:rPr>
      <w:fldChar w:fldCharType="end"/>
    </w:r>
  </w:p>
  <w:tbl>
    <w:tblPr>
      <w:tblW w:w="0" w:type="auto"/>
      <w:tblLook w:val="04A0" w:firstRow="1" w:lastRow="0" w:firstColumn="1" w:lastColumn="0" w:noHBand="0" w:noVBand="1"/>
    </w:tblPr>
    <w:tblGrid>
      <w:gridCol w:w="4443"/>
      <w:gridCol w:w="4487"/>
    </w:tblGrid>
    <w:tr w:rsidR="00F962EB" w:rsidRPr="00267C09" w14:paraId="07B1FE62" w14:textId="77777777" w:rsidTr="00EC695D">
      <w:tc>
        <w:tcPr>
          <w:tcW w:w="4606" w:type="dxa"/>
        </w:tcPr>
        <w:p w14:paraId="0CCA4474" w14:textId="77777777" w:rsidR="00F962EB" w:rsidRPr="00267C09" w:rsidRDefault="00F962EB" w:rsidP="00EC695D">
          <w:pPr>
            <w:spacing w:before="60" w:after="60"/>
            <w:rPr>
              <w:rFonts w:ascii="Calibri" w:eastAsia="Calibri" w:hAnsi="Calibri"/>
            </w:rPr>
          </w:pPr>
        </w:p>
      </w:tc>
      <w:tc>
        <w:tcPr>
          <w:tcW w:w="4606" w:type="dxa"/>
        </w:tcPr>
        <w:p w14:paraId="46B0CCEA" w14:textId="77777777" w:rsidR="00F962EB" w:rsidRPr="00267C09" w:rsidRDefault="00F962EB" w:rsidP="00EC695D">
          <w:pPr>
            <w:tabs>
              <w:tab w:val="left" w:pos="1187"/>
            </w:tabs>
            <w:spacing w:before="60" w:after="60"/>
            <w:jc w:val="right"/>
            <w:rPr>
              <w:rFonts w:ascii="Calibri" w:eastAsia="Calibri" w:hAnsi="Calibri"/>
            </w:rPr>
          </w:pPr>
          <w:r w:rsidRPr="00267C09">
            <w:rPr>
              <w:rFonts w:ascii="Calibri" w:eastAsia="Calibri" w:hAnsi="Calibri"/>
            </w:rPr>
            <w:tab/>
          </w:r>
        </w:p>
      </w:tc>
    </w:tr>
  </w:tbl>
  <w:p w14:paraId="5278B31E" w14:textId="77777777" w:rsidR="00F962EB" w:rsidRDefault="00F962EB" w:rsidP="00EC695D">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6591B" w14:textId="77777777" w:rsidR="002D5140" w:rsidRDefault="002D5140">
      <w:pPr>
        <w:spacing w:after="0" w:line="240" w:lineRule="auto"/>
      </w:pPr>
      <w:r>
        <w:separator/>
      </w:r>
    </w:p>
  </w:footnote>
  <w:footnote w:type="continuationSeparator" w:id="0">
    <w:p w14:paraId="392AE42A" w14:textId="77777777" w:rsidR="002D5140" w:rsidRDefault="002D5140">
      <w:pPr>
        <w:spacing w:after="0" w:line="240" w:lineRule="auto"/>
      </w:pPr>
      <w:r>
        <w:continuationSeparator/>
      </w:r>
    </w:p>
  </w:footnote>
  <w:footnote w:id="1">
    <w:p w14:paraId="7BD794A3" w14:textId="77777777" w:rsidR="00C43797" w:rsidRPr="00C43797" w:rsidRDefault="00C43797" w:rsidP="00C43797">
      <w:pPr>
        <w:pStyle w:val="Tekstprzypisudolnego"/>
        <w:ind w:left="-284"/>
        <w:jc w:val="both"/>
        <w:rPr>
          <w:rFonts w:ascii="Arial" w:hAnsi="Arial" w:cs="Arial"/>
          <w:sz w:val="14"/>
          <w:szCs w:val="14"/>
        </w:rPr>
      </w:pPr>
      <w:r w:rsidRPr="00A81A02">
        <w:rPr>
          <w:rStyle w:val="Odwoanieprzypisudolnego"/>
          <w:rFonts w:ascii="Arial" w:hAnsi="Arial" w:cs="Arial"/>
          <w:sz w:val="15"/>
          <w:szCs w:val="15"/>
        </w:rPr>
        <w:footnoteRef/>
      </w:r>
      <w:r w:rsidRPr="00A81A02">
        <w:rPr>
          <w:rFonts w:ascii="Arial" w:hAnsi="Arial" w:cs="Arial"/>
          <w:sz w:val="15"/>
          <w:szCs w:val="15"/>
        </w:rPr>
        <w:t xml:space="preserve"> </w:t>
      </w:r>
      <w:r w:rsidRPr="00C43797">
        <w:rPr>
          <w:rFonts w:ascii="Arial" w:hAnsi="Arial" w:cs="Arial"/>
          <w:sz w:val="14"/>
          <w:szCs w:val="14"/>
        </w:rPr>
        <w:t>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186E3637" w14:textId="77777777" w:rsidR="00C43797" w:rsidRPr="00C43797" w:rsidRDefault="00C43797" w:rsidP="00014DAB">
      <w:pPr>
        <w:pStyle w:val="Tekstprzypisudolnego"/>
        <w:numPr>
          <w:ilvl w:val="0"/>
          <w:numId w:val="40"/>
        </w:numPr>
        <w:ind w:left="284" w:hanging="426"/>
        <w:rPr>
          <w:rFonts w:ascii="Arial" w:hAnsi="Arial" w:cs="Arial"/>
          <w:sz w:val="14"/>
          <w:szCs w:val="14"/>
        </w:rPr>
      </w:pPr>
      <w:r w:rsidRPr="00C43797">
        <w:rPr>
          <w:rFonts w:ascii="Arial" w:hAnsi="Arial" w:cs="Arial"/>
          <w:sz w:val="14"/>
          <w:szCs w:val="14"/>
        </w:rPr>
        <w:t>obywateli rosyjskich lub osób fizycznych lub prawnych, podmiotów lub organów z siedzibą w Rosji;</w:t>
      </w:r>
    </w:p>
    <w:p w14:paraId="57229F57" w14:textId="77777777" w:rsidR="00C43797" w:rsidRPr="00C43797" w:rsidRDefault="00C43797" w:rsidP="00014DAB">
      <w:pPr>
        <w:pStyle w:val="Tekstprzypisudolnego"/>
        <w:numPr>
          <w:ilvl w:val="0"/>
          <w:numId w:val="40"/>
        </w:numPr>
        <w:ind w:left="284" w:hanging="426"/>
        <w:rPr>
          <w:rFonts w:ascii="Arial" w:hAnsi="Arial" w:cs="Arial"/>
          <w:sz w:val="14"/>
          <w:szCs w:val="14"/>
        </w:rPr>
      </w:pPr>
      <w:bookmarkStart w:id="8" w:name="_Hlk102557314"/>
      <w:r w:rsidRPr="00C43797">
        <w:rPr>
          <w:rFonts w:ascii="Arial" w:hAnsi="Arial" w:cs="Arial"/>
          <w:sz w:val="14"/>
          <w:szCs w:val="14"/>
        </w:rPr>
        <w:t>osób prawnych, podmiotów lub organów, do których prawa własności bezpośrednio lub pośrednio w ponad 50 % należą do podmiotu, o którym mowa w lit. a) niniejszego ustępu; lub</w:t>
      </w:r>
      <w:bookmarkEnd w:id="8"/>
    </w:p>
    <w:p w14:paraId="6647B1C2" w14:textId="77777777" w:rsidR="00C43797" w:rsidRPr="00C43797" w:rsidRDefault="00C43797" w:rsidP="00014DAB">
      <w:pPr>
        <w:pStyle w:val="Tekstprzypisudolnego"/>
        <w:numPr>
          <w:ilvl w:val="0"/>
          <w:numId w:val="40"/>
        </w:numPr>
        <w:ind w:left="284" w:hanging="426"/>
        <w:rPr>
          <w:rFonts w:ascii="Arial" w:hAnsi="Arial" w:cs="Arial"/>
          <w:sz w:val="14"/>
          <w:szCs w:val="14"/>
        </w:rPr>
      </w:pPr>
      <w:r w:rsidRPr="00C43797">
        <w:rPr>
          <w:rFonts w:ascii="Arial" w:hAnsi="Arial" w:cs="Arial"/>
          <w:sz w:val="14"/>
          <w:szCs w:val="14"/>
        </w:rPr>
        <w:t>osób fizycznych lub prawnych, podmiotów lub organów działających w imieniu lub pod kierunkiem podmiotu, o którym mowa w lit. a) lub b) niniejszego ustępu,</w:t>
      </w:r>
    </w:p>
    <w:p w14:paraId="677B418E" w14:textId="77777777" w:rsidR="00C43797" w:rsidRPr="00C43797" w:rsidRDefault="00C43797" w:rsidP="00C43797">
      <w:pPr>
        <w:pStyle w:val="Tekstprzypisudolnego"/>
        <w:ind w:left="-284"/>
        <w:jc w:val="both"/>
        <w:rPr>
          <w:rFonts w:ascii="Arial" w:hAnsi="Arial" w:cs="Arial"/>
          <w:sz w:val="14"/>
          <w:szCs w:val="14"/>
        </w:rPr>
      </w:pPr>
      <w:r w:rsidRPr="00C43797">
        <w:rPr>
          <w:rFonts w:ascii="Arial" w:hAnsi="Arial" w:cs="Arial"/>
          <w:sz w:val="14"/>
          <w:szCs w:val="14"/>
        </w:rPr>
        <w:t>w tym Podwykonawców, dostawców lub podmiotów, na których zdolności polega się w rozumieniu dyrektyw w sprawie zamówień publicznych, w przypadku gdy przypada na nich ponad 10 % wartości zamówienia.</w:t>
      </w:r>
    </w:p>
  </w:footnote>
  <w:footnote w:id="2">
    <w:p w14:paraId="7E8EDBDE" w14:textId="77777777" w:rsidR="00C43797" w:rsidRPr="00C43797" w:rsidRDefault="00C43797" w:rsidP="00C43797">
      <w:pPr>
        <w:spacing w:after="0"/>
        <w:ind w:left="-284"/>
        <w:jc w:val="both"/>
        <w:rPr>
          <w:rFonts w:ascii="Arial" w:hAnsi="Arial" w:cs="Arial"/>
          <w:color w:val="222222"/>
          <w:sz w:val="14"/>
          <w:szCs w:val="14"/>
        </w:rPr>
      </w:pPr>
      <w:r w:rsidRPr="00C43797">
        <w:rPr>
          <w:rStyle w:val="Odwoanieprzypisudolnego"/>
          <w:rFonts w:ascii="Arial" w:hAnsi="Arial" w:cs="Arial"/>
          <w:sz w:val="14"/>
          <w:szCs w:val="14"/>
        </w:rPr>
        <w:footnoteRef/>
      </w:r>
      <w:r w:rsidRPr="00C43797">
        <w:rPr>
          <w:rFonts w:ascii="Arial" w:hAnsi="Arial" w:cs="Arial"/>
          <w:sz w:val="14"/>
          <w:szCs w:val="14"/>
        </w:rPr>
        <w:t xml:space="preserve"> </w:t>
      </w:r>
      <w:r w:rsidRPr="00C43797">
        <w:rPr>
          <w:rFonts w:ascii="Arial" w:hAnsi="Arial" w:cs="Arial"/>
          <w:color w:val="222222"/>
          <w:sz w:val="14"/>
          <w:szCs w:val="14"/>
        </w:rPr>
        <w:t xml:space="preserve">Zgodnie z treścią art. 7 ust. 1 ustawy z dnia 13 kwietnia 2022 r. </w:t>
      </w:r>
      <w:r w:rsidRPr="00C43797">
        <w:rPr>
          <w:rFonts w:ascii="Arial" w:hAnsi="Arial" w:cs="Arial"/>
          <w:i/>
          <w:iCs/>
          <w:color w:val="222222"/>
          <w:sz w:val="14"/>
          <w:szCs w:val="14"/>
        </w:rPr>
        <w:t xml:space="preserve">o szczególnych rozwiązaniach w zakresie przeciwdziałania wspieraniu agresji na Ukrainę oraz służących ochronie bezpieczeństwa narodowego,  </w:t>
      </w:r>
      <w:r w:rsidRPr="00C43797">
        <w:rPr>
          <w:rFonts w:ascii="Arial" w:hAnsi="Arial" w:cs="Arial"/>
          <w:color w:val="222222"/>
          <w:sz w:val="14"/>
          <w:szCs w:val="14"/>
        </w:rPr>
        <w:t>z postępowania o udzielenie zamówienia publicznego lub konkursu prowadzonego na podstawie ustawy Pzp wyklucza się:</w:t>
      </w:r>
    </w:p>
    <w:p w14:paraId="73BD1B49" w14:textId="793120DB" w:rsidR="00C43797" w:rsidRPr="00C43797" w:rsidRDefault="00C43797" w:rsidP="00C43797">
      <w:pPr>
        <w:spacing w:after="40"/>
        <w:ind w:left="-284"/>
        <w:jc w:val="both"/>
        <w:rPr>
          <w:rFonts w:ascii="Arial" w:hAnsi="Arial" w:cs="Arial"/>
          <w:color w:val="222222"/>
          <w:sz w:val="15"/>
          <w:szCs w:val="15"/>
        </w:rPr>
      </w:pPr>
      <w:r w:rsidRPr="00C43797">
        <w:rPr>
          <w:rFonts w:ascii="Arial" w:hAnsi="Arial" w:cs="Arial"/>
          <w:color w:val="222222"/>
          <w:sz w:val="14"/>
          <w:szCs w:val="14"/>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 2) wykonawcę oraz uczestnika konkursu, którego beneficjentem rzeczywistym w rozumieniu ustawy z dnia 1 marca 2018 r. o przeciwdziałaniu praniu pieniędzy oraz finansowaniu terroryzmu (Dz. U. z 2025 r. poz. 644)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ustawy;3) wykonawcę oraz uczestnika konkursu, którego jednostką dominującą w rozumieniu art. 3 ust. 1 pkt 37 ustawy z dnia 29 września 1994 r. o rachunkowości (Dz. U. z 2023 r. poz. 120), jest podmiot wymieniony w wykazach określonych w rozporządzeniu 765/2006 i rozporządzeniu 269/2014 albo wpisany na listę lub będący taką jednostką dominującą od dnia</w:t>
      </w:r>
      <w:r w:rsidRPr="00A81A02">
        <w:rPr>
          <w:rFonts w:ascii="Arial" w:hAnsi="Arial" w:cs="Arial"/>
          <w:color w:val="222222"/>
          <w:sz w:val="15"/>
          <w:szCs w:val="15"/>
        </w:rPr>
        <w:t xml:space="preserve">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F8366" w14:textId="77777777" w:rsidR="00F962EB" w:rsidRDefault="00F962EB" w:rsidP="00EC695D">
    <w:pPr>
      <w:pStyle w:val="Nagwek"/>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33"/>
      <w:gridCol w:w="4767"/>
      <w:gridCol w:w="2340"/>
      <w:gridCol w:w="900"/>
    </w:tblGrid>
    <w:tr w:rsidR="00F962EB" w:rsidRPr="00B15261" w14:paraId="4D8828F2" w14:textId="77777777" w:rsidTr="009466CC">
      <w:trPr>
        <w:trHeight w:val="353"/>
        <w:jc w:val="center"/>
      </w:trPr>
      <w:tc>
        <w:tcPr>
          <w:tcW w:w="1533" w:type="dxa"/>
          <w:vMerge w:val="restart"/>
          <w:vAlign w:val="center"/>
        </w:tcPr>
        <w:p w14:paraId="53A0B001" w14:textId="46E3E561" w:rsidR="00F962EB" w:rsidRPr="00B15261" w:rsidRDefault="00F962EB" w:rsidP="00EC695D">
          <w:pPr>
            <w:jc w:val="center"/>
            <w:rPr>
              <w:b/>
              <w:sz w:val="18"/>
              <w:szCs w:val="32"/>
            </w:rPr>
          </w:pPr>
          <w:r w:rsidRPr="00B15261">
            <w:rPr>
              <w:noProof/>
              <w:sz w:val="18"/>
              <w:lang w:eastAsia="pl-PL"/>
            </w:rPr>
            <w:drawing>
              <wp:inline distT="0" distB="0" distL="0" distR="0" wp14:anchorId="64C71362" wp14:editId="496F1E22">
                <wp:extent cx="861060" cy="403860"/>
                <wp:effectExtent l="0" t="0" r="0" b="0"/>
                <wp:docPr id="819646686" name="Obraz 819646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1060" cy="403860"/>
                        </a:xfrm>
                        <a:prstGeom prst="rect">
                          <a:avLst/>
                        </a:prstGeom>
                        <a:noFill/>
                        <a:ln>
                          <a:noFill/>
                        </a:ln>
                      </pic:spPr>
                    </pic:pic>
                  </a:graphicData>
                </a:graphic>
              </wp:inline>
            </w:drawing>
          </w:r>
        </w:p>
      </w:tc>
      <w:tc>
        <w:tcPr>
          <w:tcW w:w="4767" w:type="dxa"/>
          <w:vAlign w:val="center"/>
        </w:tcPr>
        <w:p w14:paraId="568CE8EF" w14:textId="77777777" w:rsidR="00F962EB" w:rsidRPr="00F518AC" w:rsidRDefault="00F962EB" w:rsidP="009466CC">
          <w:pPr>
            <w:spacing w:after="0" w:line="276" w:lineRule="auto"/>
            <w:jc w:val="center"/>
            <w:rPr>
              <w:rFonts w:ascii="Arial" w:hAnsi="Arial" w:cs="Arial"/>
              <w:sz w:val="16"/>
              <w:szCs w:val="28"/>
            </w:rPr>
          </w:pPr>
          <w:r w:rsidRPr="00F518AC">
            <w:rPr>
              <w:rFonts w:ascii="Arial" w:hAnsi="Arial" w:cs="Arial"/>
              <w:sz w:val="16"/>
              <w:szCs w:val="28"/>
            </w:rPr>
            <w:t>DRUK ZSZ</w:t>
          </w:r>
        </w:p>
      </w:tc>
      <w:tc>
        <w:tcPr>
          <w:tcW w:w="2340" w:type="dxa"/>
          <w:vAlign w:val="center"/>
        </w:tcPr>
        <w:p w14:paraId="76D0F91B" w14:textId="22B42D93" w:rsidR="00F962EB" w:rsidRPr="00F518AC" w:rsidRDefault="00F962EB" w:rsidP="009466CC">
          <w:pPr>
            <w:spacing w:after="0" w:line="276" w:lineRule="auto"/>
            <w:jc w:val="center"/>
            <w:rPr>
              <w:rFonts w:ascii="Arial" w:hAnsi="Arial" w:cs="Arial"/>
              <w:sz w:val="16"/>
              <w:szCs w:val="28"/>
            </w:rPr>
          </w:pPr>
          <w:r>
            <w:rPr>
              <w:rFonts w:ascii="Arial" w:hAnsi="Arial" w:cs="Arial"/>
              <w:sz w:val="16"/>
              <w:szCs w:val="28"/>
            </w:rPr>
            <w:t>D.</w:t>
          </w:r>
          <w:r w:rsidRPr="00F518AC">
            <w:rPr>
              <w:rFonts w:ascii="Arial" w:hAnsi="Arial" w:cs="Arial"/>
              <w:sz w:val="16"/>
              <w:szCs w:val="28"/>
            </w:rPr>
            <w:t>21</w:t>
          </w:r>
        </w:p>
      </w:tc>
      <w:tc>
        <w:tcPr>
          <w:tcW w:w="900" w:type="dxa"/>
          <w:vMerge w:val="restart"/>
        </w:tcPr>
        <w:p w14:paraId="49F16A4F" w14:textId="79AB15F9" w:rsidR="00F962EB" w:rsidRPr="00B15261" w:rsidRDefault="00F962EB" w:rsidP="00EC695D">
          <w:pPr>
            <w:rPr>
              <w:b/>
              <w:sz w:val="18"/>
              <w:szCs w:val="32"/>
            </w:rPr>
          </w:pPr>
          <w:r w:rsidRPr="00B15261">
            <w:rPr>
              <w:b/>
              <w:noProof/>
              <w:sz w:val="18"/>
              <w:szCs w:val="32"/>
              <w:lang w:eastAsia="pl-PL"/>
            </w:rPr>
            <w:drawing>
              <wp:anchor distT="0" distB="0" distL="114300" distR="114300" simplePos="0" relativeHeight="251659264" behindDoc="1" locked="0" layoutInCell="1" allowOverlap="1" wp14:anchorId="305FC2F6" wp14:editId="718796A4">
                <wp:simplePos x="0" y="0"/>
                <wp:positionH relativeFrom="column">
                  <wp:align>center</wp:align>
                </wp:positionH>
                <wp:positionV relativeFrom="paragraph">
                  <wp:posOffset>10795</wp:posOffset>
                </wp:positionV>
                <wp:extent cx="396240" cy="457200"/>
                <wp:effectExtent l="0" t="0" r="3810" b="0"/>
                <wp:wrapNone/>
                <wp:docPr id="1891070504" name="Obraz 1891070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96240" cy="45720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F962EB" w:rsidRPr="00B15261" w14:paraId="48810CA1" w14:textId="77777777" w:rsidTr="009466CC">
      <w:trPr>
        <w:trHeight w:val="419"/>
        <w:jc w:val="center"/>
      </w:trPr>
      <w:tc>
        <w:tcPr>
          <w:tcW w:w="1533" w:type="dxa"/>
          <w:vMerge/>
        </w:tcPr>
        <w:p w14:paraId="7B97BA5B" w14:textId="77777777" w:rsidR="00F962EB" w:rsidRPr="00B15261" w:rsidRDefault="00F962EB" w:rsidP="00EC695D">
          <w:pPr>
            <w:rPr>
              <w:b/>
              <w:sz w:val="18"/>
              <w:szCs w:val="32"/>
            </w:rPr>
          </w:pPr>
        </w:p>
      </w:tc>
      <w:tc>
        <w:tcPr>
          <w:tcW w:w="4767" w:type="dxa"/>
          <w:vAlign w:val="center"/>
        </w:tcPr>
        <w:p w14:paraId="06D52B39" w14:textId="1E9C9C5E" w:rsidR="00F962EB" w:rsidRPr="00F518AC" w:rsidRDefault="00F962EB" w:rsidP="009466CC">
          <w:pPr>
            <w:spacing w:after="0" w:line="276" w:lineRule="auto"/>
            <w:jc w:val="center"/>
            <w:rPr>
              <w:rFonts w:ascii="Arial" w:hAnsi="Arial" w:cs="Arial"/>
              <w:sz w:val="16"/>
              <w:szCs w:val="24"/>
            </w:rPr>
          </w:pPr>
          <w:r w:rsidRPr="00F518AC">
            <w:rPr>
              <w:rFonts w:ascii="Arial" w:hAnsi="Arial" w:cs="Arial"/>
              <w:sz w:val="16"/>
              <w:szCs w:val="24"/>
            </w:rPr>
            <w:t>SPECYFIKACJA WARUNKÓW ZAMÓWIENIA</w:t>
          </w:r>
        </w:p>
      </w:tc>
      <w:tc>
        <w:tcPr>
          <w:tcW w:w="2340" w:type="dxa"/>
          <w:vAlign w:val="center"/>
        </w:tcPr>
        <w:p w14:paraId="3AE7EE6B" w14:textId="7FC5FABC" w:rsidR="00F962EB" w:rsidRPr="00301F63" w:rsidRDefault="00F962EB" w:rsidP="00C474E0">
          <w:pPr>
            <w:spacing w:after="0" w:line="276" w:lineRule="auto"/>
            <w:jc w:val="center"/>
            <w:rPr>
              <w:rFonts w:ascii="Arial" w:hAnsi="Arial" w:cs="Arial"/>
              <w:b/>
              <w:sz w:val="16"/>
              <w:szCs w:val="24"/>
            </w:rPr>
          </w:pPr>
          <w:r w:rsidRPr="003C13C8">
            <w:rPr>
              <w:rFonts w:ascii="Arial" w:hAnsi="Arial" w:cs="Arial"/>
              <w:b/>
              <w:sz w:val="20"/>
              <w:szCs w:val="24"/>
            </w:rPr>
            <w:t>PZP.262.</w:t>
          </w:r>
          <w:r w:rsidR="00643D06">
            <w:rPr>
              <w:rFonts w:ascii="Arial" w:hAnsi="Arial" w:cs="Arial"/>
              <w:b/>
              <w:sz w:val="20"/>
              <w:szCs w:val="24"/>
            </w:rPr>
            <w:t>27</w:t>
          </w:r>
          <w:r w:rsidRPr="003C13C8">
            <w:rPr>
              <w:rFonts w:ascii="Arial" w:hAnsi="Arial" w:cs="Arial"/>
              <w:b/>
              <w:sz w:val="20"/>
              <w:szCs w:val="24"/>
            </w:rPr>
            <w:t>.202</w:t>
          </w:r>
          <w:r w:rsidR="00153D84">
            <w:rPr>
              <w:rFonts w:ascii="Arial" w:hAnsi="Arial" w:cs="Arial"/>
              <w:b/>
              <w:sz w:val="20"/>
              <w:szCs w:val="24"/>
            </w:rPr>
            <w:t>6</w:t>
          </w:r>
          <w:r w:rsidRPr="003C13C8">
            <w:rPr>
              <w:rFonts w:ascii="Arial" w:hAnsi="Arial" w:cs="Arial"/>
              <w:b/>
              <w:sz w:val="20"/>
              <w:szCs w:val="24"/>
            </w:rPr>
            <w:t>.</w:t>
          </w:r>
          <w:r w:rsidR="00AB1D77">
            <w:rPr>
              <w:rFonts w:ascii="Arial" w:hAnsi="Arial" w:cs="Arial"/>
              <w:b/>
              <w:sz w:val="20"/>
              <w:szCs w:val="24"/>
            </w:rPr>
            <w:t>RZM</w:t>
          </w:r>
        </w:p>
      </w:tc>
      <w:tc>
        <w:tcPr>
          <w:tcW w:w="900" w:type="dxa"/>
          <w:vMerge/>
        </w:tcPr>
        <w:p w14:paraId="6EB24800" w14:textId="77777777" w:rsidR="00F962EB" w:rsidRPr="00B15261" w:rsidRDefault="00F962EB" w:rsidP="00EC695D">
          <w:pPr>
            <w:rPr>
              <w:b/>
              <w:sz w:val="18"/>
              <w:szCs w:val="32"/>
            </w:rPr>
          </w:pPr>
        </w:p>
      </w:tc>
    </w:tr>
  </w:tbl>
  <w:p w14:paraId="1B8229D0" w14:textId="77777777" w:rsidR="00F962EB" w:rsidRDefault="00F962E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7C270AE"/>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2"/>
    <w:multiLevelType w:val="multilevel"/>
    <w:tmpl w:val="1EDE9ED8"/>
    <w:name w:val="WW8Num2"/>
    <w:lvl w:ilvl="0">
      <w:start w:val="1"/>
      <w:numFmt w:val="decimal"/>
      <w:lvlText w:val="%1."/>
      <w:lvlJc w:val="left"/>
      <w:pPr>
        <w:tabs>
          <w:tab w:val="num" w:pos="420"/>
        </w:tabs>
        <w:ind w:left="420" w:hanging="420"/>
      </w:pPr>
      <w:rPr>
        <w:rFonts w:hint="default"/>
        <w:b w:val="0"/>
        <w:bCs/>
      </w:rPr>
    </w:lvl>
    <w:lvl w:ilvl="1">
      <w:start w:val="1"/>
      <w:numFmt w:val="decimal"/>
      <w:lvlText w:val="%1.%2."/>
      <w:lvlJc w:val="left"/>
      <w:pPr>
        <w:tabs>
          <w:tab w:val="num" w:pos="960"/>
        </w:tabs>
        <w:ind w:left="960" w:hanging="4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15:restartNumberingAfterBreak="0">
    <w:nsid w:val="00000003"/>
    <w:multiLevelType w:val="multilevel"/>
    <w:tmpl w:val="00000003"/>
    <w:name w:val="WW8Num4"/>
    <w:lvl w:ilvl="0">
      <w:start w:val="4"/>
      <w:numFmt w:val="decimal"/>
      <w:lvlText w:val="%1."/>
      <w:lvlJc w:val="left"/>
      <w:pPr>
        <w:tabs>
          <w:tab w:val="num" w:pos="840"/>
        </w:tabs>
        <w:ind w:left="840" w:hanging="840"/>
      </w:pPr>
      <w:rPr>
        <w:rFonts w:hint="default"/>
      </w:rPr>
    </w:lvl>
    <w:lvl w:ilvl="1">
      <w:start w:val="2"/>
      <w:numFmt w:val="decimal"/>
      <w:lvlText w:val="%1.%2."/>
      <w:lvlJc w:val="left"/>
      <w:pPr>
        <w:tabs>
          <w:tab w:val="num" w:pos="1110"/>
        </w:tabs>
        <w:ind w:left="1110" w:hanging="840"/>
      </w:pPr>
      <w:rPr>
        <w:rFonts w:hint="default"/>
      </w:rPr>
    </w:lvl>
    <w:lvl w:ilvl="2">
      <w:start w:val="2"/>
      <w:numFmt w:val="decimal"/>
      <w:lvlText w:val="%1.%2.%3."/>
      <w:lvlJc w:val="left"/>
      <w:pPr>
        <w:tabs>
          <w:tab w:val="num" w:pos="1380"/>
        </w:tabs>
        <w:ind w:left="1380" w:hanging="840"/>
      </w:pPr>
      <w:rPr>
        <w:rFonts w:hint="default"/>
      </w:rPr>
    </w:lvl>
    <w:lvl w:ilvl="3">
      <w:start w:val="1"/>
      <w:numFmt w:val="decimal"/>
      <w:lvlText w:val="%1.%2.%3.%4."/>
      <w:lvlJc w:val="left"/>
      <w:pPr>
        <w:tabs>
          <w:tab w:val="num" w:pos="1650"/>
        </w:tabs>
        <w:ind w:left="1650" w:hanging="84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3" w15:restartNumberingAfterBreak="0">
    <w:nsid w:val="00000004"/>
    <w:multiLevelType w:val="multilevel"/>
    <w:tmpl w:val="5EBE1350"/>
    <w:name w:val="WW8Num5"/>
    <w:lvl w:ilvl="0">
      <w:start w:val="1"/>
      <w:numFmt w:val="decimal"/>
      <w:lvlText w:val="%1)"/>
      <w:lvlJc w:val="left"/>
      <w:pPr>
        <w:tabs>
          <w:tab w:val="num" w:pos="480"/>
        </w:tabs>
        <w:ind w:left="480" w:hanging="480"/>
      </w:pPr>
      <w:rPr>
        <w:rFonts w:hint="default"/>
      </w:rPr>
    </w:lvl>
    <w:lvl w:ilvl="1">
      <w:start w:val="3"/>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4" w15:restartNumberingAfterBreak="0">
    <w:nsid w:val="00000005"/>
    <w:multiLevelType w:val="singleLevel"/>
    <w:tmpl w:val="04150017"/>
    <w:name w:val="WW8Num134"/>
    <w:lvl w:ilvl="0">
      <w:start w:val="1"/>
      <w:numFmt w:val="lowerLetter"/>
      <w:lvlText w:val="%1)"/>
      <w:lvlJc w:val="left"/>
      <w:pPr>
        <w:ind w:left="1004" w:hanging="360"/>
      </w:pPr>
    </w:lvl>
  </w:abstractNum>
  <w:abstractNum w:abstractNumId="5" w15:restartNumberingAfterBreak="0">
    <w:nsid w:val="00000006"/>
    <w:multiLevelType w:val="singleLevel"/>
    <w:tmpl w:val="00000006"/>
    <w:name w:val="WW8Num7"/>
    <w:lvl w:ilvl="0">
      <w:start w:val="1"/>
      <w:numFmt w:val="decimal"/>
      <w:lvlText w:val="%1."/>
      <w:lvlJc w:val="left"/>
      <w:pPr>
        <w:tabs>
          <w:tab w:val="num" w:pos="1260"/>
        </w:tabs>
        <w:ind w:left="1260" w:hanging="360"/>
      </w:pPr>
    </w:lvl>
  </w:abstractNum>
  <w:abstractNum w:abstractNumId="6" w15:restartNumberingAfterBreak="0">
    <w:nsid w:val="00000007"/>
    <w:multiLevelType w:val="multilevel"/>
    <w:tmpl w:val="00000007"/>
    <w:name w:val="WW8Num8"/>
    <w:lvl w:ilvl="0">
      <w:start w:val="1"/>
      <w:numFmt w:val="decimal"/>
      <w:lvlText w:val="%1"/>
      <w:lvlJc w:val="left"/>
      <w:pPr>
        <w:tabs>
          <w:tab w:val="num" w:pos="405"/>
        </w:tabs>
        <w:ind w:left="405" w:hanging="405"/>
      </w:pPr>
      <w:rPr>
        <w:rFonts w:cs="Times New Roman" w:hint="default"/>
      </w:rPr>
    </w:lvl>
    <w:lvl w:ilvl="1">
      <w:start w:val="4"/>
      <w:numFmt w:val="decimal"/>
      <w:lvlText w:val="%1.%2"/>
      <w:lvlJc w:val="left"/>
      <w:pPr>
        <w:tabs>
          <w:tab w:val="num" w:pos="405"/>
        </w:tabs>
        <w:ind w:left="405" w:hanging="405"/>
      </w:pPr>
      <w:rPr>
        <w:rFonts w:cs="Times New Roman" w:hint="default"/>
      </w:rPr>
    </w:lvl>
    <w:lvl w:ilvl="2">
      <w:start w:val="5"/>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 w15:restartNumberingAfterBreak="0">
    <w:nsid w:val="00000008"/>
    <w:multiLevelType w:val="multilevel"/>
    <w:tmpl w:val="0CEAD61C"/>
    <w:name w:val="WW8Num9"/>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00000009"/>
    <w:multiLevelType w:val="multilevel"/>
    <w:tmpl w:val="4FDE4D98"/>
    <w:name w:val="WW8Num1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9" w15:restartNumberingAfterBreak="0">
    <w:nsid w:val="0000000B"/>
    <w:multiLevelType w:val="multilevel"/>
    <w:tmpl w:val="0000000B"/>
    <w:name w:val="WW8Num12"/>
    <w:lvl w:ilvl="0">
      <w:start w:val="1"/>
      <w:numFmt w:val="lowerLetter"/>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C"/>
    <w:multiLevelType w:val="multilevel"/>
    <w:tmpl w:val="A0BCEB00"/>
    <w:name w:val="WW8Num13"/>
    <w:lvl w:ilvl="0">
      <w:start w:val="5"/>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1" w15:restartNumberingAfterBreak="0">
    <w:nsid w:val="0000000D"/>
    <w:multiLevelType w:val="multilevel"/>
    <w:tmpl w:val="0000000D"/>
    <w:name w:val="WW8Num14"/>
    <w:lvl w:ilvl="0">
      <w:start w:val="2"/>
      <w:numFmt w:val="decimal"/>
      <w:lvlText w:val="%1."/>
      <w:lvlJc w:val="left"/>
      <w:pPr>
        <w:tabs>
          <w:tab w:val="num" w:pos="660"/>
        </w:tabs>
        <w:ind w:left="660" w:hanging="480"/>
      </w:pPr>
      <w:rPr>
        <w:rFonts w:cs="Times New Roman"/>
      </w:rPr>
    </w:lvl>
    <w:lvl w:ilvl="1">
      <w:start w:val="1"/>
      <w:numFmt w:val="decimal"/>
      <w:lvlText w:val="%1.%2."/>
      <w:lvlJc w:val="left"/>
      <w:pPr>
        <w:tabs>
          <w:tab w:val="num" w:pos="480"/>
        </w:tabs>
        <w:ind w:left="480" w:hanging="48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2" w15:restartNumberingAfterBreak="0">
    <w:nsid w:val="0000000F"/>
    <w:multiLevelType w:val="singleLevel"/>
    <w:tmpl w:val="0000000F"/>
    <w:name w:val="WW8Num16"/>
    <w:lvl w:ilvl="0">
      <w:start w:val="1"/>
      <w:numFmt w:val="decimal"/>
      <w:lvlText w:val="%1."/>
      <w:lvlJc w:val="left"/>
      <w:pPr>
        <w:tabs>
          <w:tab w:val="num" w:pos="720"/>
        </w:tabs>
        <w:ind w:left="720" w:hanging="360"/>
      </w:pPr>
      <w:rPr>
        <w:rFonts w:cs="Times New Roman"/>
      </w:rPr>
    </w:lvl>
  </w:abstractNum>
  <w:abstractNum w:abstractNumId="13" w15:restartNumberingAfterBreak="0">
    <w:nsid w:val="00000021"/>
    <w:multiLevelType w:val="singleLevel"/>
    <w:tmpl w:val="CE9E18F0"/>
    <w:name w:val="WW8Num33"/>
    <w:lvl w:ilvl="0">
      <w:start w:val="2"/>
      <w:numFmt w:val="decimal"/>
      <w:lvlText w:val="%1."/>
      <w:lvlJc w:val="left"/>
      <w:pPr>
        <w:tabs>
          <w:tab w:val="num" w:pos="708"/>
        </w:tabs>
        <w:ind w:left="2340" w:hanging="360"/>
      </w:pPr>
      <w:rPr>
        <w:b/>
        <w:bCs/>
      </w:rPr>
    </w:lvl>
  </w:abstractNum>
  <w:abstractNum w:abstractNumId="14" w15:restartNumberingAfterBreak="0">
    <w:nsid w:val="00000022"/>
    <w:multiLevelType w:val="multilevel"/>
    <w:tmpl w:val="9CA2905A"/>
    <w:name w:val="WW8Num34"/>
    <w:lvl w:ilvl="0">
      <w:start w:val="1"/>
      <w:numFmt w:val="decimal"/>
      <w:lvlText w:val="%1"/>
      <w:lvlJc w:val="left"/>
      <w:pPr>
        <w:tabs>
          <w:tab w:val="num" w:pos="405"/>
        </w:tabs>
        <w:ind w:left="405" w:hanging="405"/>
      </w:pPr>
      <w:rPr>
        <w:b/>
        <w:i/>
        <w:sz w:val="20"/>
        <w:szCs w:val="22"/>
      </w:rPr>
    </w:lvl>
    <w:lvl w:ilvl="1">
      <w:start w:val="4"/>
      <w:numFmt w:val="decimal"/>
      <w:lvlText w:val="%1.%2"/>
      <w:lvlJc w:val="left"/>
      <w:pPr>
        <w:tabs>
          <w:tab w:val="num" w:pos="405"/>
        </w:tabs>
        <w:ind w:left="405" w:hanging="405"/>
      </w:pPr>
      <w:rPr>
        <w:b/>
        <w:i/>
        <w:sz w:val="22"/>
        <w:szCs w:val="22"/>
      </w:rPr>
    </w:lvl>
    <w:lvl w:ilvl="2">
      <w:start w:val="5"/>
      <w:numFmt w:val="decimal"/>
      <w:lvlText w:val="%1.%2.%3"/>
      <w:lvlJc w:val="left"/>
      <w:pPr>
        <w:tabs>
          <w:tab w:val="num" w:pos="720"/>
        </w:tabs>
        <w:ind w:left="720" w:hanging="720"/>
      </w:pPr>
      <w:rPr>
        <w:b/>
        <w:i/>
        <w:sz w:val="20"/>
        <w:szCs w:val="22"/>
      </w:rPr>
    </w:lvl>
    <w:lvl w:ilvl="3">
      <w:start w:val="1"/>
      <w:numFmt w:val="decimal"/>
      <w:lvlText w:val="%1.%2.%3.%4"/>
      <w:lvlJc w:val="left"/>
      <w:pPr>
        <w:tabs>
          <w:tab w:val="num" w:pos="720"/>
        </w:tabs>
        <w:ind w:left="720" w:hanging="720"/>
      </w:pPr>
      <w:rPr>
        <w:b/>
        <w:i/>
        <w:sz w:val="22"/>
        <w:szCs w:val="22"/>
      </w:rPr>
    </w:lvl>
    <w:lvl w:ilvl="4">
      <w:start w:val="1"/>
      <w:numFmt w:val="decimal"/>
      <w:lvlText w:val="%1.%2.%3.%4.%5"/>
      <w:lvlJc w:val="left"/>
      <w:pPr>
        <w:tabs>
          <w:tab w:val="num" w:pos="720"/>
        </w:tabs>
        <w:ind w:left="720" w:hanging="720"/>
      </w:pPr>
      <w:rPr>
        <w:b/>
        <w:i/>
        <w:sz w:val="22"/>
        <w:szCs w:val="22"/>
      </w:rPr>
    </w:lvl>
    <w:lvl w:ilvl="5">
      <w:start w:val="1"/>
      <w:numFmt w:val="decimal"/>
      <w:lvlText w:val="%1.%2.%3.%4.%5.%6"/>
      <w:lvlJc w:val="left"/>
      <w:pPr>
        <w:tabs>
          <w:tab w:val="num" w:pos="1080"/>
        </w:tabs>
        <w:ind w:left="1080" w:hanging="1080"/>
      </w:pPr>
      <w:rPr>
        <w:b/>
        <w:i/>
        <w:sz w:val="22"/>
        <w:szCs w:val="22"/>
      </w:rPr>
    </w:lvl>
    <w:lvl w:ilvl="6">
      <w:start w:val="1"/>
      <w:numFmt w:val="decimal"/>
      <w:lvlText w:val="%1.%2.%3.%4.%5.%6.%7"/>
      <w:lvlJc w:val="left"/>
      <w:pPr>
        <w:tabs>
          <w:tab w:val="num" w:pos="1080"/>
        </w:tabs>
        <w:ind w:left="1080" w:hanging="1080"/>
      </w:pPr>
      <w:rPr>
        <w:b/>
        <w:i/>
        <w:sz w:val="22"/>
        <w:szCs w:val="22"/>
      </w:rPr>
    </w:lvl>
    <w:lvl w:ilvl="7">
      <w:start w:val="1"/>
      <w:numFmt w:val="decimal"/>
      <w:lvlText w:val="%1.%2.%3.%4.%5.%6.%7.%8"/>
      <w:lvlJc w:val="left"/>
      <w:pPr>
        <w:tabs>
          <w:tab w:val="num" w:pos="1440"/>
        </w:tabs>
        <w:ind w:left="1440" w:hanging="1440"/>
      </w:pPr>
      <w:rPr>
        <w:b/>
        <w:i/>
        <w:sz w:val="22"/>
        <w:szCs w:val="22"/>
      </w:rPr>
    </w:lvl>
    <w:lvl w:ilvl="8">
      <w:start w:val="1"/>
      <w:numFmt w:val="decimal"/>
      <w:lvlText w:val="%1.%2.%3.%4.%5.%6.%7.%8.%9"/>
      <w:lvlJc w:val="left"/>
      <w:pPr>
        <w:tabs>
          <w:tab w:val="num" w:pos="1440"/>
        </w:tabs>
        <w:ind w:left="1440" w:hanging="1440"/>
      </w:pPr>
      <w:rPr>
        <w:b/>
        <w:i/>
        <w:sz w:val="22"/>
        <w:szCs w:val="22"/>
      </w:rPr>
    </w:lvl>
  </w:abstractNum>
  <w:abstractNum w:abstractNumId="15" w15:restartNumberingAfterBreak="0">
    <w:nsid w:val="0000002A"/>
    <w:multiLevelType w:val="multilevel"/>
    <w:tmpl w:val="0000002A"/>
    <w:name w:val="WW8Num42"/>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rPr>
        <w:rFonts w:ascii="Times New Roman" w:eastAsia="Times New Roman" w:hAnsi="Times New Roman" w:cs="Times New Roman"/>
        <w:iCs/>
        <w:sz w:val="22"/>
        <w:szCs w:val="22"/>
      </w:r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6" w15:restartNumberingAfterBreak="0">
    <w:nsid w:val="0000002D"/>
    <w:multiLevelType w:val="singleLevel"/>
    <w:tmpl w:val="6C92812C"/>
    <w:name w:val="WW8Num45"/>
    <w:lvl w:ilvl="0">
      <w:start w:val="1"/>
      <w:numFmt w:val="lowerLetter"/>
      <w:lvlText w:val="%1)"/>
      <w:lvlJc w:val="left"/>
      <w:pPr>
        <w:tabs>
          <w:tab w:val="num" w:pos="720"/>
        </w:tabs>
        <w:ind w:left="720" w:hanging="360"/>
      </w:pPr>
      <w:rPr>
        <w:sz w:val="20"/>
        <w:szCs w:val="22"/>
      </w:rPr>
    </w:lvl>
  </w:abstractNum>
  <w:abstractNum w:abstractNumId="17" w15:restartNumberingAfterBreak="0">
    <w:nsid w:val="0000002F"/>
    <w:multiLevelType w:val="singleLevel"/>
    <w:tmpl w:val="0000002F"/>
    <w:name w:val="WW8Num47"/>
    <w:lvl w:ilvl="0">
      <w:numFmt w:val="bullet"/>
      <w:lvlText w:val=""/>
      <w:lvlJc w:val="left"/>
      <w:pPr>
        <w:tabs>
          <w:tab w:val="num" w:pos="708"/>
        </w:tabs>
        <w:ind w:left="283" w:hanging="283"/>
      </w:pPr>
      <w:rPr>
        <w:rFonts w:ascii="Symbol" w:hAnsi="Symbol" w:cs="Symbol" w:hint="default"/>
        <w:sz w:val="22"/>
        <w:szCs w:val="22"/>
      </w:rPr>
    </w:lvl>
  </w:abstractNum>
  <w:abstractNum w:abstractNumId="18" w15:restartNumberingAfterBreak="0">
    <w:nsid w:val="00000038"/>
    <w:multiLevelType w:val="multilevel"/>
    <w:tmpl w:val="F3B89B6E"/>
    <w:name w:val="WW8Num56"/>
    <w:lvl w:ilvl="0">
      <w:start w:val="1"/>
      <w:numFmt w:val="decimal"/>
      <w:lvlText w:val="%1."/>
      <w:lvlJc w:val="left"/>
      <w:pPr>
        <w:ind w:left="0" w:firstLine="0"/>
      </w:pPr>
      <w:rPr>
        <w:b/>
        <w:bCs/>
        <w:color w:val="auto"/>
      </w:rPr>
    </w:lvl>
    <w:lvl w:ilvl="1">
      <w:start w:val="1"/>
      <w:numFmt w:val="decimal"/>
      <w:lvlText w:val="%1.%2."/>
      <w:lvlJc w:val="left"/>
      <w:pPr>
        <w:tabs>
          <w:tab w:val="num" w:pos="420"/>
        </w:tabs>
        <w:ind w:left="420" w:hanging="420"/>
      </w:pPr>
      <w:rPr>
        <w:b/>
        <w:bCs/>
      </w:rPr>
    </w:lvl>
    <w:lvl w:ilvl="2">
      <w:start w:val="1"/>
      <w:numFmt w:val="decimal"/>
      <w:lvlText w:val="%1.%2.%3."/>
      <w:lvlJc w:val="left"/>
      <w:pPr>
        <w:tabs>
          <w:tab w:val="num" w:pos="720"/>
        </w:tabs>
        <w:ind w:left="720" w:hanging="720"/>
      </w:pPr>
      <w:rPr>
        <w:b/>
        <w:i/>
        <w:sz w:val="20"/>
        <w:szCs w:val="2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0000003B"/>
    <w:multiLevelType w:val="multilevel"/>
    <w:tmpl w:val="FC444416"/>
    <w:name w:val="WW8Num59"/>
    <w:lvl w:ilvl="0">
      <w:start w:val="1"/>
      <w:numFmt w:val="lowerLetter"/>
      <w:lvlText w:val="%1)"/>
      <w:lvlJc w:val="left"/>
      <w:pPr>
        <w:tabs>
          <w:tab w:val="num" w:pos="720"/>
        </w:tabs>
        <w:ind w:left="720" w:hanging="360"/>
      </w:pPr>
      <w:rPr>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3C"/>
    <w:multiLevelType w:val="multilevel"/>
    <w:tmpl w:val="6C740A54"/>
    <w:name w:val="WW8Num60"/>
    <w:lvl w:ilvl="0">
      <w:start w:val="2"/>
      <w:numFmt w:val="decimal"/>
      <w:lvlText w:val="%1."/>
      <w:lvlJc w:val="left"/>
      <w:pPr>
        <w:tabs>
          <w:tab w:val="num" w:pos="480"/>
        </w:tabs>
        <w:ind w:left="480" w:hanging="480"/>
      </w:pPr>
      <w:rPr>
        <w:b/>
        <w:sz w:val="20"/>
        <w:szCs w:val="22"/>
      </w:rPr>
    </w:lvl>
    <w:lvl w:ilvl="1">
      <w:start w:val="1"/>
      <w:numFmt w:val="decimal"/>
      <w:lvlText w:val="%1.%2."/>
      <w:lvlJc w:val="left"/>
      <w:pPr>
        <w:ind w:left="0" w:firstLine="0"/>
      </w:pPr>
      <w:rPr>
        <w:b/>
        <w:i/>
        <w:color w:val="auto"/>
        <w:sz w:val="20"/>
        <w:szCs w:val="22"/>
      </w:rPr>
    </w:lvl>
    <w:lvl w:ilvl="2">
      <w:start w:val="1"/>
      <w:numFmt w:val="decimal"/>
      <w:lvlText w:val="%1.%2.%3."/>
      <w:lvlJc w:val="left"/>
      <w:pPr>
        <w:tabs>
          <w:tab w:val="num" w:pos="720"/>
        </w:tabs>
        <w:ind w:left="720" w:hanging="720"/>
      </w:pPr>
      <w:rPr>
        <w:b/>
        <w:bCs/>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0000003D"/>
    <w:multiLevelType w:val="multilevel"/>
    <w:tmpl w:val="4FFAA35A"/>
    <w:name w:val="WW8Num61"/>
    <w:lvl w:ilvl="0">
      <w:start w:val="1"/>
      <w:numFmt w:val="lowerLetter"/>
      <w:lvlText w:val="%1)"/>
      <w:lvlJc w:val="left"/>
      <w:pPr>
        <w:tabs>
          <w:tab w:val="num" w:pos="840"/>
        </w:tabs>
        <w:ind w:left="840" w:hanging="360"/>
      </w:pPr>
      <w:rPr>
        <w:sz w:val="20"/>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000003E"/>
    <w:multiLevelType w:val="multilevel"/>
    <w:tmpl w:val="7E7853BC"/>
    <w:name w:val="WW8Num62"/>
    <w:lvl w:ilvl="0">
      <w:start w:val="9"/>
      <w:numFmt w:val="decimal"/>
      <w:lvlText w:val="%1."/>
      <w:lvlJc w:val="left"/>
      <w:pPr>
        <w:tabs>
          <w:tab w:val="num" w:pos="480"/>
        </w:tabs>
        <w:ind w:left="480" w:hanging="480"/>
      </w:pPr>
      <w:rPr>
        <w:b/>
        <w:bCs/>
      </w:rPr>
    </w:lvl>
    <w:lvl w:ilvl="1">
      <w:start w:val="1"/>
      <w:numFmt w:val="decimal"/>
      <w:lvlText w:val="%1.%2."/>
      <w:lvlJc w:val="left"/>
      <w:pPr>
        <w:tabs>
          <w:tab w:val="num" w:pos="480"/>
        </w:tabs>
        <w:ind w:left="480" w:hanging="480"/>
      </w:pPr>
      <w:rPr>
        <w:b/>
        <w:bCs/>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00752563"/>
    <w:multiLevelType w:val="hybridMultilevel"/>
    <w:tmpl w:val="1BF86A18"/>
    <w:lvl w:ilvl="0" w:tplc="14BA91F6">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0092061C"/>
    <w:multiLevelType w:val="singleLevel"/>
    <w:tmpl w:val="C5E21B94"/>
    <w:lvl w:ilvl="0">
      <w:start w:val="3"/>
      <w:numFmt w:val="decimal"/>
      <w:lvlText w:val="%1."/>
      <w:lvlJc w:val="left"/>
      <w:pPr>
        <w:ind w:left="862" w:hanging="360"/>
      </w:pPr>
      <w:rPr>
        <w:rFonts w:hint="default"/>
        <w:b w:val="0"/>
        <w:bCs/>
      </w:rPr>
    </w:lvl>
  </w:abstractNum>
  <w:abstractNum w:abstractNumId="25" w15:restartNumberingAfterBreak="0">
    <w:nsid w:val="03E051BE"/>
    <w:multiLevelType w:val="hybridMultilevel"/>
    <w:tmpl w:val="6416108A"/>
    <w:lvl w:ilvl="0" w:tplc="9022CEE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4DF01E8"/>
    <w:multiLevelType w:val="hybridMultilevel"/>
    <w:tmpl w:val="82649D12"/>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7" w15:restartNumberingAfterBreak="0">
    <w:nsid w:val="053F6BC2"/>
    <w:multiLevelType w:val="hybridMultilevel"/>
    <w:tmpl w:val="936AC742"/>
    <w:lvl w:ilvl="0" w:tplc="DB364C9A">
      <w:start w:val="1"/>
      <w:numFmt w:val="decimal"/>
      <w:lvlText w:val="%1)"/>
      <w:lvlJc w:val="left"/>
      <w:pPr>
        <w:tabs>
          <w:tab w:val="num" w:pos="2340"/>
        </w:tabs>
        <w:ind w:left="2340" w:hanging="360"/>
      </w:pPr>
      <w:rPr>
        <w:rFonts w:hint="default"/>
      </w:rPr>
    </w:lvl>
    <w:lvl w:ilvl="1" w:tplc="04150019" w:tentative="1">
      <w:start w:val="1"/>
      <w:numFmt w:val="lowerLetter"/>
      <w:lvlText w:val="%2."/>
      <w:lvlJc w:val="left"/>
      <w:pPr>
        <w:tabs>
          <w:tab w:val="num" w:pos="2340"/>
        </w:tabs>
        <w:ind w:left="2340" w:hanging="360"/>
      </w:pPr>
    </w:lvl>
    <w:lvl w:ilvl="2" w:tplc="0415001B" w:tentative="1">
      <w:start w:val="1"/>
      <w:numFmt w:val="lowerRoman"/>
      <w:lvlText w:val="%3."/>
      <w:lvlJc w:val="right"/>
      <w:pPr>
        <w:tabs>
          <w:tab w:val="num" w:pos="3060"/>
        </w:tabs>
        <w:ind w:left="3060" w:hanging="180"/>
      </w:pPr>
    </w:lvl>
    <w:lvl w:ilvl="3" w:tplc="0415000F" w:tentative="1">
      <w:start w:val="1"/>
      <w:numFmt w:val="decimal"/>
      <w:lvlText w:val="%4."/>
      <w:lvlJc w:val="left"/>
      <w:pPr>
        <w:tabs>
          <w:tab w:val="num" w:pos="3780"/>
        </w:tabs>
        <w:ind w:left="3780" w:hanging="360"/>
      </w:pPr>
    </w:lvl>
    <w:lvl w:ilvl="4" w:tplc="04150019" w:tentative="1">
      <w:start w:val="1"/>
      <w:numFmt w:val="lowerLetter"/>
      <w:lvlText w:val="%5."/>
      <w:lvlJc w:val="left"/>
      <w:pPr>
        <w:tabs>
          <w:tab w:val="num" w:pos="4500"/>
        </w:tabs>
        <w:ind w:left="4500" w:hanging="360"/>
      </w:pPr>
    </w:lvl>
    <w:lvl w:ilvl="5" w:tplc="0415001B" w:tentative="1">
      <w:start w:val="1"/>
      <w:numFmt w:val="lowerRoman"/>
      <w:lvlText w:val="%6."/>
      <w:lvlJc w:val="right"/>
      <w:pPr>
        <w:tabs>
          <w:tab w:val="num" w:pos="5220"/>
        </w:tabs>
        <w:ind w:left="5220" w:hanging="180"/>
      </w:pPr>
    </w:lvl>
    <w:lvl w:ilvl="6" w:tplc="0415000F" w:tentative="1">
      <w:start w:val="1"/>
      <w:numFmt w:val="decimal"/>
      <w:lvlText w:val="%7."/>
      <w:lvlJc w:val="left"/>
      <w:pPr>
        <w:tabs>
          <w:tab w:val="num" w:pos="5940"/>
        </w:tabs>
        <w:ind w:left="5940" w:hanging="360"/>
      </w:pPr>
    </w:lvl>
    <w:lvl w:ilvl="7" w:tplc="04150019" w:tentative="1">
      <w:start w:val="1"/>
      <w:numFmt w:val="lowerLetter"/>
      <w:lvlText w:val="%8."/>
      <w:lvlJc w:val="left"/>
      <w:pPr>
        <w:tabs>
          <w:tab w:val="num" w:pos="6660"/>
        </w:tabs>
        <w:ind w:left="6660" w:hanging="360"/>
      </w:pPr>
    </w:lvl>
    <w:lvl w:ilvl="8" w:tplc="0415001B" w:tentative="1">
      <w:start w:val="1"/>
      <w:numFmt w:val="lowerRoman"/>
      <w:lvlText w:val="%9."/>
      <w:lvlJc w:val="right"/>
      <w:pPr>
        <w:tabs>
          <w:tab w:val="num" w:pos="7380"/>
        </w:tabs>
        <w:ind w:left="7380" w:hanging="180"/>
      </w:pPr>
    </w:lvl>
  </w:abstractNum>
  <w:abstractNum w:abstractNumId="28" w15:restartNumberingAfterBreak="0">
    <w:nsid w:val="05AD5BF3"/>
    <w:multiLevelType w:val="hybridMultilevel"/>
    <w:tmpl w:val="AC6C3FDC"/>
    <w:lvl w:ilvl="0" w:tplc="63C030F4">
      <w:start w:val="1"/>
      <w:numFmt w:val="decimal"/>
      <w:lvlText w:val="%1)"/>
      <w:lvlJc w:val="left"/>
      <w:pPr>
        <w:tabs>
          <w:tab w:val="num" w:pos="720"/>
        </w:tabs>
        <w:ind w:left="720" w:hanging="360"/>
      </w:pPr>
      <w:rPr>
        <w:rFonts w:hint="default"/>
        <w:strike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061502CA"/>
    <w:multiLevelType w:val="hybridMultilevel"/>
    <w:tmpl w:val="FD44D590"/>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0" w15:restartNumberingAfterBreak="0">
    <w:nsid w:val="066A3B07"/>
    <w:multiLevelType w:val="hybridMultilevel"/>
    <w:tmpl w:val="7A360480"/>
    <w:lvl w:ilvl="0" w:tplc="75D4B2BA">
      <w:start w:val="1"/>
      <w:numFmt w:val="bullet"/>
      <w:lvlText w:val="—"/>
      <w:lvlJc w:val="left"/>
      <w:pPr>
        <w:ind w:left="1004" w:hanging="360"/>
      </w:pPr>
      <w:rPr>
        <w:rFonts w:ascii="Corbel" w:hAnsi="Corbel" w:hint="default"/>
        <w:b w:val="0"/>
      </w:rPr>
    </w:lvl>
    <w:lvl w:ilvl="1" w:tplc="04150003" w:tentative="1">
      <w:start w:val="1"/>
      <w:numFmt w:val="bullet"/>
      <w:lvlText w:val="o"/>
      <w:lvlJc w:val="left"/>
      <w:pPr>
        <w:ind w:left="1724" w:hanging="360"/>
      </w:pPr>
      <w:rPr>
        <w:rFonts w:ascii="Courier New" w:hAnsi="Courier New" w:cs="Courier New" w:hint="default"/>
      </w:rPr>
    </w:lvl>
    <w:lvl w:ilvl="2" w:tplc="0415000B">
      <w:start w:val="1"/>
      <w:numFmt w:val="bullet"/>
      <w:lvlText w:val=""/>
      <w:lvlJc w:val="left"/>
      <w:pPr>
        <w:ind w:left="2444" w:hanging="360"/>
      </w:pPr>
      <w:rPr>
        <w:rFonts w:ascii="Wingdings" w:hAnsi="Wingdings" w:hint="default"/>
        <w:b w:val="0"/>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1" w15:restartNumberingAfterBreak="0">
    <w:nsid w:val="08F97C4F"/>
    <w:multiLevelType w:val="hybridMultilevel"/>
    <w:tmpl w:val="3D5A3116"/>
    <w:lvl w:ilvl="0" w:tplc="A0C09572">
      <w:start w:val="1"/>
      <w:numFmt w:val="decimal"/>
      <w:lvlText w:val="%1."/>
      <w:lvlJc w:val="left"/>
      <w:pPr>
        <w:tabs>
          <w:tab w:val="num" w:pos="720"/>
        </w:tabs>
        <w:ind w:left="720" w:hanging="360"/>
      </w:pPr>
      <w:rPr>
        <w:b w:val="0"/>
        <w:color w:val="auto"/>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0920468F"/>
    <w:multiLevelType w:val="hybridMultilevel"/>
    <w:tmpl w:val="30E058BE"/>
    <w:lvl w:ilvl="0" w:tplc="F1829B52">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09A23909"/>
    <w:multiLevelType w:val="hybridMultilevel"/>
    <w:tmpl w:val="83746484"/>
    <w:lvl w:ilvl="0" w:tplc="196CA032">
      <w:start w:val="10"/>
      <w:numFmt w:val="decimal"/>
      <w:lvlText w:val="%1."/>
      <w:lvlJc w:val="left"/>
      <w:pPr>
        <w:ind w:left="2340" w:hanging="360"/>
      </w:pPr>
      <w:rPr>
        <w:rFonts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0A0B08B4"/>
    <w:multiLevelType w:val="hybridMultilevel"/>
    <w:tmpl w:val="CD0CDEC8"/>
    <w:lvl w:ilvl="0" w:tplc="31F02580">
      <w:start w:val="1"/>
      <w:numFmt w:val="decimal"/>
      <w:lvlText w:val="%1."/>
      <w:lvlJc w:val="left"/>
      <w:pPr>
        <w:tabs>
          <w:tab w:val="num" w:pos="720"/>
        </w:tabs>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0C35072C"/>
    <w:multiLevelType w:val="hybridMultilevel"/>
    <w:tmpl w:val="EF02E5CC"/>
    <w:lvl w:ilvl="0" w:tplc="3DA65972">
      <w:start w:val="1"/>
      <w:numFmt w:val="decimal"/>
      <w:lvlText w:val="%1."/>
      <w:lvlJc w:val="left"/>
      <w:pPr>
        <w:tabs>
          <w:tab w:val="num" w:pos="1425"/>
        </w:tabs>
        <w:ind w:left="1425" w:hanging="360"/>
      </w:pPr>
      <w:rPr>
        <w:rFonts w:hint="default"/>
        <w:b w:val="0"/>
        <w:color w:val="auto"/>
      </w:rPr>
    </w:lvl>
    <w:lvl w:ilvl="1" w:tplc="067294F2">
      <w:start w:val="1"/>
      <w:numFmt w:val="bullet"/>
      <w:lvlText w:val=""/>
      <w:lvlJc w:val="left"/>
      <w:pPr>
        <w:tabs>
          <w:tab w:val="num" w:pos="2145"/>
        </w:tabs>
        <w:ind w:left="2145" w:hanging="360"/>
      </w:pPr>
      <w:rPr>
        <w:rFonts w:ascii="Wingdings" w:hAnsi="Wingdings" w:hint="default"/>
        <w:color w:val="auto"/>
      </w:rPr>
    </w:lvl>
    <w:lvl w:ilvl="2" w:tplc="0415001B" w:tentative="1">
      <w:start w:val="1"/>
      <w:numFmt w:val="lowerRoman"/>
      <w:lvlText w:val="%3."/>
      <w:lvlJc w:val="right"/>
      <w:pPr>
        <w:tabs>
          <w:tab w:val="num" w:pos="2865"/>
        </w:tabs>
        <w:ind w:left="2865" w:hanging="180"/>
      </w:pPr>
    </w:lvl>
    <w:lvl w:ilvl="3" w:tplc="0415000F" w:tentative="1">
      <w:start w:val="1"/>
      <w:numFmt w:val="decimal"/>
      <w:lvlText w:val="%4."/>
      <w:lvlJc w:val="left"/>
      <w:pPr>
        <w:tabs>
          <w:tab w:val="num" w:pos="3585"/>
        </w:tabs>
        <w:ind w:left="3585" w:hanging="360"/>
      </w:pPr>
    </w:lvl>
    <w:lvl w:ilvl="4" w:tplc="04150019" w:tentative="1">
      <w:start w:val="1"/>
      <w:numFmt w:val="lowerLetter"/>
      <w:lvlText w:val="%5."/>
      <w:lvlJc w:val="left"/>
      <w:pPr>
        <w:tabs>
          <w:tab w:val="num" w:pos="4305"/>
        </w:tabs>
        <w:ind w:left="4305" w:hanging="360"/>
      </w:pPr>
    </w:lvl>
    <w:lvl w:ilvl="5" w:tplc="0415001B" w:tentative="1">
      <w:start w:val="1"/>
      <w:numFmt w:val="lowerRoman"/>
      <w:lvlText w:val="%6."/>
      <w:lvlJc w:val="right"/>
      <w:pPr>
        <w:tabs>
          <w:tab w:val="num" w:pos="5025"/>
        </w:tabs>
        <w:ind w:left="5025" w:hanging="180"/>
      </w:pPr>
    </w:lvl>
    <w:lvl w:ilvl="6" w:tplc="0415000F" w:tentative="1">
      <w:start w:val="1"/>
      <w:numFmt w:val="decimal"/>
      <w:lvlText w:val="%7."/>
      <w:lvlJc w:val="left"/>
      <w:pPr>
        <w:tabs>
          <w:tab w:val="num" w:pos="5745"/>
        </w:tabs>
        <w:ind w:left="5745" w:hanging="360"/>
      </w:pPr>
    </w:lvl>
    <w:lvl w:ilvl="7" w:tplc="04150019" w:tentative="1">
      <w:start w:val="1"/>
      <w:numFmt w:val="lowerLetter"/>
      <w:lvlText w:val="%8."/>
      <w:lvlJc w:val="left"/>
      <w:pPr>
        <w:tabs>
          <w:tab w:val="num" w:pos="6465"/>
        </w:tabs>
        <w:ind w:left="6465" w:hanging="360"/>
      </w:pPr>
    </w:lvl>
    <w:lvl w:ilvl="8" w:tplc="0415001B" w:tentative="1">
      <w:start w:val="1"/>
      <w:numFmt w:val="lowerRoman"/>
      <w:lvlText w:val="%9."/>
      <w:lvlJc w:val="right"/>
      <w:pPr>
        <w:tabs>
          <w:tab w:val="num" w:pos="7185"/>
        </w:tabs>
        <w:ind w:left="7185" w:hanging="180"/>
      </w:pPr>
    </w:lvl>
  </w:abstractNum>
  <w:abstractNum w:abstractNumId="36" w15:restartNumberingAfterBreak="0">
    <w:nsid w:val="0D8D03B7"/>
    <w:multiLevelType w:val="hybridMultilevel"/>
    <w:tmpl w:val="6D12D1D2"/>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7" w15:restartNumberingAfterBreak="0">
    <w:nsid w:val="0EC66173"/>
    <w:multiLevelType w:val="hybridMultilevel"/>
    <w:tmpl w:val="AED499AE"/>
    <w:lvl w:ilvl="0" w:tplc="53A66CDC">
      <w:start w:val="1"/>
      <w:numFmt w:val="decimal"/>
      <w:lvlText w:val="%1)"/>
      <w:lvlJc w:val="left"/>
      <w:pPr>
        <w:ind w:left="3054" w:hanging="360"/>
      </w:pPr>
      <w:rPr>
        <w:b w:val="0"/>
        <w:bCs w:val="0"/>
        <w:strike w:val="0"/>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8" w15:restartNumberingAfterBreak="0">
    <w:nsid w:val="0EED5326"/>
    <w:multiLevelType w:val="hybridMultilevel"/>
    <w:tmpl w:val="2064E14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9" w15:restartNumberingAfterBreak="0">
    <w:nsid w:val="0F0616D3"/>
    <w:multiLevelType w:val="multilevel"/>
    <w:tmpl w:val="72940388"/>
    <w:name w:val="WW8Num102"/>
    <w:lvl w:ilvl="0">
      <w:start w:val="1"/>
      <w:numFmt w:val="decimal"/>
      <w:lvlText w:val="%1."/>
      <w:lvlJc w:val="left"/>
      <w:pPr>
        <w:tabs>
          <w:tab w:val="num" w:pos="360"/>
        </w:tabs>
        <w:ind w:left="360" w:hanging="360"/>
      </w:pPr>
    </w:lvl>
    <w:lvl w:ilvl="1">
      <w:start w:val="3"/>
      <w:numFmt w:val="decimal"/>
      <w:lvlText w:val="%1.%2"/>
      <w:lvlJc w:val="left"/>
      <w:pPr>
        <w:tabs>
          <w:tab w:val="num" w:pos="360"/>
        </w:tabs>
        <w:ind w:left="360" w:hanging="360"/>
      </w:pPr>
      <w:rPr>
        <w:b/>
        <w:bCs/>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40" w15:restartNumberingAfterBreak="0">
    <w:nsid w:val="0F1E2445"/>
    <w:multiLevelType w:val="hybridMultilevel"/>
    <w:tmpl w:val="3C9EC8FE"/>
    <w:lvl w:ilvl="0" w:tplc="04150017">
      <w:start w:val="1"/>
      <w:numFmt w:val="lowerLetter"/>
      <w:lvlText w:val="%1)"/>
      <w:lvlJc w:val="left"/>
      <w:pPr>
        <w:ind w:left="945" w:hanging="360"/>
      </w:pPr>
    </w:lvl>
    <w:lvl w:ilvl="1" w:tplc="04150019" w:tentative="1">
      <w:start w:val="1"/>
      <w:numFmt w:val="lowerLetter"/>
      <w:lvlText w:val="%2."/>
      <w:lvlJc w:val="left"/>
      <w:pPr>
        <w:ind w:left="1665" w:hanging="360"/>
      </w:pPr>
    </w:lvl>
    <w:lvl w:ilvl="2" w:tplc="0415001B" w:tentative="1">
      <w:start w:val="1"/>
      <w:numFmt w:val="lowerRoman"/>
      <w:lvlText w:val="%3."/>
      <w:lvlJc w:val="right"/>
      <w:pPr>
        <w:ind w:left="2385" w:hanging="180"/>
      </w:pPr>
    </w:lvl>
    <w:lvl w:ilvl="3" w:tplc="0415000F" w:tentative="1">
      <w:start w:val="1"/>
      <w:numFmt w:val="decimal"/>
      <w:lvlText w:val="%4."/>
      <w:lvlJc w:val="left"/>
      <w:pPr>
        <w:ind w:left="3105" w:hanging="360"/>
      </w:pPr>
    </w:lvl>
    <w:lvl w:ilvl="4" w:tplc="04150019" w:tentative="1">
      <w:start w:val="1"/>
      <w:numFmt w:val="lowerLetter"/>
      <w:lvlText w:val="%5."/>
      <w:lvlJc w:val="left"/>
      <w:pPr>
        <w:ind w:left="3825" w:hanging="360"/>
      </w:pPr>
    </w:lvl>
    <w:lvl w:ilvl="5" w:tplc="0415001B" w:tentative="1">
      <w:start w:val="1"/>
      <w:numFmt w:val="lowerRoman"/>
      <w:lvlText w:val="%6."/>
      <w:lvlJc w:val="right"/>
      <w:pPr>
        <w:ind w:left="4545" w:hanging="180"/>
      </w:pPr>
    </w:lvl>
    <w:lvl w:ilvl="6" w:tplc="0415000F" w:tentative="1">
      <w:start w:val="1"/>
      <w:numFmt w:val="decimal"/>
      <w:lvlText w:val="%7."/>
      <w:lvlJc w:val="left"/>
      <w:pPr>
        <w:ind w:left="5265" w:hanging="360"/>
      </w:pPr>
    </w:lvl>
    <w:lvl w:ilvl="7" w:tplc="04150019" w:tentative="1">
      <w:start w:val="1"/>
      <w:numFmt w:val="lowerLetter"/>
      <w:lvlText w:val="%8."/>
      <w:lvlJc w:val="left"/>
      <w:pPr>
        <w:ind w:left="5985" w:hanging="360"/>
      </w:pPr>
    </w:lvl>
    <w:lvl w:ilvl="8" w:tplc="0415001B" w:tentative="1">
      <w:start w:val="1"/>
      <w:numFmt w:val="lowerRoman"/>
      <w:lvlText w:val="%9."/>
      <w:lvlJc w:val="right"/>
      <w:pPr>
        <w:ind w:left="6705" w:hanging="180"/>
      </w:pPr>
    </w:lvl>
  </w:abstractNum>
  <w:abstractNum w:abstractNumId="41" w15:restartNumberingAfterBreak="0">
    <w:nsid w:val="0F845E1D"/>
    <w:multiLevelType w:val="hybridMultilevel"/>
    <w:tmpl w:val="8BD4E984"/>
    <w:lvl w:ilvl="0" w:tplc="AD203924">
      <w:start w:val="11"/>
      <w:numFmt w:val="decimal"/>
      <w:lvlText w:val="%1."/>
      <w:lvlJc w:val="left"/>
      <w:pPr>
        <w:ind w:left="720" w:hanging="360"/>
      </w:pPr>
      <w:rPr>
        <w:rFonts w:hint="default"/>
        <w:strike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10F948FB"/>
    <w:multiLevelType w:val="hybridMultilevel"/>
    <w:tmpl w:val="42262EB4"/>
    <w:lvl w:ilvl="0" w:tplc="03C4D468">
      <w:start w:val="1"/>
      <w:numFmt w:val="lowerLetter"/>
      <w:lvlText w:val="%1)"/>
      <w:lvlJc w:val="left"/>
      <w:pPr>
        <w:ind w:left="1440" w:hanging="360"/>
      </w:pPr>
      <w:rPr>
        <w:b w:val="0"/>
        <w:bCs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3" w15:restartNumberingAfterBreak="0">
    <w:nsid w:val="11AE62CB"/>
    <w:multiLevelType w:val="hybridMultilevel"/>
    <w:tmpl w:val="A5D8DBCC"/>
    <w:lvl w:ilvl="0" w:tplc="C102168C">
      <w:start w:val="1"/>
      <w:numFmt w:val="decimal"/>
      <w:lvlText w:val="%1."/>
      <w:lvlJc w:val="left"/>
      <w:pPr>
        <w:tabs>
          <w:tab w:val="num" w:pos="720"/>
        </w:tabs>
        <w:ind w:left="720" w:hanging="360"/>
      </w:pPr>
      <w:rPr>
        <w:b w:val="0"/>
        <w:color w:val="auto"/>
        <w:sz w:val="20"/>
        <w:szCs w:val="20"/>
        <w:vertAlign w:val="baseline"/>
      </w:rPr>
    </w:lvl>
    <w:lvl w:ilvl="1" w:tplc="4D004EC4">
      <w:start w:val="1"/>
      <w:numFmt w:val="bullet"/>
      <w:lvlText w:val=""/>
      <w:lvlJc w:val="left"/>
      <w:pPr>
        <w:tabs>
          <w:tab w:val="num" w:pos="454"/>
        </w:tabs>
        <w:ind w:left="454" w:hanging="454"/>
      </w:pPr>
      <w:rPr>
        <w:rFonts w:ascii="Wingdings 3" w:hAnsi="Wingdings 3" w:hint="default"/>
        <w:b w:val="0"/>
      </w:rPr>
    </w:lvl>
    <w:lvl w:ilvl="2" w:tplc="B644DCAC">
      <w:start w:val="1"/>
      <w:numFmt w:val="bullet"/>
      <w:lvlText w:val=""/>
      <w:lvlJc w:val="left"/>
      <w:pPr>
        <w:tabs>
          <w:tab w:val="num" w:pos="454"/>
        </w:tabs>
        <w:ind w:left="454" w:hanging="454"/>
      </w:pPr>
      <w:rPr>
        <w:rFonts w:ascii="Wingdings 3" w:eastAsia="Times New Roman" w:hAnsi="Wingdings 3" w:hint="default"/>
        <w:b w:val="0"/>
      </w:rPr>
    </w:lvl>
    <w:lvl w:ilvl="3" w:tplc="7D84B7AC">
      <w:start w:val="1"/>
      <w:numFmt w:val="bullet"/>
      <w:lvlText w:val="─"/>
      <w:lvlJc w:val="left"/>
      <w:pPr>
        <w:tabs>
          <w:tab w:val="num" w:pos="794"/>
        </w:tabs>
        <w:ind w:left="794" w:hanging="454"/>
      </w:pPr>
      <w:rPr>
        <w:rFonts w:ascii="Courier New" w:hAnsi="Courier New" w:hint="default"/>
        <w:b w:val="0"/>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123C448C"/>
    <w:multiLevelType w:val="multilevel"/>
    <w:tmpl w:val="A5B6B75E"/>
    <w:lvl w:ilvl="0">
      <w:start w:val="2"/>
      <w:numFmt w:val="decimal"/>
      <w:lvlText w:val="%1."/>
      <w:lvlJc w:val="left"/>
      <w:pPr>
        <w:ind w:left="360" w:hanging="360"/>
      </w:pPr>
      <w:rPr>
        <w:rFonts w:hint="default"/>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45" w15:restartNumberingAfterBreak="0">
    <w:nsid w:val="13526DF4"/>
    <w:multiLevelType w:val="hybridMultilevel"/>
    <w:tmpl w:val="0E9CC25C"/>
    <w:lvl w:ilvl="0" w:tplc="8AFC5496">
      <w:start w:val="1"/>
      <w:numFmt w:val="decimal"/>
      <w:lvlText w:val="%1."/>
      <w:lvlJc w:val="left"/>
      <w:pPr>
        <w:tabs>
          <w:tab w:val="num" w:pos="720"/>
        </w:tabs>
        <w:ind w:left="720" w:hanging="360"/>
      </w:pPr>
      <w:rPr>
        <w:rFonts w:ascii="Arial" w:hAnsi="Arial" w:cs="Arial" w:hint="default"/>
        <w:b w:val="0"/>
        <w:color w:val="auto"/>
        <w:sz w:val="20"/>
        <w:szCs w:val="20"/>
        <w:vertAlign w:val="baseline"/>
      </w:rPr>
    </w:lvl>
    <w:lvl w:ilvl="1" w:tplc="FE968BF2">
      <w:start w:val="1"/>
      <w:numFmt w:val="bullet"/>
      <w:lvlText w:val="─"/>
      <w:lvlJc w:val="left"/>
      <w:pPr>
        <w:tabs>
          <w:tab w:val="num" w:pos="1440"/>
        </w:tabs>
        <w:ind w:left="1440" w:hanging="360"/>
      </w:pPr>
      <w:rPr>
        <w:rFonts w:ascii="Courier New" w:hAnsi="Courier New" w:hint="default"/>
        <w:b/>
        <w:color w:val="auto"/>
      </w:rPr>
    </w:lvl>
    <w:lvl w:ilvl="2" w:tplc="E876953E">
      <w:numFmt w:val="bullet"/>
      <w:lvlText w:val=""/>
      <w:lvlJc w:val="left"/>
      <w:pPr>
        <w:ind w:left="2340" w:hanging="360"/>
      </w:pPr>
      <w:rPr>
        <w:rFonts w:ascii="Symbol" w:eastAsia="Courier New" w:hAnsi="Symbol" w:cs="Arial" w:hint="default"/>
        <w:sz w:val="20"/>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152C7BC9"/>
    <w:multiLevelType w:val="hybridMultilevel"/>
    <w:tmpl w:val="CC6CCD28"/>
    <w:lvl w:ilvl="0" w:tplc="1A881CF6">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15F74F9B"/>
    <w:multiLevelType w:val="hybridMultilevel"/>
    <w:tmpl w:val="5B427498"/>
    <w:lvl w:ilvl="0" w:tplc="8F18388C">
      <w:start w:val="1"/>
      <w:numFmt w:val="decimal"/>
      <w:lvlText w:val="%1)"/>
      <w:lvlJc w:val="left"/>
      <w:pPr>
        <w:ind w:left="1004" w:hanging="360"/>
      </w:pPr>
      <w:rPr>
        <w:b w:val="0"/>
        <w:bCs/>
        <w:vertAlign w:val="baseline"/>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8" w15:restartNumberingAfterBreak="0">
    <w:nsid w:val="15FF12B9"/>
    <w:multiLevelType w:val="hybridMultilevel"/>
    <w:tmpl w:val="E4BA7556"/>
    <w:lvl w:ilvl="0" w:tplc="DB364C9A">
      <w:start w:val="1"/>
      <w:numFmt w:val="decimal"/>
      <w:lvlText w:val="%1)"/>
      <w:lvlJc w:val="left"/>
      <w:pPr>
        <w:tabs>
          <w:tab w:val="num" w:pos="2340"/>
        </w:tabs>
        <w:ind w:left="2340" w:hanging="360"/>
      </w:pPr>
      <w:rPr>
        <w:rFonts w:hint="default"/>
      </w:rPr>
    </w:lvl>
    <w:lvl w:ilvl="1" w:tplc="04150019">
      <w:start w:val="1"/>
      <w:numFmt w:val="lowerLetter"/>
      <w:lvlText w:val="%2."/>
      <w:lvlJc w:val="left"/>
      <w:pPr>
        <w:tabs>
          <w:tab w:val="num" w:pos="2340"/>
        </w:tabs>
        <w:ind w:left="2340" w:hanging="360"/>
      </w:pPr>
    </w:lvl>
    <w:lvl w:ilvl="2" w:tplc="0415001B" w:tentative="1">
      <w:start w:val="1"/>
      <w:numFmt w:val="lowerRoman"/>
      <w:lvlText w:val="%3."/>
      <w:lvlJc w:val="right"/>
      <w:pPr>
        <w:tabs>
          <w:tab w:val="num" w:pos="3060"/>
        </w:tabs>
        <w:ind w:left="3060" w:hanging="180"/>
      </w:pPr>
    </w:lvl>
    <w:lvl w:ilvl="3" w:tplc="0415000F" w:tentative="1">
      <w:start w:val="1"/>
      <w:numFmt w:val="decimal"/>
      <w:lvlText w:val="%4."/>
      <w:lvlJc w:val="left"/>
      <w:pPr>
        <w:tabs>
          <w:tab w:val="num" w:pos="3780"/>
        </w:tabs>
        <w:ind w:left="3780" w:hanging="360"/>
      </w:pPr>
    </w:lvl>
    <w:lvl w:ilvl="4" w:tplc="04150019" w:tentative="1">
      <w:start w:val="1"/>
      <w:numFmt w:val="lowerLetter"/>
      <w:lvlText w:val="%5."/>
      <w:lvlJc w:val="left"/>
      <w:pPr>
        <w:tabs>
          <w:tab w:val="num" w:pos="4500"/>
        </w:tabs>
        <w:ind w:left="4500" w:hanging="360"/>
      </w:pPr>
    </w:lvl>
    <w:lvl w:ilvl="5" w:tplc="0415001B" w:tentative="1">
      <w:start w:val="1"/>
      <w:numFmt w:val="lowerRoman"/>
      <w:lvlText w:val="%6."/>
      <w:lvlJc w:val="right"/>
      <w:pPr>
        <w:tabs>
          <w:tab w:val="num" w:pos="5220"/>
        </w:tabs>
        <w:ind w:left="5220" w:hanging="180"/>
      </w:pPr>
    </w:lvl>
    <w:lvl w:ilvl="6" w:tplc="0415000F" w:tentative="1">
      <w:start w:val="1"/>
      <w:numFmt w:val="decimal"/>
      <w:lvlText w:val="%7."/>
      <w:lvlJc w:val="left"/>
      <w:pPr>
        <w:tabs>
          <w:tab w:val="num" w:pos="5940"/>
        </w:tabs>
        <w:ind w:left="5940" w:hanging="360"/>
      </w:pPr>
    </w:lvl>
    <w:lvl w:ilvl="7" w:tplc="04150019" w:tentative="1">
      <w:start w:val="1"/>
      <w:numFmt w:val="lowerLetter"/>
      <w:lvlText w:val="%8."/>
      <w:lvlJc w:val="left"/>
      <w:pPr>
        <w:tabs>
          <w:tab w:val="num" w:pos="6660"/>
        </w:tabs>
        <w:ind w:left="6660" w:hanging="360"/>
      </w:pPr>
    </w:lvl>
    <w:lvl w:ilvl="8" w:tplc="0415001B" w:tentative="1">
      <w:start w:val="1"/>
      <w:numFmt w:val="lowerRoman"/>
      <w:lvlText w:val="%9."/>
      <w:lvlJc w:val="right"/>
      <w:pPr>
        <w:tabs>
          <w:tab w:val="num" w:pos="7380"/>
        </w:tabs>
        <w:ind w:left="7380" w:hanging="180"/>
      </w:pPr>
    </w:lvl>
  </w:abstractNum>
  <w:abstractNum w:abstractNumId="49" w15:restartNumberingAfterBreak="0">
    <w:nsid w:val="173F7482"/>
    <w:multiLevelType w:val="hybridMultilevel"/>
    <w:tmpl w:val="FB940376"/>
    <w:lvl w:ilvl="0" w:tplc="04150011">
      <w:start w:val="1"/>
      <w:numFmt w:val="decimal"/>
      <w:lvlText w:val="%1)"/>
      <w:lvlJc w:val="left"/>
      <w:pPr>
        <w:ind w:left="1843" w:hanging="360"/>
      </w:pPr>
    </w:lvl>
    <w:lvl w:ilvl="1" w:tplc="04150019" w:tentative="1">
      <w:start w:val="1"/>
      <w:numFmt w:val="lowerLetter"/>
      <w:lvlText w:val="%2."/>
      <w:lvlJc w:val="left"/>
      <w:pPr>
        <w:ind w:left="2563" w:hanging="360"/>
      </w:pPr>
    </w:lvl>
    <w:lvl w:ilvl="2" w:tplc="0415001B" w:tentative="1">
      <w:start w:val="1"/>
      <w:numFmt w:val="lowerRoman"/>
      <w:lvlText w:val="%3."/>
      <w:lvlJc w:val="right"/>
      <w:pPr>
        <w:ind w:left="3283" w:hanging="180"/>
      </w:pPr>
    </w:lvl>
    <w:lvl w:ilvl="3" w:tplc="0415000F" w:tentative="1">
      <w:start w:val="1"/>
      <w:numFmt w:val="decimal"/>
      <w:lvlText w:val="%4."/>
      <w:lvlJc w:val="left"/>
      <w:pPr>
        <w:ind w:left="4003" w:hanging="360"/>
      </w:pPr>
    </w:lvl>
    <w:lvl w:ilvl="4" w:tplc="04150019" w:tentative="1">
      <w:start w:val="1"/>
      <w:numFmt w:val="lowerLetter"/>
      <w:lvlText w:val="%5."/>
      <w:lvlJc w:val="left"/>
      <w:pPr>
        <w:ind w:left="4723" w:hanging="360"/>
      </w:pPr>
    </w:lvl>
    <w:lvl w:ilvl="5" w:tplc="0415001B" w:tentative="1">
      <w:start w:val="1"/>
      <w:numFmt w:val="lowerRoman"/>
      <w:lvlText w:val="%6."/>
      <w:lvlJc w:val="right"/>
      <w:pPr>
        <w:ind w:left="5443" w:hanging="180"/>
      </w:pPr>
    </w:lvl>
    <w:lvl w:ilvl="6" w:tplc="0415000F" w:tentative="1">
      <w:start w:val="1"/>
      <w:numFmt w:val="decimal"/>
      <w:lvlText w:val="%7."/>
      <w:lvlJc w:val="left"/>
      <w:pPr>
        <w:ind w:left="6163" w:hanging="360"/>
      </w:pPr>
    </w:lvl>
    <w:lvl w:ilvl="7" w:tplc="04150019" w:tentative="1">
      <w:start w:val="1"/>
      <w:numFmt w:val="lowerLetter"/>
      <w:lvlText w:val="%8."/>
      <w:lvlJc w:val="left"/>
      <w:pPr>
        <w:ind w:left="6883" w:hanging="360"/>
      </w:pPr>
    </w:lvl>
    <w:lvl w:ilvl="8" w:tplc="0415001B" w:tentative="1">
      <w:start w:val="1"/>
      <w:numFmt w:val="lowerRoman"/>
      <w:lvlText w:val="%9."/>
      <w:lvlJc w:val="right"/>
      <w:pPr>
        <w:ind w:left="7603" w:hanging="180"/>
      </w:pPr>
    </w:lvl>
  </w:abstractNum>
  <w:abstractNum w:abstractNumId="50" w15:restartNumberingAfterBreak="0">
    <w:nsid w:val="188A2487"/>
    <w:multiLevelType w:val="hybridMultilevel"/>
    <w:tmpl w:val="AA1A30B4"/>
    <w:lvl w:ilvl="0" w:tplc="F2869C6C">
      <w:start w:val="1"/>
      <w:numFmt w:val="lowerLetter"/>
      <w:lvlText w:val="%1)"/>
      <w:lvlJc w:val="left"/>
      <w:pPr>
        <w:tabs>
          <w:tab w:val="num" w:pos="1361"/>
        </w:tabs>
        <w:ind w:left="1361" w:hanging="454"/>
      </w:pPr>
      <w:rPr>
        <w:rFonts w:hint="default"/>
        <w:b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196C6944"/>
    <w:multiLevelType w:val="hybridMultilevel"/>
    <w:tmpl w:val="6A9EB118"/>
    <w:lvl w:ilvl="0" w:tplc="FC143F8E">
      <w:start w:val="1"/>
      <w:numFmt w:val="bullet"/>
      <w:lvlText w:val="─"/>
      <w:lvlJc w:val="left"/>
      <w:pPr>
        <w:ind w:left="1080" w:hanging="360"/>
      </w:pPr>
      <w:rPr>
        <w:rFonts w:ascii="Courier New" w:hAnsi="Courier New" w:hint="default"/>
        <w:b w:val="0"/>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2" w15:restartNumberingAfterBreak="0">
    <w:nsid w:val="197A201A"/>
    <w:multiLevelType w:val="hybridMultilevel"/>
    <w:tmpl w:val="60DE7B2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3" w15:restartNumberingAfterBreak="0">
    <w:nsid w:val="1A5F5A7A"/>
    <w:multiLevelType w:val="multilevel"/>
    <w:tmpl w:val="A0BCEB00"/>
    <w:name w:val="WW8Num133"/>
    <w:lvl w:ilvl="0">
      <w:start w:val="5"/>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4" w15:restartNumberingAfterBreak="0">
    <w:nsid w:val="1B45619F"/>
    <w:multiLevelType w:val="hybridMultilevel"/>
    <w:tmpl w:val="CABC1BF4"/>
    <w:lvl w:ilvl="0" w:tplc="8548C194">
      <w:start w:val="3"/>
      <w:numFmt w:val="decimal"/>
      <w:lvlText w:val="%1."/>
      <w:lvlJc w:val="left"/>
      <w:pPr>
        <w:ind w:left="1004" w:hanging="360"/>
      </w:pPr>
      <w:rPr>
        <w:rFonts w:hint="default"/>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1B746416"/>
    <w:multiLevelType w:val="hybridMultilevel"/>
    <w:tmpl w:val="32DA3E24"/>
    <w:lvl w:ilvl="0" w:tplc="1F984B1E">
      <w:start w:val="1"/>
      <w:numFmt w:val="decimal"/>
      <w:lvlText w:val="%1."/>
      <w:lvlJc w:val="left"/>
      <w:pPr>
        <w:tabs>
          <w:tab w:val="num" w:pos="720"/>
        </w:tabs>
        <w:ind w:left="720" w:hanging="360"/>
      </w:pPr>
      <w:rPr>
        <w:rFonts w:hint="default"/>
        <w:b w:val="0"/>
        <w:strike w:val="0"/>
        <w:sz w:val="20"/>
        <w:szCs w:val="20"/>
      </w:rPr>
    </w:lvl>
    <w:lvl w:ilvl="1" w:tplc="43FEF7AC">
      <w:start w:val="1"/>
      <w:numFmt w:val="decimal"/>
      <w:lvlText w:val="%2)"/>
      <w:lvlJc w:val="left"/>
      <w:pPr>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1BB241B8"/>
    <w:multiLevelType w:val="multilevel"/>
    <w:tmpl w:val="FFC284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1BD1693E"/>
    <w:multiLevelType w:val="hybridMultilevel"/>
    <w:tmpl w:val="97E22F80"/>
    <w:lvl w:ilvl="0" w:tplc="FFFFFFFF">
      <w:start w:val="1"/>
      <w:numFmt w:val="decimal"/>
      <w:lvlText w:val="%1."/>
      <w:lvlJc w:val="left"/>
      <w:pPr>
        <w:ind w:left="82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1C441ED0"/>
    <w:multiLevelType w:val="hybridMultilevel"/>
    <w:tmpl w:val="6DAAA7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1CF94120"/>
    <w:multiLevelType w:val="hybridMultilevel"/>
    <w:tmpl w:val="384042CA"/>
    <w:lvl w:ilvl="0" w:tplc="04150001">
      <w:start w:val="1"/>
      <w:numFmt w:val="bullet"/>
      <w:lvlText w:val=""/>
      <w:lvlJc w:val="left"/>
      <w:pPr>
        <w:ind w:left="1060" w:hanging="360"/>
      </w:pPr>
      <w:rPr>
        <w:rFonts w:ascii="Symbol" w:hAnsi="Symbol" w:hint="default"/>
      </w:rPr>
    </w:lvl>
    <w:lvl w:ilvl="1" w:tplc="04150003" w:tentative="1">
      <w:start w:val="1"/>
      <w:numFmt w:val="bullet"/>
      <w:lvlText w:val="o"/>
      <w:lvlJc w:val="left"/>
      <w:pPr>
        <w:ind w:left="1780" w:hanging="360"/>
      </w:pPr>
      <w:rPr>
        <w:rFonts w:ascii="Courier New" w:hAnsi="Courier New" w:cs="Courier New" w:hint="default"/>
      </w:rPr>
    </w:lvl>
    <w:lvl w:ilvl="2" w:tplc="04150005" w:tentative="1">
      <w:start w:val="1"/>
      <w:numFmt w:val="bullet"/>
      <w:lvlText w:val=""/>
      <w:lvlJc w:val="left"/>
      <w:pPr>
        <w:ind w:left="2500" w:hanging="360"/>
      </w:pPr>
      <w:rPr>
        <w:rFonts w:ascii="Wingdings" w:hAnsi="Wingdings" w:hint="default"/>
      </w:rPr>
    </w:lvl>
    <w:lvl w:ilvl="3" w:tplc="04150001" w:tentative="1">
      <w:start w:val="1"/>
      <w:numFmt w:val="bullet"/>
      <w:lvlText w:val=""/>
      <w:lvlJc w:val="left"/>
      <w:pPr>
        <w:ind w:left="3220" w:hanging="360"/>
      </w:pPr>
      <w:rPr>
        <w:rFonts w:ascii="Symbol" w:hAnsi="Symbol" w:hint="default"/>
      </w:rPr>
    </w:lvl>
    <w:lvl w:ilvl="4" w:tplc="04150003" w:tentative="1">
      <w:start w:val="1"/>
      <w:numFmt w:val="bullet"/>
      <w:lvlText w:val="o"/>
      <w:lvlJc w:val="left"/>
      <w:pPr>
        <w:ind w:left="3940" w:hanging="360"/>
      </w:pPr>
      <w:rPr>
        <w:rFonts w:ascii="Courier New" w:hAnsi="Courier New" w:cs="Courier New" w:hint="default"/>
      </w:rPr>
    </w:lvl>
    <w:lvl w:ilvl="5" w:tplc="04150005" w:tentative="1">
      <w:start w:val="1"/>
      <w:numFmt w:val="bullet"/>
      <w:lvlText w:val=""/>
      <w:lvlJc w:val="left"/>
      <w:pPr>
        <w:ind w:left="4660" w:hanging="360"/>
      </w:pPr>
      <w:rPr>
        <w:rFonts w:ascii="Wingdings" w:hAnsi="Wingdings" w:hint="default"/>
      </w:rPr>
    </w:lvl>
    <w:lvl w:ilvl="6" w:tplc="04150001" w:tentative="1">
      <w:start w:val="1"/>
      <w:numFmt w:val="bullet"/>
      <w:lvlText w:val=""/>
      <w:lvlJc w:val="left"/>
      <w:pPr>
        <w:ind w:left="5380" w:hanging="360"/>
      </w:pPr>
      <w:rPr>
        <w:rFonts w:ascii="Symbol" w:hAnsi="Symbol" w:hint="default"/>
      </w:rPr>
    </w:lvl>
    <w:lvl w:ilvl="7" w:tplc="04150003" w:tentative="1">
      <w:start w:val="1"/>
      <w:numFmt w:val="bullet"/>
      <w:lvlText w:val="o"/>
      <w:lvlJc w:val="left"/>
      <w:pPr>
        <w:ind w:left="6100" w:hanging="360"/>
      </w:pPr>
      <w:rPr>
        <w:rFonts w:ascii="Courier New" w:hAnsi="Courier New" w:cs="Courier New" w:hint="default"/>
      </w:rPr>
    </w:lvl>
    <w:lvl w:ilvl="8" w:tplc="04150005" w:tentative="1">
      <w:start w:val="1"/>
      <w:numFmt w:val="bullet"/>
      <w:lvlText w:val=""/>
      <w:lvlJc w:val="left"/>
      <w:pPr>
        <w:ind w:left="6820" w:hanging="360"/>
      </w:pPr>
      <w:rPr>
        <w:rFonts w:ascii="Wingdings" w:hAnsi="Wingdings" w:hint="default"/>
      </w:rPr>
    </w:lvl>
  </w:abstractNum>
  <w:abstractNum w:abstractNumId="60" w15:restartNumberingAfterBreak="0">
    <w:nsid w:val="20B754A4"/>
    <w:multiLevelType w:val="hybridMultilevel"/>
    <w:tmpl w:val="3CEA3E30"/>
    <w:lvl w:ilvl="0" w:tplc="FFFFFFFF">
      <w:start w:val="1"/>
      <w:numFmt w:val="lowerLetter"/>
      <w:lvlText w:val="%1)"/>
      <w:lvlJc w:val="left"/>
      <w:pPr>
        <w:ind w:left="1429" w:hanging="360"/>
      </w:pPr>
      <w:rPr>
        <w:b w:val="0"/>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61" w15:restartNumberingAfterBreak="0">
    <w:nsid w:val="21917A3D"/>
    <w:multiLevelType w:val="hybridMultilevel"/>
    <w:tmpl w:val="ABB6F0EC"/>
    <w:lvl w:ilvl="0" w:tplc="ACAA9A9A">
      <w:start w:val="1"/>
      <w:numFmt w:val="decimal"/>
      <w:lvlText w:val="%1)"/>
      <w:lvlJc w:val="left"/>
      <w:pPr>
        <w:ind w:left="426" w:hanging="360"/>
      </w:pPr>
      <w:rPr>
        <w:rFonts w:eastAsia="Calibri"/>
        <w:color w:val="000000"/>
      </w:rPr>
    </w:lvl>
    <w:lvl w:ilvl="1" w:tplc="04150019">
      <w:start w:val="1"/>
      <w:numFmt w:val="lowerLetter"/>
      <w:lvlText w:val="%2."/>
      <w:lvlJc w:val="left"/>
      <w:pPr>
        <w:ind w:left="1146" w:hanging="360"/>
      </w:pPr>
    </w:lvl>
    <w:lvl w:ilvl="2" w:tplc="0415001B">
      <w:start w:val="1"/>
      <w:numFmt w:val="lowerRoman"/>
      <w:lvlText w:val="%3."/>
      <w:lvlJc w:val="right"/>
      <w:pPr>
        <w:ind w:left="1866" w:hanging="180"/>
      </w:pPr>
    </w:lvl>
    <w:lvl w:ilvl="3" w:tplc="0415000F">
      <w:start w:val="1"/>
      <w:numFmt w:val="decimal"/>
      <w:lvlText w:val="%4."/>
      <w:lvlJc w:val="left"/>
      <w:pPr>
        <w:ind w:left="2586" w:hanging="360"/>
      </w:pPr>
    </w:lvl>
    <w:lvl w:ilvl="4" w:tplc="04150019">
      <w:start w:val="1"/>
      <w:numFmt w:val="lowerLetter"/>
      <w:lvlText w:val="%5."/>
      <w:lvlJc w:val="left"/>
      <w:pPr>
        <w:ind w:left="3306" w:hanging="360"/>
      </w:pPr>
    </w:lvl>
    <w:lvl w:ilvl="5" w:tplc="0415001B">
      <w:start w:val="1"/>
      <w:numFmt w:val="lowerRoman"/>
      <w:lvlText w:val="%6."/>
      <w:lvlJc w:val="right"/>
      <w:pPr>
        <w:ind w:left="4026" w:hanging="180"/>
      </w:pPr>
    </w:lvl>
    <w:lvl w:ilvl="6" w:tplc="0415000F">
      <w:start w:val="1"/>
      <w:numFmt w:val="decimal"/>
      <w:lvlText w:val="%7."/>
      <w:lvlJc w:val="left"/>
      <w:pPr>
        <w:ind w:left="4746" w:hanging="360"/>
      </w:pPr>
    </w:lvl>
    <w:lvl w:ilvl="7" w:tplc="04150019">
      <w:start w:val="1"/>
      <w:numFmt w:val="lowerLetter"/>
      <w:lvlText w:val="%8."/>
      <w:lvlJc w:val="left"/>
      <w:pPr>
        <w:ind w:left="5466" w:hanging="360"/>
      </w:pPr>
    </w:lvl>
    <w:lvl w:ilvl="8" w:tplc="0415001B">
      <w:start w:val="1"/>
      <w:numFmt w:val="lowerRoman"/>
      <w:lvlText w:val="%9."/>
      <w:lvlJc w:val="right"/>
      <w:pPr>
        <w:ind w:left="6186" w:hanging="180"/>
      </w:pPr>
    </w:lvl>
  </w:abstractNum>
  <w:abstractNum w:abstractNumId="62" w15:restartNumberingAfterBreak="0">
    <w:nsid w:val="21B72F36"/>
    <w:multiLevelType w:val="singleLevel"/>
    <w:tmpl w:val="CF7EAE20"/>
    <w:lvl w:ilvl="0">
      <w:start w:val="3"/>
      <w:numFmt w:val="decimal"/>
      <w:lvlText w:val="%1."/>
      <w:lvlJc w:val="left"/>
      <w:pPr>
        <w:ind w:left="720" w:hanging="360"/>
      </w:pPr>
      <w:rPr>
        <w:rFonts w:hint="default"/>
        <w:b w:val="0"/>
        <w:bCs/>
        <w:vertAlign w:val="baseline"/>
      </w:rPr>
    </w:lvl>
  </w:abstractNum>
  <w:abstractNum w:abstractNumId="63" w15:restartNumberingAfterBreak="0">
    <w:nsid w:val="246A2BC3"/>
    <w:multiLevelType w:val="hybridMultilevel"/>
    <w:tmpl w:val="B33C9CCA"/>
    <w:lvl w:ilvl="0" w:tplc="64C453C8">
      <w:start w:val="1"/>
      <w:numFmt w:val="decimal"/>
      <w:lvlText w:val="%1)"/>
      <w:lvlJc w:val="left"/>
      <w:pPr>
        <w:ind w:left="720" w:hanging="360"/>
      </w:pPr>
      <w:rPr>
        <w:b w:val="0"/>
        <w:bCs/>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26250E81"/>
    <w:multiLevelType w:val="hybridMultilevel"/>
    <w:tmpl w:val="5CF69C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26EE3170"/>
    <w:multiLevelType w:val="hybridMultilevel"/>
    <w:tmpl w:val="FA52B5DC"/>
    <w:lvl w:ilvl="0" w:tplc="6D385EAC">
      <w:start w:val="1"/>
      <w:numFmt w:val="decimal"/>
      <w:lvlText w:val="%1."/>
      <w:lvlJc w:val="left"/>
      <w:pPr>
        <w:tabs>
          <w:tab w:val="num" w:pos="720"/>
        </w:tabs>
        <w:ind w:left="720" w:hanging="360"/>
      </w:pPr>
      <w:rPr>
        <w:b w:val="0"/>
        <w:bCs/>
      </w:rPr>
    </w:lvl>
    <w:lvl w:ilvl="1" w:tplc="FC143F8E">
      <w:start w:val="1"/>
      <w:numFmt w:val="bullet"/>
      <w:lvlText w:val="─"/>
      <w:lvlJc w:val="left"/>
      <w:pPr>
        <w:tabs>
          <w:tab w:val="num" w:pos="2029"/>
        </w:tabs>
        <w:ind w:left="2029" w:hanging="949"/>
      </w:pPr>
      <w:rPr>
        <w:rFonts w:ascii="Courier New" w:hAnsi="Courier New"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6" w15:restartNumberingAfterBreak="0">
    <w:nsid w:val="2711023B"/>
    <w:multiLevelType w:val="hybridMultilevel"/>
    <w:tmpl w:val="087865FA"/>
    <w:lvl w:ilvl="0" w:tplc="B80A0C40">
      <w:start w:val="1"/>
      <w:numFmt w:val="decimal"/>
      <w:lvlText w:val="%1."/>
      <w:lvlJc w:val="left"/>
      <w:pPr>
        <w:tabs>
          <w:tab w:val="num" w:pos="720"/>
        </w:tabs>
        <w:ind w:left="720" w:hanging="360"/>
      </w:pPr>
      <w:rPr>
        <w:rFonts w:hint="default"/>
      </w:rPr>
    </w:lvl>
    <w:lvl w:ilvl="1" w:tplc="6B1A336C">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7" w15:restartNumberingAfterBreak="0">
    <w:nsid w:val="294747A5"/>
    <w:multiLevelType w:val="hybridMultilevel"/>
    <w:tmpl w:val="199023F8"/>
    <w:lvl w:ilvl="0" w:tplc="0415000F">
      <w:start w:val="1"/>
      <w:numFmt w:val="decimal"/>
      <w:lvlText w:val="%1."/>
      <w:lvlJc w:val="left"/>
      <w:pPr>
        <w:ind w:left="825" w:hanging="360"/>
      </w:pPr>
    </w:lvl>
    <w:lvl w:ilvl="1" w:tplc="04150019" w:tentative="1">
      <w:start w:val="1"/>
      <w:numFmt w:val="lowerLetter"/>
      <w:lvlText w:val="%2."/>
      <w:lvlJc w:val="left"/>
      <w:pPr>
        <w:ind w:left="1545" w:hanging="360"/>
      </w:pPr>
    </w:lvl>
    <w:lvl w:ilvl="2" w:tplc="0415001B" w:tentative="1">
      <w:start w:val="1"/>
      <w:numFmt w:val="lowerRoman"/>
      <w:lvlText w:val="%3."/>
      <w:lvlJc w:val="right"/>
      <w:pPr>
        <w:ind w:left="2265" w:hanging="180"/>
      </w:pPr>
    </w:lvl>
    <w:lvl w:ilvl="3" w:tplc="0415000F" w:tentative="1">
      <w:start w:val="1"/>
      <w:numFmt w:val="decimal"/>
      <w:lvlText w:val="%4."/>
      <w:lvlJc w:val="left"/>
      <w:pPr>
        <w:ind w:left="2985" w:hanging="360"/>
      </w:pPr>
    </w:lvl>
    <w:lvl w:ilvl="4" w:tplc="04150019" w:tentative="1">
      <w:start w:val="1"/>
      <w:numFmt w:val="lowerLetter"/>
      <w:lvlText w:val="%5."/>
      <w:lvlJc w:val="left"/>
      <w:pPr>
        <w:ind w:left="3705" w:hanging="360"/>
      </w:pPr>
    </w:lvl>
    <w:lvl w:ilvl="5" w:tplc="0415001B" w:tentative="1">
      <w:start w:val="1"/>
      <w:numFmt w:val="lowerRoman"/>
      <w:lvlText w:val="%6."/>
      <w:lvlJc w:val="right"/>
      <w:pPr>
        <w:ind w:left="4425" w:hanging="180"/>
      </w:pPr>
    </w:lvl>
    <w:lvl w:ilvl="6" w:tplc="0415000F" w:tentative="1">
      <w:start w:val="1"/>
      <w:numFmt w:val="decimal"/>
      <w:lvlText w:val="%7."/>
      <w:lvlJc w:val="left"/>
      <w:pPr>
        <w:ind w:left="5145" w:hanging="360"/>
      </w:pPr>
    </w:lvl>
    <w:lvl w:ilvl="7" w:tplc="04150019" w:tentative="1">
      <w:start w:val="1"/>
      <w:numFmt w:val="lowerLetter"/>
      <w:lvlText w:val="%8."/>
      <w:lvlJc w:val="left"/>
      <w:pPr>
        <w:ind w:left="5865" w:hanging="360"/>
      </w:pPr>
    </w:lvl>
    <w:lvl w:ilvl="8" w:tplc="0415001B" w:tentative="1">
      <w:start w:val="1"/>
      <w:numFmt w:val="lowerRoman"/>
      <w:lvlText w:val="%9."/>
      <w:lvlJc w:val="right"/>
      <w:pPr>
        <w:ind w:left="6585" w:hanging="180"/>
      </w:pPr>
    </w:lvl>
  </w:abstractNum>
  <w:abstractNum w:abstractNumId="68" w15:restartNumberingAfterBreak="0">
    <w:nsid w:val="29670198"/>
    <w:multiLevelType w:val="hybridMultilevel"/>
    <w:tmpl w:val="A9DA948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9" w15:restartNumberingAfterBreak="0">
    <w:nsid w:val="29F8583F"/>
    <w:multiLevelType w:val="multilevel"/>
    <w:tmpl w:val="D8E8BDF0"/>
    <w:name w:val="WW8Num134"/>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70" w15:restartNumberingAfterBreak="0">
    <w:nsid w:val="2A6C2BB2"/>
    <w:multiLevelType w:val="hybridMultilevel"/>
    <w:tmpl w:val="33161FE2"/>
    <w:lvl w:ilvl="0" w:tplc="A24A61AC">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2A9E2D5F"/>
    <w:multiLevelType w:val="hybridMultilevel"/>
    <w:tmpl w:val="1A00EFB2"/>
    <w:lvl w:ilvl="0" w:tplc="FFFFFFFF">
      <w:start w:val="1"/>
      <w:numFmt w:val="decimal"/>
      <w:lvlText w:val="%1."/>
      <w:lvlJc w:val="left"/>
      <w:pPr>
        <w:ind w:left="82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2C765714"/>
    <w:multiLevelType w:val="hybridMultilevel"/>
    <w:tmpl w:val="D320F514"/>
    <w:lvl w:ilvl="0" w:tplc="EA067B30">
      <w:start w:val="1"/>
      <w:numFmt w:val="lowerLetter"/>
      <w:lvlText w:val="%1)"/>
      <w:lvlJc w:val="left"/>
      <w:pPr>
        <w:ind w:left="1005" w:hanging="360"/>
      </w:pPr>
    </w:lvl>
    <w:lvl w:ilvl="1" w:tplc="04150019" w:tentative="1">
      <w:start w:val="1"/>
      <w:numFmt w:val="lowerLetter"/>
      <w:lvlText w:val="%2."/>
      <w:lvlJc w:val="left"/>
      <w:pPr>
        <w:ind w:left="1725" w:hanging="360"/>
      </w:pPr>
    </w:lvl>
    <w:lvl w:ilvl="2" w:tplc="0415001B" w:tentative="1">
      <w:start w:val="1"/>
      <w:numFmt w:val="lowerRoman"/>
      <w:lvlText w:val="%3."/>
      <w:lvlJc w:val="right"/>
      <w:pPr>
        <w:ind w:left="2445" w:hanging="180"/>
      </w:pPr>
    </w:lvl>
    <w:lvl w:ilvl="3" w:tplc="0415000F" w:tentative="1">
      <w:start w:val="1"/>
      <w:numFmt w:val="decimal"/>
      <w:lvlText w:val="%4."/>
      <w:lvlJc w:val="left"/>
      <w:pPr>
        <w:ind w:left="3165" w:hanging="360"/>
      </w:pPr>
    </w:lvl>
    <w:lvl w:ilvl="4" w:tplc="04150019" w:tentative="1">
      <w:start w:val="1"/>
      <w:numFmt w:val="lowerLetter"/>
      <w:lvlText w:val="%5."/>
      <w:lvlJc w:val="left"/>
      <w:pPr>
        <w:ind w:left="3885" w:hanging="360"/>
      </w:pPr>
    </w:lvl>
    <w:lvl w:ilvl="5" w:tplc="0415001B" w:tentative="1">
      <w:start w:val="1"/>
      <w:numFmt w:val="lowerRoman"/>
      <w:lvlText w:val="%6."/>
      <w:lvlJc w:val="right"/>
      <w:pPr>
        <w:ind w:left="4605" w:hanging="180"/>
      </w:pPr>
    </w:lvl>
    <w:lvl w:ilvl="6" w:tplc="0415000F" w:tentative="1">
      <w:start w:val="1"/>
      <w:numFmt w:val="decimal"/>
      <w:lvlText w:val="%7."/>
      <w:lvlJc w:val="left"/>
      <w:pPr>
        <w:ind w:left="5325" w:hanging="360"/>
      </w:pPr>
    </w:lvl>
    <w:lvl w:ilvl="7" w:tplc="04150019" w:tentative="1">
      <w:start w:val="1"/>
      <w:numFmt w:val="lowerLetter"/>
      <w:lvlText w:val="%8."/>
      <w:lvlJc w:val="left"/>
      <w:pPr>
        <w:ind w:left="6045" w:hanging="360"/>
      </w:pPr>
    </w:lvl>
    <w:lvl w:ilvl="8" w:tplc="0415001B" w:tentative="1">
      <w:start w:val="1"/>
      <w:numFmt w:val="lowerRoman"/>
      <w:lvlText w:val="%9."/>
      <w:lvlJc w:val="right"/>
      <w:pPr>
        <w:ind w:left="6765" w:hanging="180"/>
      </w:pPr>
    </w:lvl>
  </w:abstractNum>
  <w:abstractNum w:abstractNumId="73" w15:restartNumberingAfterBreak="0">
    <w:nsid w:val="2CD81AB5"/>
    <w:multiLevelType w:val="hybridMultilevel"/>
    <w:tmpl w:val="96026480"/>
    <w:lvl w:ilvl="0" w:tplc="327896DA">
      <w:start w:val="1"/>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2D705D27"/>
    <w:multiLevelType w:val="hybridMultilevel"/>
    <w:tmpl w:val="FB20A2F0"/>
    <w:lvl w:ilvl="0" w:tplc="DBA4CC9C">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75" w15:restartNumberingAfterBreak="0">
    <w:nsid w:val="305F6A1B"/>
    <w:multiLevelType w:val="multilevel"/>
    <w:tmpl w:val="50EA9AC4"/>
    <w:lvl w:ilvl="0">
      <w:start w:val="1"/>
      <w:numFmt w:val="decimal"/>
      <w:lvlText w:val="%1."/>
      <w:lvlJc w:val="left"/>
      <w:pPr>
        <w:tabs>
          <w:tab w:val="num" w:pos="454"/>
        </w:tabs>
        <w:ind w:left="454" w:hanging="284"/>
      </w:pPr>
      <w:rPr>
        <w:rFonts w:hint="default"/>
        <w:color w:val="auto"/>
        <w:sz w:val="20"/>
        <w:szCs w:val="20"/>
      </w:rPr>
    </w:lvl>
    <w:lvl w:ilvl="1">
      <w:start w:val="1"/>
      <w:numFmt w:val="decimal"/>
      <w:isLgl/>
      <w:lvlText w:val="%1.%2."/>
      <w:lvlJc w:val="left"/>
      <w:pPr>
        <w:ind w:left="530" w:hanging="360"/>
      </w:pPr>
      <w:rPr>
        <w:rFonts w:hint="default"/>
        <w:b w:val="0"/>
      </w:rPr>
    </w:lvl>
    <w:lvl w:ilvl="2">
      <w:start w:val="1"/>
      <w:numFmt w:val="decimal"/>
      <w:isLgl/>
      <w:lvlText w:val="%1.%2.%3."/>
      <w:lvlJc w:val="left"/>
      <w:pPr>
        <w:ind w:left="890" w:hanging="720"/>
      </w:pPr>
      <w:rPr>
        <w:rFonts w:hint="default"/>
        <w:b/>
      </w:rPr>
    </w:lvl>
    <w:lvl w:ilvl="3">
      <w:start w:val="1"/>
      <w:numFmt w:val="decimal"/>
      <w:isLgl/>
      <w:lvlText w:val="%1.%2.%3.%4."/>
      <w:lvlJc w:val="left"/>
      <w:pPr>
        <w:ind w:left="890" w:hanging="720"/>
      </w:pPr>
      <w:rPr>
        <w:rFonts w:hint="default"/>
        <w:b/>
      </w:rPr>
    </w:lvl>
    <w:lvl w:ilvl="4">
      <w:start w:val="1"/>
      <w:numFmt w:val="decimal"/>
      <w:isLgl/>
      <w:lvlText w:val="%1.%2.%3.%4.%5."/>
      <w:lvlJc w:val="left"/>
      <w:pPr>
        <w:ind w:left="1250" w:hanging="1080"/>
      </w:pPr>
      <w:rPr>
        <w:rFonts w:hint="default"/>
        <w:b/>
      </w:rPr>
    </w:lvl>
    <w:lvl w:ilvl="5">
      <w:start w:val="1"/>
      <w:numFmt w:val="decimal"/>
      <w:isLgl/>
      <w:lvlText w:val="%1.%2.%3.%4.%5.%6."/>
      <w:lvlJc w:val="left"/>
      <w:pPr>
        <w:ind w:left="1250" w:hanging="1080"/>
      </w:pPr>
      <w:rPr>
        <w:rFonts w:hint="default"/>
        <w:b/>
      </w:rPr>
    </w:lvl>
    <w:lvl w:ilvl="6">
      <w:start w:val="1"/>
      <w:numFmt w:val="decimal"/>
      <w:isLgl/>
      <w:lvlText w:val="%1.%2.%3.%4.%5.%6.%7."/>
      <w:lvlJc w:val="left"/>
      <w:pPr>
        <w:ind w:left="1610" w:hanging="1440"/>
      </w:pPr>
      <w:rPr>
        <w:rFonts w:hint="default"/>
        <w:b/>
      </w:rPr>
    </w:lvl>
    <w:lvl w:ilvl="7">
      <w:start w:val="1"/>
      <w:numFmt w:val="decimal"/>
      <w:isLgl/>
      <w:lvlText w:val="%1.%2.%3.%4.%5.%6.%7.%8."/>
      <w:lvlJc w:val="left"/>
      <w:pPr>
        <w:ind w:left="1610" w:hanging="1440"/>
      </w:pPr>
      <w:rPr>
        <w:rFonts w:hint="default"/>
        <w:b/>
      </w:rPr>
    </w:lvl>
    <w:lvl w:ilvl="8">
      <w:start w:val="1"/>
      <w:numFmt w:val="decimal"/>
      <w:isLgl/>
      <w:lvlText w:val="%1.%2.%3.%4.%5.%6.%7.%8.%9."/>
      <w:lvlJc w:val="left"/>
      <w:pPr>
        <w:ind w:left="1970" w:hanging="1800"/>
      </w:pPr>
      <w:rPr>
        <w:rFonts w:hint="default"/>
        <w:b/>
      </w:rPr>
    </w:lvl>
  </w:abstractNum>
  <w:abstractNum w:abstractNumId="76" w15:restartNumberingAfterBreak="0">
    <w:nsid w:val="30625245"/>
    <w:multiLevelType w:val="hybridMultilevel"/>
    <w:tmpl w:val="B27CD3AC"/>
    <w:lvl w:ilvl="0" w:tplc="32D47648">
      <w:start w:val="1"/>
      <w:numFmt w:val="decimal"/>
      <w:lvlText w:val="%1."/>
      <w:lvlJc w:val="left"/>
      <w:pPr>
        <w:tabs>
          <w:tab w:val="num" w:pos="720"/>
        </w:tabs>
        <w:ind w:left="720" w:hanging="360"/>
      </w:pPr>
      <w:rPr>
        <w:b w:val="0"/>
        <w:i w:val="0"/>
        <w:color w:val="auto"/>
      </w:rPr>
    </w:lvl>
    <w:lvl w:ilvl="1" w:tplc="FE968BF2">
      <w:start w:val="1"/>
      <w:numFmt w:val="bullet"/>
      <w:lvlText w:val="─"/>
      <w:lvlJc w:val="left"/>
      <w:pPr>
        <w:tabs>
          <w:tab w:val="num" w:pos="1440"/>
        </w:tabs>
        <w:ind w:left="1440" w:hanging="360"/>
      </w:pPr>
      <w:rPr>
        <w:rFonts w:ascii="Courier New" w:hAnsi="Courier New" w:hint="default"/>
        <w:b/>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7" w15:restartNumberingAfterBreak="0">
    <w:nsid w:val="31375195"/>
    <w:multiLevelType w:val="hybridMultilevel"/>
    <w:tmpl w:val="951E1AB8"/>
    <w:lvl w:ilvl="0" w:tplc="6472E5CA">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318572CC"/>
    <w:multiLevelType w:val="hybridMultilevel"/>
    <w:tmpl w:val="A4445902"/>
    <w:lvl w:ilvl="0" w:tplc="3006DEEC">
      <w:start w:val="1"/>
      <w:numFmt w:val="decimal"/>
      <w:lvlText w:val="%1)"/>
      <w:lvlJc w:val="left"/>
      <w:pPr>
        <w:ind w:left="786" w:hanging="360"/>
      </w:pPr>
      <w:rPr>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9" w15:restartNumberingAfterBreak="0">
    <w:nsid w:val="324E0D7B"/>
    <w:multiLevelType w:val="hybridMultilevel"/>
    <w:tmpl w:val="931CFFD6"/>
    <w:lvl w:ilvl="0" w:tplc="FFFFFFFF">
      <w:start w:val="1"/>
      <w:numFmt w:val="decimal"/>
      <w:lvlText w:val="%1."/>
      <w:lvlJc w:val="left"/>
      <w:pPr>
        <w:ind w:left="825" w:hanging="360"/>
      </w:pPr>
    </w:lvl>
    <w:lvl w:ilvl="1" w:tplc="FFFFFFFF" w:tentative="1">
      <w:start w:val="1"/>
      <w:numFmt w:val="lowerLetter"/>
      <w:lvlText w:val="%2."/>
      <w:lvlJc w:val="left"/>
      <w:pPr>
        <w:ind w:left="1545" w:hanging="360"/>
      </w:pPr>
    </w:lvl>
    <w:lvl w:ilvl="2" w:tplc="FFFFFFFF" w:tentative="1">
      <w:start w:val="1"/>
      <w:numFmt w:val="lowerRoman"/>
      <w:lvlText w:val="%3."/>
      <w:lvlJc w:val="right"/>
      <w:pPr>
        <w:ind w:left="2265" w:hanging="180"/>
      </w:pPr>
    </w:lvl>
    <w:lvl w:ilvl="3" w:tplc="FFFFFFFF" w:tentative="1">
      <w:start w:val="1"/>
      <w:numFmt w:val="decimal"/>
      <w:lvlText w:val="%4."/>
      <w:lvlJc w:val="left"/>
      <w:pPr>
        <w:ind w:left="2985" w:hanging="360"/>
      </w:pPr>
    </w:lvl>
    <w:lvl w:ilvl="4" w:tplc="FFFFFFFF" w:tentative="1">
      <w:start w:val="1"/>
      <w:numFmt w:val="lowerLetter"/>
      <w:lvlText w:val="%5."/>
      <w:lvlJc w:val="left"/>
      <w:pPr>
        <w:ind w:left="3705" w:hanging="360"/>
      </w:pPr>
    </w:lvl>
    <w:lvl w:ilvl="5" w:tplc="FFFFFFFF" w:tentative="1">
      <w:start w:val="1"/>
      <w:numFmt w:val="lowerRoman"/>
      <w:lvlText w:val="%6."/>
      <w:lvlJc w:val="right"/>
      <w:pPr>
        <w:ind w:left="4425" w:hanging="180"/>
      </w:pPr>
    </w:lvl>
    <w:lvl w:ilvl="6" w:tplc="FFFFFFFF" w:tentative="1">
      <w:start w:val="1"/>
      <w:numFmt w:val="decimal"/>
      <w:lvlText w:val="%7."/>
      <w:lvlJc w:val="left"/>
      <w:pPr>
        <w:ind w:left="5145" w:hanging="360"/>
      </w:pPr>
    </w:lvl>
    <w:lvl w:ilvl="7" w:tplc="FFFFFFFF" w:tentative="1">
      <w:start w:val="1"/>
      <w:numFmt w:val="lowerLetter"/>
      <w:lvlText w:val="%8."/>
      <w:lvlJc w:val="left"/>
      <w:pPr>
        <w:ind w:left="5865" w:hanging="360"/>
      </w:pPr>
    </w:lvl>
    <w:lvl w:ilvl="8" w:tplc="FFFFFFFF" w:tentative="1">
      <w:start w:val="1"/>
      <w:numFmt w:val="lowerRoman"/>
      <w:lvlText w:val="%9."/>
      <w:lvlJc w:val="right"/>
      <w:pPr>
        <w:ind w:left="6585" w:hanging="180"/>
      </w:pPr>
    </w:lvl>
  </w:abstractNum>
  <w:abstractNum w:abstractNumId="80" w15:restartNumberingAfterBreak="0">
    <w:nsid w:val="328E1D13"/>
    <w:multiLevelType w:val="hybridMultilevel"/>
    <w:tmpl w:val="DA6284D2"/>
    <w:lvl w:ilvl="0" w:tplc="147C1E20">
      <w:start w:val="1"/>
      <w:numFmt w:val="decimal"/>
      <w:lvlText w:val="%1)"/>
      <w:lvlJc w:val="left"/>
      <w:pPr>
        <w:ind w:left="1146" w:hanging="360"/>
      </w:pPr>
      <w:rPr>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1" w15:restartNumberingAfterBreak="0">
    <w:nsid w:val="3292451C"/>
    <w:multiLevelType w:val="hybridMultilevel"/>
    <w:tmpl w:val="B2B07DEA"/>
    <w:lvl w:ilvl="0" w:tplc="1088A5B6">
      <w:start w:val="1"/>
      <w:numFmt w:val="decimal"/>
      <w:lvlText w:val="%1)"/>
      <w:lvlJc w:val="left"/>
      <w:pPr>
        <w:ind w:left="1004" w:hanging="360"/>
      </w:pPr>
      <w:rPr>
        <w:rFonts w:ascii="Arial" w:hAnsi="Arial" w:cs="Arial"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82" w15:restartNumberingAfterBreak="0">
    <w:nsid w:val="33075132"/>
    <w:multiLevelType w:val="hybridMultilevel"/>
    <w:tmpl w:val="54304BFA"/>
    <w:lvl w:ilvl="0" w:tplc="6472E5CA">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83" w15:restartNumberingAfterBreak="0">
    <w:nsid w:val="33BA16D7"/>
    <w:multiLevelType w:val="hybridMultilevel"/>
    <w:tmpl w:val="39E8FBA2"/>
    <w:lvl w:ilvl="0" w:tplc="70828988">
      <w:start w:val="1"/>
      <w:numFmt w:val="decimal"/>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4" w15:restartNumberingAfterBreak="0">
    <w:nsid w:val="34DA3C95"/>
    <w:multiLevelType w:val="singleLevel"/>
    <w:tmpl w:val="D7125C48"/>
    <w:lvl w:ilvl="0">
      <w:start w:val="3"/>
      <w:numFmt w:val="decimal"/>
      <w:lvlText w:val="%1."/>
      <w:lvlJc w:val="left"/>
      <w:pPr>
        <w:ind w:left="720" w:hanging="360"/>
      </w:pPr>
      <w:rPr>
        <w:rFonts w:hint="default"/>
        <w:b w:val="0"/>
        <w:bCs/>
        <w:vertAlign w:val="baseline"/>
      </w:rPr>
    </w:lvl>
  </w:abstractNum>
  <w:abstractNum w:abstractNumId="85" w15:restartNumberingAfterBreak="0">
    <w:nsid w:val="35BD4368"/>
    <w:multiLevelType w:val="hybridMultilevel"/>
    <w:tmpl w:val="43B04C80"/>
    <w:lvl w:ilvl="0" w:tplc="67CEBF50">
      <w:start w:val="4"/>
      <w:numFmt w:val="decimal"/>
      <w:lvlText w:val="%1."/>
      <w:lvlJc w:val="left"/>
      <w:pPr>
        <w:ind w:left="4046"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36440F5C"/>
    <w:multiLevelType w:val="hybridMultilevel"/>
    <w:tmpl w:val="0E7C005C"/>
    <w:lvl w:ilvl="0" w:tplc="0F5C8806">
      <w:start w:val="1"/>
      <w:numFmt w:val="decimal"/>
      <w:lvlText w:val="%1."/>
      <w:lvlJc w:val="left"/>
      <w:pPr>
        <w:tabs>
          <w:tab w:val="num" w:pos="720"/>
        </w:tabs>
        <w:ind w:left="720" w:hanging="360"/>
      </w:pPr>
      <w:rPr>
        <w:b w:val="0"/>
        <w:strike w:val="0"/>
        <w:color w:val="auto"/>
        <w:sz w:val="20"/>
        <w:szCs w:val="20"/>
      </w:rPr>
    </w:lvl>
    <w:lvl w:ilvl="1" w:tplc="D9A05508">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7" w15:restartNumberingAfterBreak="0">
    <w:nsid w:val="36F9292E"/>
    <w:multiLevelType w:val="multilevel"/>
    <w:tmpl w:val="A09C001E"/>
    <w:lvl w:ilvl="0">
      <w:start w:val="1"/>
      <w:numFmt w:val="decimal"/>
      <w:lvlText w:val="%1."/>
      <w:lvlJc w:val="left"/>
      <w:pPr>
        <w:ind w:left="720" w:hanging="360"/>
      </w:pPr>
      <w:rPr>
        <w:rFonts w:hint="default"/>
        <w:color w:val="auto"/>
      </w:rPr>
    </w:lvl>
    <w:lvl w:ilvl="1">
      <w:start w:val="5"/>
      <w:numFmt w:val="decimal"/>
      <w:isLgl/>
      <w:lvlText w:val="%1.%2."/>
      <w:lvlJc w:val="left"/>
      <w:pPr>
        <w:ind w:left="993" w:hanging="600"/>
      </w:pPr>
      <w:rPr>
        <w:rFonts w:hint="default"/>
      </w:rPr>
    </w:lvl>
    <w:lvl w:ilvl="2">
      <w:start w:val="2"/>
      <w:numFmt w:val="none"/>
      <w:isLgl/>
      <w:lvlText w:val="3.4.2."/>
      <w:lvlJc w:val="left"/>
      <w:pPr>
        <w:ind w:left="1146" w:hanging="720"/>
      </w:pPr>
      <w:rPr>
        <w:rFonts w:hint="default"/>
      </w:rPr>
    </w:lvl>
    <w:lvl w:ilvl="3">
      <w:start w:val="1"/>
      <w:numFmt w:val="decimal"/>
      <w:isLgl/>
      <w:lvlText w:val="%1.%2.%3.%4."/>
      <w:lvlJc w:val="left"/>
      <w:pPr>
        <w:ind w:left="1179" w:hanging="720"/>
      </w:pPr>
      <w:rPr>
        <w:rFonts w:hint="default"/>
      </w:rPr>
    </w:lvl>
    <w:lvl w:ilvl="4">
      <w:start w:val="1"/>
      <w:numFmt w:val="decimal"/>
      <w:isLgl/>
      <w:lvlText w:val="%1.%2.%3.%4.%5."/>
      <w:lvlJc w:val="left"/>
      <w:pPr>
        <w:ind w:left="1572" w:hanging="1080"/>
      </w:pPr>
      <w:rPr>
        <w:rFonts w:hint="default"/>
      </w:rPr>
    </w:lvl>
    <w:lvl w:ilvl="5">
      <w:start w:val="1"/>
      <w:numFmt w:val="decimal"/>
      <w:isLgl/>
      <w:lvlText w:val="%1.%2.%3.%4.%5.%6."/>
      <w:lvlJc w:val="left"/>
      <w:pPr>
        <w:ind w:left="1605" w:hanging="1080"/>
      </w:pPr>
      <w:rPr>
        <w:rFonts w:hint="default"/>
      </w:rPr>
    </w:lvl>
    <w:lvl w:ilvl="6">
      <w:start w:val="1"/>
      <w:numFmt w:val="decimal"/>
      <w:isLgl/>
      <w:lvlText w:val="%1.%2.%3.%4.%5.%6.%7."/>
      <w:lvlJc w:val="left"/>
      <w:pPr>
        <w:ind w:left="1998" w:hanging="1440"/>
      </w:pPr>
      <w:rPr>
        <w:rFonts w:hint="default"/>
      </w:rPr>
    </w:lvl>
    <w:lvl w:ilvl="7">
      <w:start w:val="1"/>
      <w:numFmt w:val="decimal"/>
      <w:isLgl/>
      <w:lvlText w:val="%1.%2.%3.%4.%5.%6.%7.%8."/>
      <w:lvlJc w:val="left"/>
      <w:pPr>
        <w:ind w:left="2031" w:hanging="1440"/>
      </w:pPr>
      <w:rPr>
        <w:rFonts w:hint="default"/>
      </w:rPr>
    </w:lvl>
    <w:lvl w:ilvl="8">
      <w:start w:val="1"/>
      <w:numFmt w:val="decimal"/>
      <w:isLgl/>
      <w:lvlText w:val="%1.%2.%3.%4.%5.%6.%7.%8.%9."/>
      <w:lvlJc w:val="left"/>
      <w:pPr>
        <w:ind w:left="2424" w:hanging="1800"/>
      </w:pPr>
      <w:rPr>
        <w:rFonts w:hint="default"/>
      </w:rPr>
    </w:lvl>
  </w:abstractNum>
  <w:abstractNum w:abstractNumId="88" w15:restartNumberingAfterBreak="0">
    <w:nsid w:val="38B10F84"/>
    <w:multiLevelType w:val="hybridMultilevel"/>
    <w:tmpl w:val="5AE463F8"/>
    <w:lvl w:ilvl="0" w:tplc="FFFFFFFF">
      <w:start w:val="1"/>
      <w:numFmt w:val="lowerLetter"/>
      <w:lvlText w:val="%1)"/>
      <w:lvlJc w:val="left"/>
      <w:pPr>
        <w:ind w:left="1429" w:hanging="360"/>
      </w:pPr>
      <w:rPr>
        <w:b w:val="0"/>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89" w15:restartNumberingAfterBreak="0">
    <w:nsid w:val="39B754CE"/>
    <w:multiLevelType w:val="hybridMultilevel"/>
    <w:tmpl w:val="82649D12"/>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90" w15:restartNumberingAfterBreak="0">
    <w:nsid w:val="39FA5DEC"/>
    <w:multiLevelType w:val="hybridMultilevel"/>
    <w:tmpl w:val="C75A7912"/>
    <w:lvl w:ilvl="0" w:tplc="1832BE00">
      <w:start w:val="1"/>
      <w:numFmt w:val="decimal"/>
      <w:lvlText w:val="%1)"/>
      <w:lvlJc w:val="left"/>
      <w:pPr>
        <w:ind w:left="720" w:hanging="360"/>
      </w:pPr>
      <w:rPr>
        <w:b w:val="0"/>
        <w:bCs/>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3D912DF4"/>
    <w:multiLevelType w:val="hybridMultilevel"/>
    <w:tmpl w:val="3CEA3E30"/>
    <w:lvl w:ilvl="0" w:tplc="FFFFFFFF">
      <w:start w:val="1"/>
      <w:numFmt w:val="lowerLetter"/>
      <w:lvlText w:val="%1)"/>
      <w:lvlJc w:val="left"/>
      <w:pPr>
        <w:ind w:left="1429" w:hanging="360"/>
      </w:pPr>
      <w:rPr>
        <w:b w:val="0"/>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92" w15:restartNumberingAfterBreak="0">
    <w:nsid w:val="3E156B64"/>
    <w:multiLevelType w:val="hybridMultilevel"/>
    <w:tmpl w:val="3230E81C"/>
    <w:lvl w:ilvl="0" w:tplc="0434910C">
      <w:start w:val="9"/>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3E2138EE"/>
    <w:multiLevelType w:val="hybridMultilevel"/>
    <w:tmpl w:val="52EC8E8A"/>
    <w:lvl w:ilvl="0" w:tplc="CABC29D4">
      <w:start w:val="5"/>
      <w:numFmt w:val="decimal"/>
      <w:lvlText w:val="%1."/>
      <w:lvlJc w:val="left"/>
      <w:pPr>
        <w:ind w:left="1440"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3F2D5595"/>
    <w:multiLevelType w:val="hybridMultilevel"/>
    <w:tmpl w:val="DF985C44"/>
    <w:lvl w:ilvl="0" w:tplc="7AB02B62">
      <w:start w:val="1"/>
      <w:numFmt w:val="decimal"/>
      <w:lvlText w:val="%1."/>
      <w:lvlJc w:val="left"/>
      <w:pPr>
        <w:ind w:left="1004"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3FB11A31"/>
    <w:multiLevelType w:val="hybridMultilevel"/>
    <w:tmpl w:val="9DF2F61A"/>
    <w:lvl w:ilvl="0" w:tplc="25AA5CDA">
      <w:start w:val="1"/>
      <w:numFmt w:val="decimal"/>
      <w:lvlText w:val="%1)"/>
      <w:lvlJc w:val="left"/>
      <w:pPr>
        <w:tabs>
          <w:tab w:val="num" w:pos="900"/>
        </w:tabs>
        <w:ind w:left="900" w:hanging="360"/>
      </w:pPr>
      <w:rPr>
        <w:b w:val="0"/>
      </w:rPr>
    </w:lvl>
    <w:lvl w:ilvl="1" w:tplc="99FE4812">
      <w:start w:val="1"/>
      <w:numFmt w:val="lowerLetter"/>
      <w:lvlText w:val="%2)"/>
      <w:lvlJc w:val="left"/>
      <w:pPr>
        <w:tabs>
          <w:tab w:val="num" w:pos="1620"/>
        </w:tabs>
        <w:ind w:left="1620" w:hanging="360"/>
      </w:pPr>
      <w:rPr>
        <w:rFonts w:hint="default"/>
        <w:b w:val="0"/>
      </w:rPr>
    </w:lvl>
    <w:lvl w:ilvl="2" w:tplc="19A2E0EE">
      <w:start w:val="1"/>
      <w:numFmt w:val="decimal"/>
      <w:lvlText w:val="%3."/>
      <w:lvlJc w:val="left"/>
      <w:pPr>
        <w:tabs>
          <w:tab w:val="num" w:pos="2520"/>
        </w:tabs>
        <w:ind w:left="2520" w:hanging="360"/>
      </w:pPr>
      <w:rPr>
        <w:rFonts w:hint="default"/>
        <w:b w:val="0"/>
        <w:color w:val="auto"/>
        <w:sz w:val="20"/>
        <w:szCs w:val="20"/>
      </w:rPr>
    </w:lvl>
    <w:lvl w:ilvl="3" w:tplc="FC143F8E">
      <w:start w:val="1"/>
      <w:numFmt w:val="bullet"/>
      <w:lvlText w:val="─"/>
      <w:lvlJc w:val="left"/>
      <w:pPr>
        <w:tabs>
          <w:tab w:val="num" w:pos="3649"/>
        </w:tabs>
        <w:ind w:left="3649" w:hanging="949"/>
      </w:pPr>
      <w:rPr>
        <w:rFonts w:ascii="Courier New" w:hAnsi="Courier New" w:hint="default"/>
        <w:b w:val="0"/>
      </w:r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96" w15:restartNumberingAfterBreak="0">
    <w:nsid w:val="43391B5F"/>
    <w:multiLevelType w:val="hybridMultilevel"/>
    <w:tmpl w:val="9880E2F0"/>
    <w:lvl w:ilvl="0" w:tplc="8B68B8C2">
      <w:start w:val="15"/>
      <w:numFmt w:val="decimal"/>
      <w:lvlText w:val="%1."/>
      <w:lvlJc w:val="left"/>
      <w:pPr>
        <w:ind w:left="1288"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43A84736"/>
    <w:multiLevelType w:val="hybridMultilevel"/>
    <w:tmpl w:val="7F7088FC"/>
    <w:lvl w:ilvl="0" w:tplc="D4821FC6">
      <w:start w:val="1"/>
      <w:numFmt w:val="decimal"/>
      <w:lvlText w:val="%1."/>
      <w:lvlJc w:val="left"/>
      <w:pPr>
        <w:tabs>
          <w:tab w:val="num" w:pos="454"/>
        </w:tabs>
        <w:ind w:left="454" w:hanging="454"/>
      </w:pPr>
      <w:rPr>
        <w:rFonts w:hint="default"/>
        <w:b w:val="0"/>
      </w:rPr>
    </w:lvl>
    <w:lvl w:ilvl="1" w:tplc="04150017">
      <w:start w:val="1"/>
      <w:numFmt w:val="lowerLetter"/>
      <w:lvlText w:val="%2)"/>
      <w:lvlJc w:val="left"/>
      <w:pPr>
        <w:tabs>
          <w:tab w:val="num" w:pos="994"/>
        </w:tabs>
        <w:ind w:left="994" w:hanging="454"/>
      </w:pPr>
      <w:rPr>
        <w:rFonts w:hint="default"/>
        <w:b w:val="0"/>
        <w:color w:val="auto"/>
      </w:rPr>
    </w:lvl>
    <w:lvl w:ilvl="2" w:tplc="0415001B">
      <w:start w:val="1"/>
      <w:numFmt w:val="bullet"/>
      <w:lvlText w:val="─"/>
      <w:lvlJc w:val="left"/>
      <w:pPr>
        <w:tabs>
          <w:tab w:val="num" w:pos="2340"/>
        </w:tabs>
        <w:ind w:left="2340" w:hanging="360"/>
      </w:pPr>
      <w:rPr>
        <w:rFonts w:ascii="Arial" w:hAnsi="Arial" w:cs="Arial" w:hint="default"/>
        <w:b/>
        <w:color w:val="auto"/>
        <w:sz w:val="20"/>
        <w:szCs w:val="2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8" w15:restartNumberingAfterBreak="0">
    <w:nsid w:val="43CF1FB9"/>
    <w:multiLevelType w:val="hybridMultilevel"/>
    <w:tmpl w:val="80664AF0"/>
    <w:lvl w:ilvl="0" w:tplc="5EB835A2">
      <w:start w:val="1"/>
      <w:numFmt w:val="lowerLetter"/>
      <w:lvlText w:val="%1)"/>
      <w:lvlJc w:val="left"/>
      <w:pPr>
        <w:ind w:left="1004" w:hanging="360"/>
      </w:pPr>
      <w:rPr>
        <w:color w:val="auto"/>
      </w:rPr>
    </w:lvl>
    <w:lvl w:ilvl="1" w:tplc="FFFFFFFF">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99" w15:restartNumberingAfterBreak="0">
    <w:nsid w:val="453C5AA5"/>
    <w:multiLevelType w:val="multilevel"/>
    <w:tmpl w:val="46209E94"/>
    <w:lvl w:ilvl="0">
      <w:start w:val="1"/>
      <w:numFmt w:val="decimal"/>
      <w:lvlText w:val="%1."/>
      <w:lvlJc w:val="left"/>
      <w:pPr>
        <w:ind w:left="360" w:hanging="360"/>
      </w:pPr>
      <w:rPr>
        <w:rFonts w:hint="default"/>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00" w15:restartNumberingAfterBreak="0">
    <w:nsid w:val="47204B94"/>
    <w:multiLevelType w:val="multilevel"/>
    <w:tmpl w:val="5F44296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hint="default"/>
        <w:b w:val="0"/>
        <w:color w:val="auto"/>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1" w15:restartNumberingAfterBreak="0">
    <w:nsid w:val="491853EB"/>
    <w:multiLevelType w:val="hybridMultilevel"/>
    <w:tmpl w:val="52C821F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2" w15:restartNumberingAfterBreak="0">
    <w:nsid w:val="4AB36E5E"/>
    <w:multiLevelType w:val="hybridMultilevel"/>
    <w:tmpl w:val="BF743AAE"/>
    <w:lvl w:ilvl="0" w:tplc="1B62EF8C">
      <w:start w:val="1"/>
      <w:numFmt w:val="bullet"/>
      <w:lvlText w:val="→"/>
      <w:lvlJc w:val="left"/>
      <w:pPr>
        <w:ind w:left="780" w:hanging="360"/>
      </w:pPr>
      <w:rPr>
        <w:rFonts w:ascii="Arial" w:hAnsi="Aria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03" w15:restartNumberingAfterBreak="0">
    <w:nsid w:val="4B665953"/>
    <w:multiLevelType w:val="hybridMultilevel"/>
    <w:tmpl w:val="D5A8213C"/>
    <w:name w:val="WW8Num10222"/>
    <w:lvl w:ilvl="0" w:tplc="04150011">
      <w:start w:val="1"/>
      <w:numFmt w:val="decimal"/>
      <w:lvlText w:val="%1)"/>
      <w:lvlJc w:val="left"/>
      <w:pPr>
        <w:ind w:left="1800" w:hanging="360"/>
      </w:pPr>
    </w:lvl>
    <w:lvl w:ilvl="1" w:tplc="04150019">
      <w:start w:val="1"/>
      <w:numFmt w:val="lowerLetter"/>
      <w:lvlText w:val="%2."/>
      <w:lvlJc w:val="left"/>
      <w:pPr>
        <w:ind w:left="2520" w:hanging="360"/>
      </w:pPr>
    </w:lvl>
    <w:lvl w:ilvl="2" w:tplc="0415001B">
      <w:start w:val="1"/>
      <w:numFmt w:val="lowerRoman"/>
      <w:lvlText w:val="%3."/>
      <w:lvlJc w:val="right"/>
      <w:pPr>
        <w:ind w:left="3240" w:hanging="180"/>
      </w:pPr>
    </w:lvl>
    <w:lvl w:ilvl="3" w:tplc="0415000F">
      <w:start w:val="1"/>
      <w:numFmt w:val="decimal"/>
      <w:lvlText w:val="%4."/>
      <w:lvlJc w:val="left"/>
      <w:pPr>
        <w:ind w:left="3960" w:hanging="360"/>
      </w:pPr>
    </w:lvl>
    <w:lvl w:ilvl="4" w:tplc="04150019">
      <w:start w:val="1"/>
      <w:numFmt w:val="lowerLetter"/>
      <w:lvlText w:val="%5."/>
      <w:lvlJc w:val="left"/>
      <w:pPr>
        <w:ind w:left="4680" w:hanging="360"/>
      </w:pPr>
    </w:lvl>
    <w:lvl w:ilvl="5" w:tplc="0415001B">
      <w:start w:val="1"/>
      <w:numFmt w:val="lowerRoman"/>
      <w:lvlText w:val="%6."/>
      <w:lvlJc w:val="right"/>
      <w:pPr>
        <w:ind w:left="5400" w:hanging="180"/>
      </w:pPr>
    </w:lvl>
    <w:lvl w:ilvl="6" w:tplc="0415000F">
      <w:start w:val="1"/>
      <w:numFmt w:val="decimal"/>
      <w:lvlText w:val="%7."/>
      <w:lvlJc w:val="left"/>
      <w:pPr>
        <w:ind w:left="6120" w:hanging="360"/>
      </w:pPr>
    </w:lvl>
    <w:lvl w:ilvl="7" w:tplc="04150019">
      <w:start w:val="1"/>
      <w:numFmt w:val="lowerLetter"/>
      <w:lvlText w:val="%8."/>
      <w:lvlJc w:val="left"/>
      <w:pPr>
        <w:ind w:left="6840" w:hanging="360"/>
      </w:pPr>
    </w:lvl>
    <w:lvl w:ilvl="8" w:tplc="0415001B">
      <w:start w:val="1"/>
      <w:numFmt w:val="lowerRoman"/>
      <w:lvlText w:val="%9."/>
      <w:lvlJc w:val="right"/>
      <w:pPr>
        <w:ind w:left="7560" w:hanging="180"/>
      </w:pPr>
    </w:lvl>
  </w:abstractNum>
  <w:abstractNum w:abstractNumId="104" w15:restartNumberingAfterBreak="0">
    <w:nsid w:val="4BE13519"/>
    <w:multiLevelType w:val="singleLevel"/>
    <w:tmpl w:val="997E0284"/>
    <w:lvl w:ilvl="0">
      <w:start w:val="3"/>
      <w:numFmt w:val="decimal"/>
      <w:lvlText w:val="%1."/>
      <w:lvlJc w:val="left"/>
      <w:pPr>
        <w:ind w:left="720" w:hanging="360"/>
      </w:pPr>
      <w:rPr>
        <w:rFonts w:hint="default"/>
        <w:b w:val="0"/>
        <w:bCs/>
        <w:vertAlign w:val="baseline"/>
      </w:rPr>
    </w:lvl>
  </w:abstractNum>
  <w:abstractNum w:abstractNumId="105" w15:restartNumberingAfterBreak="0">
    <w:nsid w:val="4C5179CD"/>
    <w:multiLevelType w:val="hybridMultilevel"/>
    <w:tmpl w:val="FDFC5814"/>
    <w:name w:val="WW8Num3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4D905391"/>
    <w:multiLevelType w:val="hybridMultilevel"/>
    <w:tmpl w:val="30801F5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7" w15:restartNumberingAfterBreak="0">
    <w:nsid w:val="4DB447B8"/>
    <w:multiLevelType w:val="hybridMultilevel"/>
    <w:tmpl w:val="3CEA3E30"/>
    <w:lvl w:ilvl="0" w:tplc="FFFFFFFF">
      <w:start w:val="1"/>
      <w:numFmt w:val="lowerLetter"/>
      <w:lvlText w:val="%1)"/>
      <w:lvlJc w:val="left"/>
      <w:pPr>
        <w:ind w:left="1429" w:hanging="360"/>
      </w:pPr>
      <w:rPr>
        <w:b w:val="0"/>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08" w15:restartNumberingAfterBreak="0">
    <w:nsid w:val="4EBB1275"/>
    <w:multiLevelType w:val="hybridMultilevel"/>
    <w:tmpl w:val="E7704804"/>
    <w:lvl w:ilvl="0" w:tplc="370E8048">
      <w:start w:val="1"/>
      <w:numFmt w:val="decimal"/>
      <w:lvlText w:val="%1."/>
      <w:lvlJc w:val="left"/>
      <w:pPr>
        <w:tabs>
          <w:tab w:val="num" w:pos="720"/>
        </w:tabs>
        <w:ind w:left="720" w:hanging="360"/>
      </w:pPr>
      <w:rPr>
        <w:b w:val="0"/>
        <w:color w:val="auto"/>
      </w:rPr>
    </w:lvl>
    <w:lvl w:ilvl="1" w:tplc="2B2E0584">
      <w:numFmt w:val="none"/>
      <w:lvlText w:val=""/>
      <w:lvlJc w:val="left"/>
      <w:pPr>
        <w:tabs>
          <w:tab w:val="num" w:pos="360"/>
        </w:tabs>
      </w:pPr>
    </w:lvl>
    <w:lvl w:ilvl="2" w:tplc="022C96EA">
      <w:numFmt w:val="none"/>
      <w:lvlText w:val=""/>
      <w:lvlJc w:val="left"/>
      <w:pPr>
        <w:tabs>
          <w:tab w:val="num" w:pos="360"/>
        </w:tabs>
      </w:pPr>
    </w:lvl>
    <w:lvl w:ilvl="3" w:tplc="05B2E85C">
      <w:numFmt w:val="none"/>
      <w:lvlText w:val=""/>
      <w:lvlJc w:val="left"/>
      <w:pPr>
        <w:tabs>
          <w:tab w:val="num" w:pos="360"/>
        </w:tabs>
      </w:pPr>
    </w:lvl>
    <w:lvl w:ilvl="4" w:tplc="BCA6E502">
      <w:numFmt w:val="none"/>
      <w:lvlText w:val=""/>
      <w:lvlJc w:val="left"/>
      <w:pPr>
        <w:tabs>
          <w:tab w:val="num" w:pos="360"/>
        </w:tabs>
      </w:pPr>
    </w:lvl>
    <w:lvl w:ilvl="5" w:tplc="450C30CC">
      <w:numFmt w:val="none"/>
      <w:lvlText w:val=""/>
      <w:lvlJc w:val="left"/>
      <w:pPr>
        <w:tabs>
          <w:tab w:val="num" w:pos="360"/>
        </w:tabs>
      </w:pPr>
    </w:lvl>
    <w:lvl w:ilvl="6" w:tplc="4D80ABF6">
      <w:numFmt w:val="none"/>
      <w:lvlText w:val=""/>
      <w:lvlJc w:val="left"/>
      <w:pPr>
        <w:tabs>
          <w:tab w:val="num" w:pos="360"/>
        </w:tabs>
      </w:pPr>
    </w:lvl>
    <w:lvl w:ilvl="7" w:tplc="89C240B0">
      <w:numFmt w:val="none"/>
      <w:lvlText w:val=""/>
      <w:lvlJc w:val="left"/>
      <w:pPr>
        <w:tabs>
          <w:tab w:val="num" w:pos="360"/>
        </w:tabs>
      </w:pPr>
    </w:lvl>
    <w:lvl w:ilvl="8" w:tplc="EC7845AE">
      <w:numFmt w:val="none"/>
      <w:lvlText w:val=""/>
      <w:lvlJc w:val="left"/>
      <w:pPr>
        <w:tabs>
          <w:tab w:val="num" w:pos="360"/>
        </w:tabs>
      </w:pPr>
    </w:lvl>
  </w:abstractNum>
  <w:abstractNum w:abstractNumId="109" w15:restartNumberingAfterBreak="0">
    <w:nsid w:val="4EFD0DD0"/>
    <w:multiLevelType w:val="hybridMultilevel"/>
    <w:tmpl w:val="C0483308"/>
    <w:lvl w:ilvl="0" w:tplc="2238087A">
      <w:start w:val="1"/>
      <w:numFmt w:val="decimal"/>
      <w:lvlText w:val="%1."/>
      <w:lvlJc w:val="left"/>
      <w:pPr>
        <w:tabs>
          <w:tab w:val="num" w:pos="2340"/>
        </w:tabs>
        <w:ind w:left="2340" w:hanging="360"/>
      </w:pPr>
      <w:rPr>
        <w:rFonts w:ascii="Arial" w:hAnsi="Arial" w:cs="Arial"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0" w15:restartNumberingAfterBreak="0">
    <w:nsid w:val="4F511D18"/>
    <w:multiLevelType w:val="hybridMultilevel"/>
    <w:tmpl w:val="8CE0E24E"/>
    <w:lvl w:ilvl="0" w:tplc="6694C714">
      <w:start w:val="1"/>
      <w:numFmt w:val="lowerLetter"/>
      <w:lvlText w:val="%1)"/>
      <w:lvlJc w:val="left"/>
      <w:pPr>
        <w:ind w:left="786" w:hanging="360"/>
      </w:pPr>
      <w:rPr>
        <w:b w:val="0"/>
        <w:bCs w:val="0"/>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1" w15:restartNumberingAfterBreak="0">
    <w:nsid w:val="4FA81995"/>
    <w:multiLevelType w:val="hybridMultilevel"/>
    <w:tmpl w:val="C5BC7956"/>
    <w:lvl w:ilvl="0" w:tplc="65526F9C">
      <w:start w:val="1"/>
      <w:numFmt w:val="decimal"/>
      <w:lvlText w:val="%1."/>
      <w:lvlJc w:val="left"/>
      <w:pPr>
        <w:ind w:left="1004" w:hanging="360"/>
      </w:pPr>
      <w:rPr>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2" w15:restartNumberingAfterBreak="0">
    <w:nsid w:val="541C08E0"/>
    <w:multiLevelType w:val="hybridMultilevel"/>
    <w:tmpl w:val="43EAFDE6"/>
    <w:name w:val="WW8Num13222"/>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3" w15:restartNumberingAfterBreak="0">
    <w:nsid w:val="547556BB"/>
    <w:multiLevelType w:val="multilevel"/>
    <w:tmpl w:val="00000009"/>
    <w:name w:val="WW8Num82"/>
    <w:lvl w:ilvl="0">
      <w:start w:val="1"/>
      <w:numFmt w:val="bullet"/>
      <w:lvlText w:val=""/>
      <w:lvlJc w:val="left"/>
      <w:pPr>
        <w:tabs>
          <w:tab w:val="num" w:pos="360"/>
        </w:tabs>
        <w:ind w:left="360" w:hanging="360"/>
      </w:pPr>
      <w:rPr>
        <w:rFonts w:ascii="Symbol" w:hAnsi="Symbol" w:cs="Symbol"/>
      </w:rPr>
    </w:lvl>
    <w:lvl w:ilvl="1">
      <w:start w:val="1"/>
      <w:numFmt w:val="decimal"/>
      <w:lvlText w:val="%2."/>
      <w:lvlJc w:val="left"/>
      <w:pPr>
        <w:tabs>
          <w:tab w:val="num" w:pos="360"/>
        </w:tabs>
        <w:ind w:left="360" w:hanging="360"/>
      </w:p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14" w15:restartNumberingAfterBreak="0">
    <w:nsid w:val="56886A8A"/>
    <w:multiLevelType w:val="multilevel"/>
    <w:tmpl w:val="4792325E"/>
    <w:styleLink w:val="111111"/>
    <w:lvl w:ilvl="0">
      <w:start w:val="1"/>
      <w:numFmt w:val="decimal"/>
      <w:lvlText w:val="%1."/>
      <w:lvlJc w:val="left"/>
      <w:pPr>
        <w:tabs>
          <w:tab w:val="num" w:pos="720"/>
        </w:tabs>
        <w:ind w:left="720" w:hanging="360"/>
      </w:pPr>
      <w:rPr>
        <w:rFonts w:hint="default"/>
        <w:i w:val="0"/>
        <w:color w:val="auto"/>
        <w:sz w:val="22"/>
        <w:szCs w:val="19"/>
      </w:rPr>
    </w:lvl>
    <w:lvl w:ilvl="1">
      <w:start w:val="1"/>
      <w:numFmt w:val="decimal"/>
      <w:lvlText w:val="%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15" w15:restartNumberingAfterBreak="0">
    <w:nsid w:val="587E1F25"/>
    <w:multiLevelType w:val="hybridMultilevel"/>
    <w:tmpl w:val="A6EAEC80"/>
    <w:lvl w:ilvl="0" w:tplc="FFFFFFFF">
      <w:start w:val="1"/>
      <w:numFmt w:val="lowerLetter"/>
      <w:lvlText w:val="%1)"/>
      <w:lvlJc w:val="left"/>
      <w:pPr>
        <w:ind w:left="786" w:hanging="360"/>
      </w:pPr>
      <w:rPr>
        <w:color w:val="auto"/>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16" w15:restartNumberingAfterBreak="0">
    <w:nsid w:val="58B71DD0"/>
    <w:multiLevelType w:val="hybridMultilevel"/>
    <w:tmpl w:val="BA9C854C"/>
    <w:lvl w:ilvl="0" w:tplc="1EBEBB28">
      <w:start w:val="1"/>
      <w:numFmt w:val="bullet"/>
      <w:lvlText w:val=""/>
      <w:lvlJc w:val="left"/>
      <w:pPr>
        <w:ind w:left="1050" w:hanging="360"/>
      </w:pPr>
      <w:rPr>
        <w:rFonts w:ascii="Symbol" w:hAnsi="Symbol" w:hint="default"/>
      </w:rPr>
    </w:lvl>
    <w:lvl w:ilvl="1" w:tplc="04150003" w:tentative="1">
      <w:start w:val="1"/>
      <w:numFmt w:val="bullet"/>
      <w:lvlText w:val="o"/>
      <w:lvlJc w:val="left"/>
      <w:pPr>
        <w:ind w:left="1770" w:hanging="360"/>
      </w:pPr>
      <w:rPr>
        <w:rFonts w:ascii="Courier New" w:hAnsi="Courier New" w:cs="Courier New" w:hint="default"/>
      </w:rPr>
    </w:lvl>
    <w:lvl w:ilvl="2" w:tplc="04150005" w:tentative="1">
      <w:start w:val="1"/>
      <w:numFmt w:val="bullet"/>
      <w:lvlText w:val=""/>
      <w:lvlJc w:val="left"/>
      <w:pPr>
        <w:ind w:left="2490" w:hanging="360"/>
      </w:pPr>
      <w:rPr>
        <w:rFonts w:ascii="Wingdings" w:hAnsi="Wingdings" w:hint="default"/>
      </w:rPr>
    </w:lvl>
    <w:lvl w:ilvl="3" w:tplc="04150001" w:tentative="1">
      <w:start w:val="1"/>
      <w:numFmt w:val="bullet"/>
      <w:lvlText w:val=""/>
      <w:lvlJc w:val="left"/>
      <w:pPr>
        <w:ind w:left="3210" w:hanging="360"/>
      </w:pPr>
      <w:rPr>
        <w:rFonts w:ascii="Symbol" w:hAnsi="Symbol" w:hint="default"/>
      </w:rPr>
    </w:lvl>
    <w:lvl w:ilvl="4" w:tplc="04150003" w:tentative="1">
      <w:start w:val="1"/>
      <w:numFmt w:val="bullet"/>
      <w:lvlText w:val="o"/>
      <w:lvlJc w:val="left"/>
      <w:pPr>
        <w:ind w:left="3930" w:hanging="360"/>
      </w:pPr>
      <w:rPr>
        <w:rFonts w:ascii="Courier New" w:hAnsi="Courier New" w:cs="Courier New" w:hint="default"/>
      </w:rPr>
    </w:lvl>
    <w:lvl w:ilvl="5" w:tplc="04150005" w:tentative="1">
      <w:start w:val="1"/>
      <w:numFmt w:val="bullet"/>
      <w:lvlText w:val=""/>
      <w:lvlJc w:val="left"/>
      <w:pPr>
        <w:ind w:left="4650" w:hanging="360"/>
      </w:pPr>
      <w:rPr>
        <w:rFonts w:ascii="Wingdings" w:hAnsi="Wingdings" w:hint="default"/>
      </w:rPr>
    </w:lvl>
    <w:lvl w:ilvl="6" w:tplc="04150001" w:tentative="1">
      <w:start w:val="1"/>
      <w:numFmt w:val="bullet"/>
      <w:lvlText w:val=""/>
      <w:lvlJc w:val="left"/>
      <w:pPr>
        <w:ind w:left="5370" w:hanging="360"/>
      </w:pPr>
      <w:rPr>
        <w:rFonts w:ascii="Symbol" w:hAnsi="Symbol" w:hint="default"/>
      </w:rPr>
    </w:lvl>
    <w:lvl w:ilvl="7" w:tplc="04150003" w:tentative="1">
      <w:start w:val="1"/>
      <w:numFmt w:val="bullet"/>
      <w:lvlText w:val="o"/>
      <w:lvlJc w:val="left"/>
      <w:pPr>
        <w:ind w:left="6090" w:hanging="360"/>
      </w:pPr>
      <w:rPr>
        <w:rFonts w:ascii="Courier New" w:hAnsi="Courier New" w:cs="Courier New" w:hint="default"/>
      </w:rPr>
    </w:lvl>
    <w:lvl w:ilvl="8" w:tplc="04150005" w:tentative="1">
      <w:start w:val="1"/>
      <w:numFmt w:val="bullet"/>
      <w:lvlText w:val=""/>
      <w:lvlJc w:val="left"/>
      <w:pPr>
        <w:ind w:left="6810" w:hanging="360"/>
      </w:pPr>
      <w:rPr>
        <w:rFonts w:ascii="Wingdings" w:hAnsi="Wingdings" w:hint="default"/>
      </w:rPr>
    </w:lvl>
  </w:abstractNum>
  <w:abstractNum w:abstractNumId="117" w15:restartNumberingAfterBreak="0">
    <w:nsid w:val="58D81CAA"/>
    <w:multiLevelType w:val="hybridMultilevel"/>
    <w:tmpl w:val="CD6061C8"/>
    <w:lvl w:ilvl="0" w:tplc="04150017">
      <w:start w:val="1"/>
      <w:numFmt w:val="lowerLetter"/>
      <w:lvlText w:val="%1)"/>
      <w:lvlJc w:val="left"/>
      <w:pPr>
        <w:ind w:left="928" w:hanging="360"/>
      </w:pPr>
    </w:lvl>
    <w:lvl w:ilvl="1" w:tplc="04150019">
      <w:start w:val="1"/>
      <w:numFmt w:val="lowerLetter"/>
      <w:lvlText w:val="%2."/>
      <w:lvlJc w:val="left"/>
      <w:pPr>
        <w:ind w:left="1648" w:hanging="360"/>
      </w:pPr>
    </w:lvl>
    <w:lvl w:ilvl="2" w:tplc="0415001B">
      <w:start w:val="1"/>
      <w:numFmt w:val="lowerRoman"/>
      <w:lvlText w:val="%3."/>
      <w:lvlJc w:val="right"/>
      <w:pPr>
        <w:ind w:left="2368" w:hanging="180"/>
      </w:pPr>
    </w:lvl>
    <w:lvl w:ilvl="3" w:tplc="0415000F">
      <w:start w:val="1"/>
      <w:numFmt w:val="decimal"/>
      <w:lvlText w:val="%4."/>
      <w:lvlJc w:val="left"/>
      <w:pPr>
        <w:ind w:left="3088" w:hanging="360"/>
      </w:pPr>
    </w:lvl>
    <w:lvl w:ilvl="4" w:tplc="04150019">
      <w:start w:val="1"/>
      <w:numFmt w:val="lowerLetter"/>
      <w:lvlText w:val="%5."/>
      <w:lvlJc w:val="left"/>
      <w:pPr>
        <w:ind w:left="3808" w:hanging="360"/>
      </w:pPr>
    </w:lvl>
    <w:lvl w:ilvl="5" w:tplc="0415001B">
      <w:start w:val="1"/>
      <w:numFmt w:val="lowerRoman"/>
      <w:lvlText w:val="%6."/>
      <w:lvlJc w:val="right"/>
      <w:pPr>
        <w:ind w:left="4528" w:hanging="180"/>
      </w:pPr>
    </w:lvl>
    <w:lvl w:ilvl="6" w:tplc="0415000F">
      <w:start w:val="1"/>
      <w:numFmt w:val="decimal"/>
      <w:lvlText w:val="%7."/>
      <w:lvlJc w:val="left"/>
      <w:pPr>
        <w:ind w:left="5248" w:hanging="360"/>
      </w:pPr>
    </w:lvl>
    <w:lvl w:ilvl="7" w:tplc="04150019">
      <w:start w:val="1"/>
      <w:numFmt w:val="lowerLetter"/>
      <w:lvlText w:val="%8."/>
      <w:lvlJc w:val="left"/>
      <w:pPr>
        <w:ind w:left="5968" w:hanging="360"/>
      </w:pPr>
    </w:lvl>
    <w:lvl w:ilvl="8" w:tplc="0415001B">
      <w:start w:val="1"/>
      <w:numFmt w:val="lowerRoman"/>
      <w:lvlText w:val="%9."/>
      <w:lvlJc w:val="right"/>
      <w:pPr>
        <w:ind w:left="6688" w:hanging="180"/>
      </w:pPr>
    </w:lvl>
  </w:abstractNum>
  <w:abstractNum w:abstractNumId="118" w15:restartNumberingAfterBreak="0">
    <w:nsid w:val="5B7F5485"/>
    <w:multiLevelType w:val="hybridMultilevel"/>
    <w:tmpl w:val="21865E54"/>
    <w:lvl w:ilvl="0" w:tplc="F172665C">
      <w:start w:val="1"/>
      <w:numFmt w:val="decimal"/>
      <w:lvlText w:val="%1."/>
      <w:lvlJc w:val="left"/>
      <w:pPr>
        <w:tabs>
          <w:tab w:val="num" w:pos="2771"/>
        </w:tabs>
        <w:ind w:left="2771" w:hanging="360"/>
      </w:pPr>
    </w:lvl>
    <w:lvl w:ilvl="1" w:tplc="51C2FB2A">
      <w:numFmt w:val="none"/>
      <w:lvlText w:val=""/>
      <w:lvlJc w:val="left"/>
      <w:pPr>
        <w:tabs>
          <w:tab w:val="num" w:pos="360"/>
        </w:tabs>
      </w:pPr>
    </w:lvl>
    <w:lvl w:ilvl="2" w:tplc="331C0A9A">
      <w:numFmt w:val="none"/>
      <w:lvlText w:val=""/>
      <w:lvlJc w:val="left"/>
      <w:pPr>
        <w:tabs>
          <w:tab w:val="num" w:pos="360"/>
        </w:tabs>
      </w:pPr>
    </w:lvl>
    <w:lvl w:ilvl="3" w:tplc="380CB07E">
      <w:numFmt w:val="none"/>
      <w:lvlText w:val=""/>
      <w:lvlJc w:val="left"/>
      <w:pPr>
        <w:tabs>
          <w:tab w:val="num" w:pos="360"/>
        </w:tabs>
      </w:pPr>
    </w:lvl>
    <w:lvl w:ilvl="4" w:tplc="805238E2">
      <w:numFmt w:val="none"/>
      <w:lvlText w:val=""/>
      <w:lvlJc w:val="left"/>
      <w:pPr>
        <w:tabs>
          <w:tab w:val="num" w:pos="360"/>
        </w:tabs>
      </w:pPr>
    </w:lvl>
    <w:lvl w:ilvl="5" w:tplc="A87E8908">
      <w:numFmt w:val="none"/>
      <w:lvlText w:val=""/>
      <w:lvlJc w:val="left"/>
      <w:pPr>
        <w:tabs>
          <w:tab w:val="num" w:pos="360"/>
        </w:tabs>
      </w:pPr>
    </w:lvl>
    <w:lvl w:ilvl="6" w:tplc="5D4C94BC">
      <w:numFmt w:val="none"/>
      <w:lvlText w:val=""/>
      <w:lvlJc w:val="left"/>
      <w:pPr>
        <w:tabs>
          <w:tab w:val="num" w:pos="360"/>
        </w:tabs>
      </w:pPr>
    </w:lvl>
    <w:lvl w:ilvl="7" w:tplc="594055D0">
      <w:numFmt w:val="none"/>
      <w:lvlText w:val=""/>
      <w:lvlJc w:val="left"/>
      <w:pPr>
        <w:tabs>
          <w:tab w:val="num" w:pos="360"/>
        </w:tabs>
      </w:pPr>
    </w:lvl>
    <w:lvl w:ilvl="8" w:tplc="A8703BE4">
      <w:numFmt w:val="none"/>
      <w:lvlText w:val=""/>
      <w:lvlJc w:val="left"/>
      <w:pPr>
        <w:tabs>
          <w:tab w:val="num" w:pos="360"/>
        </w:tabs>
      </w:pPr>
    </w:lvl>
  </w:abstractNum>
  <w:abstractNum w:abstractNumId="119" w15:restartNumberingAfterBreak="0">
    <w:nsid w:val="5BC6725E"/>
    <w:multiLevelType w:val="hybridMultilevel"/>
    <w:tmpl w:val="BE2AD420"/>
    <w:lvl w:ilvl="0" w:tplc="A1F843AA">
      <w:start w:val="2"/>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5BF75AFA"/>
    <w:multiLevelType w:val="hybridMultilevel"/>
    <w:tmpl w:val="DDFC8838"/>
    <w:lvl w:ilvl="0" w:tplc="3C620EFE">
      <w:start w:val="6"/>
      <w:numFmt w:val="decimal"/>
      <w:lvlText w:val="%1."/>
      <w:lvlJc w:val="left"/>
      <w:pPr>
        <w:ind w:left="1004"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5C811649"/>
    <w:multiLevelType w:val="hybridMultilevel"/>
    <w:tmpl w:val="35E4DE00"/>
    <w:name w:val="WW8Num13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5D1E1A9C"/>
    <w:multiLevelType w:val="hybridMultilevel"/>
    <w:tmpl w:val="F698B510"/>
    <w:lvl w:ilvl="0" w:tplc="FFFFFFFF">
      <w:start w:val="1"/>
      <w:numFmt w:val="decimal"/>
      <w:lvlText w:val="%1."/>
      <w:lvlJc w:val="left"/>
      <w:pPr>
        <w:ind w:left="82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15:restartNumberingAfterBreak="0">
    <w:nsid w:val="5DE43EED"/>
    <w:multiLevelType w:val="hybridMultilevel"/>
    <w:tmpl w:val="A978F502"/>
    <w:lvl w:ilvl="0" w:tplc="14BA91F6">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24" w15:restartNumberingAfterBreak="0">
    <w:nsid w:val="5F4B7DD7"/>
    <w:multiLevelType w:val="hybridMultilevel"/>
    <w:tmpl w:val="62C6D5E4"/>
    <w:lvl w:ilvl="0" w:tplc="0415000F">
      <w:start w:val="1"/>
      <w:numFmt w:val="decimal"/>
      <w:pStyle w:val="Listapoziom2"/>
      <w:lvlText w:val="%1."/>
      <w:lvlJc w:val="left"/>
      <w:pPr>
        <w:tabs>
          <w:tab w:val="num" w:pos="1065"/>
        </w:tabs>
        <w:ind w:left="1065" w:hanging="360"/>
      </w:pPr>
      <w:rPr>
        <w:rFonts w:hint="default"/>
      </w:rPr>
    </w:lvl>
    <w:lvl w:ilvl="1" w:tplc="04150019">
      <w:start w:val="1"/>
      <w:numFmt w:val="lowerLetter"/>
      <w:lvlText w:val="%2."/>
      <w:lvlJc w:val="left"/>
      <w:pPr>
        <w:tabs>
          <w:tab w:val="num" w:pos="1785"/>
        </w:tabs>
        <w:ind w:left="1785" w:hanging="360"/>
      </w:pPr>
    </w:lvl>
    <w:lvl w:ilvl="2" w:tplc="0415001B">
      <w:start w:val="1"/>
      <w:numFmt w:val="lowerRoman"/>
      <w:lvlText w:val="%3."/>
      <w:lvlJc w:val="right"/>
      <w:pPr>
        <w:tabs>
          <w:tab w:val="num" w:pos="2505"/>
        </w:tabs>
        <w:ind w:left="2505" w:hanging="180"/>
      </w:pPr>
    </w:lvl>
    <w:lvl w:ilvl="3" w:tplc="0415000F">
      <w:start w:val="1"/>
      <w:numFmt w:val="decimal"/>
      <w:lvlText w:val="%4."/>
      <w:lvlJc w:val="left"/>
      <w:pPr>
        <w:tabs>
          <w:tab w:val="num" w:pos="3225"/>
        </w:tabs>
        <w:ind w:left="3225" w:hanging="360"/>
      </w:pPr>
    </w:lvl>
    <w:lvl w:ilvl="4" w:tplc="04150019">
      <w:start w:val="1"/>
      <w:numFmt w:val="lowerLetter"/>
      <w:lvlText w:val="%5."/>
      <w:lvlJc w:val="left"/>
      <w:pPr>
        <w:tabs>
          <w:tab w:val="num" w:pos="3945"/>
        </w:tabs>
        <w:ind w:left="3945" w:hanging="360"/>
      </w:pPr>
    </w:lvl>
    <w:lvl w:ilvl="5" w:tplc="0415001B">
      <w:start w:val="1"/>
      <w:numFmt w:val="lowerRoman"/>
      <w:lvlText w:val="%6."/>
      <w:lvlJc w:val="right"/>
      <w:pPr>
        <w:tabs>
          <w:tab w:val="num" w:pos="4665"/>
        </w:tabs>
        <w:ind w:left="4665" w:hanging="180"/>
      </w:pPr>
    </w:lvl>
    <w:lvl w:ilvl="6" w:tplc="0415000F">
      <w:start w:val="1"/>
      <w:numFmt w:val="decimal"/>
      <w:lvlText w:val="%7."/>
      <w:lvlJc w:val="left"/>
      <w:pPr>
        <w:tabs>
          <w:tab w:val="num" w:pos="5385"/>
        </w:tabs>
        <w:ind w:left="5385" w:hanging="360"/>
      </w:pPr>
    </w:lvl>
    <w:lvl w:ilvl="7" w:tplc="04150019">
      <w:start w:val="1"/>
      <w:numFmt w:val="lowerLetter"/>
      <w:lvlText w:val="%8."/>
      <w:lvlJc w:val="left"/>
      <w:pPr>
        <w:tabs>
          <w:tab w:val="num" w:pos="6105"/>
        </w:tabs>
        <w:ind w:left="6105" w:hanging="360"/>
      </w:pPr>
    </w:lvl>
    <w:lvl w:ilvl="8" w:tplc="0415001B">
      <w:start w:val="1"/>
      <w:numFmt w:val="lowerRoman"/>
      <w:lvlText w:val="%9."/>
      <w:lvlJc w:val="right"/>
      <w:pPr>
        <w:tabs>
          <w:tab w:val="num" w:pos="6825"/>
        </w:tabs>
        <w:ind w:left="6825" w:hanging="180"/>
      </w:pPr>
    </w:lvl>
  </w:abstractNum>
  <w:abstractNum w:abstractNumId="125" w15:restartNumberingAfterBreak="0">
    <w:nsid w:val="608B6EC0"/>
    <w:multiLevelType w:val="hybridMultilevel"/>
    <w:tmpl w:val="839C7DB0"/>
    <w:lvl w:ilvl="0" w:tplc="E68656C4">
      <w:start w:val="1"/>
      <w:numFmt w:val="lowerLetter"/>
      <w:lvlText w:val="%1)"/>
      <w:lvlJc w:val="left"/>
      <w:pPr>
        <w:ind w:left="1627" w:hanging="360"/>
      </w:pPr>
      <w:rPr>
        <w:b w:val="0"/>
      </w:rPr>
    </w:lvl>
    <w:lvl w:ilvl="1" w:tplc="04150019" w:tentative="1">
      <w:start w:val="1"/>
      <w:numFmt w:val="lowerLetter"/>
      <w:lvlText w:val="%2."/>
      <w:lvlJc w:val="left"/>
      <w:pPr>
        <w:ind w:left="2347" w:hanging="360"/>
      </w:pPr>
    </w:lvl>
    <w:lvl w:ilvl="2" w:tplc="0415001B" w:tentative="1">
      <w:start w:val="1"/>
      <w:numFmt w:val="lowerRoman"/>
      <w:lvlText w:val="%3."/>
      <w:lvlJc w:val="right"/>
      <w:pPr>
        <w:ind w:left="3067" w:hanging="180"/>
      </w:pPr>
    </w:lvl>
    <w:lvl w:ilvl="3" w:tplc="0415000F" w:tentative="1">
      <w:start w:val="1"/>
      <w:numFmt w:val="decimal"/>
      <w:lvlText w:val="%4."/>
      <w:lvlJc w:val="left"/>
      <w:pPr>
        <w:ind w:left="3787" w:hanging="360"/>
      </w:pPr>
    </w:lvl>
    <w:lvl w:ilvl="4" w:tplc="04150019" w:tentative="1">
      <w:start w:val="1"/>
      <w:numFmt w:val="lowerLetter"/>
      <w:lvlText w:val="%5."/>
      <w:lvlJc w:val="left"/>
      <w:pPr>
        <w:ind w:left="4507" w:hanging="360"/>
      </w:pPr>
    </w:lvl>
    <w:lvl w:ilvl="5" w:tplc="0415001B" w:tentative="1">
      <w:start w:val="1"/>
      <w:numFmt w:val="lowerRoman"/>
      <w:lvlText w:val="%6."/>
      <w:lvlJc w:val="right"/>
      <w:pPr>
        <w:ind w:left="5227" w:hanging="180"/>
      </w:pPr>
    </w:lvl>
    <w:lvl w:ilvl="6" w:tplc="0415000F" w:tentative="1">
      <w:start w:val="1"/>
      <w:numFmt w:val="decimal"/>
      <w:lvlText w:val="%7."/>
      <w:lvlJc w:val="left"/>
      <w:pPr>
        <w:ind w:left="5947" w:hanging="360"/>
      </w:pPr>
    </w:lvl>
    <w:lvl w:ilvl="7" w:tplc="04150019" w:tentative="1">
      <w:start w:val="1"/>
      <w:numFmt w:val="lowerLetter"/>
      <w:lvlText w:val="%8."/>
      <w:lvlJc w:val="left"/>
      <w:pPr>
        <w:ind w:left="6667" w:hanging="360"/>
      </w:pPr>
    </w:lvl>
    <w:lvl w:ilvl="8" w:tplc="0415001B" w:tentative="1">
      <w:start w:val="1"/>
      <w:numFmt w:val="lowerRoman"/>
      <w:lvlText w:val="%9."/>
      <w:lvlJc w:val="right"/>
      <w:pPr>
        <w:ind w:left="7387" w:hanging="180"/>
      </w:pPr>
    </w:lvl>
  </w:abstractNum>
  <w:abstractNum w:abstractNumId="126" w15:restartNumberingAfterBreak="0">
    <w:nsid w:val="61177F27"/>
    <w:multiLevelType w:val="hybridMultilevel"/>
    <w:tmpl w:val="FF6ECD26"/>
    <w:lvl w:ilvl="0" w:tplc="C2106E68">
      <w:start w:val="1"/>
      <w:numFmt w:val="decimal"/>
      <w:lvlText w:val="%1)"/>
      <w:lvlJc w:val="left"/>
      <w:pPr>
        <w:tabs>
          <w:tab w:val="num" w:pos="720"/>
        </w:tabs>
        <w:ind w:left="720" w:hanging="360"/>
      </w:pPr>
      <w:rPr>
        <w:rFonts w:hint="default"/>
        <w:color w:val="auto"/>
        <w:sz w:val="20"/>
        <w:szCs w:val="20"/>
      </w:rPr>
    </w:lvl>
    <w:lvl w:ilvl="1" w:tplc="04150019">
      <w:start w:val="1"/>
      <w:numFmt w:val="lowerLetter"/>
      <w:lvlText w:val="%2."/>
      <w:lvlJc w:val="left"/>
      <w:pPr>
        <w:tabs>
          <w:tab w:val="num" w:pos="720"/>
        </w:tabs>
        <w:ind w:left="720" w:hanging="360"/>
      </w:pPr>
    </w:lvl>
    <w:lvl w:ilvl="2" w:tplc="0415001B" w:tentative="1">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127" w15:restartNumberingAfterBreak="0">
    <w:nsid w:val="62860226"/>
    <w:multiLevelType w:val="hybridMultilevel"/>
    <w:tmpl w:val="F68E3852"/>
    <w:lvl w:ilvl="0" w:tplc="B6824AF2">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62AC1AE9"/>
    <w:multiLevelType w:val="hybridMultilevel"/>
    <w:tmpl w:val="B788670C"/>
    <w:lvl w:ilvl="0" w:tplc="AA527B4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631577C0"/>
    <w:multiLevelType w:val="hybridMultilevel"/>
    <w:tmpl w:val="D1E6199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0" w15:restartNumberingAfterBreak="0">
    <w:nsid w:val="635C17EE"/>
    <w:multiLevelType w:val="hybridMultilevel"/>
    <w:tmpl w:val="8DE6488A"/>
    <w:lvl w:ilvl="0" w:tplc="498871F0">
      <w:start w:val="1"/>
      <w:numFmt w:val="decimal"/>
      <w:lvlText w:val="%1)"/>
      <w:lvlJc w:val="left"/>
      <w:pPr>
        <w:tabs>
          <w:tab w:val="num" w:pos="2340"/>
        </w:tabs>
        <w:ind w:left="2340" w:hanging="360"/>
      </w:pPr>
      <w:rPr>
        <w:rFonts w:hint="default"/>
        <w:color w:val="auto"/>
      </w:rPr>
    </w:lvl>
    <w:lvl w:ilvl="1" w:tplc="04150019" w:tentative="1">
      <w:start w:val="1"/>
      <w:numFmt w:val="lowerLetter"/>
      <w:lvlText w:val="%2."/>
      <w:lvlJc w:val="left"/>
      <w:pPr>
        <w:tabs>
          <w:tab w:val="num" w:pos="2340"/>
        </w:tabs>
        <w:ind w:left="2340" w:hanging="360"/>
      </w:pPr>
    </w:lvl>
    <w:lvl w:ilvl="2" w:tplc="0415001B" w:tentative="1">
      <w:start w:val="1"/>
      <w:numFmt w:val="lowerRoman"/>
      <w:lvlText w:val="%3."/>
      <w:lvlJc w:val="right"/>
      <w:pPr>
        <w:tabs>
          <w:tab w:val="num" w:pos="3060"/>
        </w:tabs>
        <w:ind w:left="3060" w:hanging="180"/>
      </w:pPr>
    </w:lvl>
    <w:lvl w:ilvl="3" w:tplc="0415000F" w:tentative="1">
      <w:start w:val="1"/>
      <w:numFmt w:val="decimal"/>
      <w:lvlText w:val="%4."/>
      <w:lvlJc w:val="left"/>
      <w:pPr>
        <w:tabs>
          <w:tab w:val="num" w:pos="3780"/>
        </w:tabs>
        <w:ind w:left="3780" w:hanging="360"/>
      </w:pPr>
    </w:lvl>
    <w:lvl w:ilvl="4" w:tplc="04150019" w:tentative="1">
      <w:start w:val="1"/>
      <w:numFmt w:val="lowerLetter"/>
      <w:lvlText w:val="%5."/>
      <w:lvlJc w:val="left"/>
      <w:pPr>
        <w:tabs>
          <w:tab w:val="num" w:pos="4500"/>
        </w:tabs>
        <w:ind w:left="4500" w:hanging="360"/>
      </w:pPr>
    </w:lvl>
    <w:lvl w:ilvl="5" w:tplc="0415001B" w:tentative="1">
      <w:start w:val="1"/>
      <w:numFmt w:val="lowerRoman"/>
      <w:lvlText w:val="%6."/>
      <w:lvlJc w:val="right"/>
      <w:pPr>
        <w:tabs>
          <w:tab w:val="num" w:pos="5220"/>
        </w:tabs>
        <w:ind w:left="5220" w:hanging="180"/>
      </w:pPr>
    </w:lvl>
    <w:lvl w:ilvl="6" w:tplc="0415000F" w:tentative="1">
      <w:start w:val="1"/>
      <w:numFmt w:val="decimal"/>
      <w:lvlText w:val="%7."/>
      <w:lvlJc w:val="left"/>
      <w:pPr>
        <w:tabs>
          <w:tab w:val="num" w:pos="5940"/>
        </w:tabs>
        <w:ind w:left="5940" w:hanging="360"/>
      </w:pPr>
    </w:lvl>
    <w:lvl w:ilvl="7" w:tplc="04150019" w:tentative="1">
      <w:start w:val="1"/>
      <w:numFmt w:val="lowerLetter"/>
      <w:lvlText w:val="%8."/>
      <w:lvlJc w:val="left"/>
      <w:pPr>
        <w:tabs>
          <w:tab w:val="num" w:pos="6660"/>
        </w:tabs>
        <w:ind w:left="6660" w:hanging="360"/>
      </w:pPr>
    </w:lvl>
    <w:lvl w:ilvl="8" w:tplc="0415001B" w:tentative="1">
      <w:start w:val="1"/>
      <w:numFmt w:val="lowerRoman"/>
      <w:lvlText w:val="%9."/>
      <w:lvlJc w:val="right"/>
      <w:pPr>
        <w:tabs>
          <w:tab w:val="num" w:pos="7380"/>
        </w:tabs>
        <w:ind w:left="7380" w:hanging="180"/>
      </w:pPr>
    </w:lvl>
  </w:abstractNum>
  <w:abstractNum w:abstractNumId="131" w15:restartNumberingAfterBreak="0">
    <w:nsid w:val="641F3271"/>
    <w:multiLevelType w:val="hybridMultilevel"/>
    <w:tmpl w:val="BA1EC6FA"/>
    <w:lvl w:ilvl="0" w:tplc="46083594">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64FC5899"/>
    <w:multiLevelType w:val="hybridMultilevel"/>
    <w:tmpl w:val="34B0B20A"/>
    <w:lvl w:ilvl="0" w:tplc="C742D632">
      <w:start w:val="1"/>
      <w:numFmt w:val="decimal"/>
      <w:lvlText w:val="%1."/>
      <w:lvlJc w:val="left"/>
      <w:pPr>
        <w:tabs>
          <w:tab w:val="num" w:pos="720"/>
        </w:tabs>
        <w:ind w:left="720" w:hanging="360"/>
      </w:pPr>
      <w:rPr>
        <w:rFonts w:hint="default"/>
        <w:strike w:val="0"/>
        <w:color w:val="auto"/>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3" w15:restartNumberingAfterBreak="0">
    <w:nsid w:val="651D5385"/>
    <w:multiLevelType w:val="hybridMultilevel"/>
    <w:tmpl w:val="CDDAD312"/>
    <w:lvl w:ilvl="0" w:tplc="1EBEBB28">
      <w:start w:val="1"/>
      <w:numFmt w:val="bullet"/>
      <w:lvlText w:val=""/>
      <w:lvlJc w:val="left"/>
      <w:pPr>
        <w:ind w:left="945" w:hanging="360"/>
      </w:pPr>
      <w:rPr>
        <w:rFonts w:ascii="Symbol" w:hAnsi="Symbol" w:hint="default"/>
      </w:rPr>
    </w:lvl>
    <w:lvl w:ilvl="1" w:tplc="04150003" w:tentative="1">
      <w:start w:val="1"/>
      <w:numFmt w:val="bullet"/>
      <w:lvlText w:val="o"/>
      <w:lvlJc w:val="left"/>
      <w:pPr>
        <w:ind w:left="1665" w:hanging="360"/>
      </w:pPr>
      <w:rPr>
        <w:rFonts w:ascii="Courier New" w:hAnsi="Courier New" w:cs="Courier New" w:hint="default"/>
      </w:rPr>
    </w:lvl>
    <w:lvl w:ilvl="2" w:tplc="04150005" w:tentative="1">
      <w:start w:val="1"/>
      <w:numFmt w:val="bullet"/>
      <w:lvlText w:val=""/>
      <w:lvlJc w:val="left"/>
      <w:pPr>
        <w:ind w:left="2385" w:hanging="360"/>
      </w:pPr>
      <w:rPr>
        <w:rFonts w:ascii="Wingdings" w:hAnsi="Wingdings" w:hint="default"/>
      </w:rPr>
    </w:lvl>
    <w:lvl w:ilvl="3" w:tplc="04150001" w:tentative="1">
      <w:start w:val="1"/>
      <w:numFmt w:val="bullet"/>
      <w:lvlText w:val=""/>
      <w:lvlJc w:val="left"/>
      <w:pPr>
        <w:ind w:left="3105" w:hanging="360"/>
      </w:pPr>
      <w:rPr>
        <w:rFonts w:ascii="Symbol" w:hAnsi="Symbol" w:hint="default"/>
      </w:rPr>
    </w:lvl>
    <w:lvl w:ilvl="4" w:tplc="04150003" w:tentative="1">
      <w:start w:val="1"/>
      <w:numFmt w:val="bullet"/>
      <w:lvlText w:val="o"/>
      <w:lvlJc w:val="left"/>
      <w:pPr>
        <w:ind w:left="3825" w:hanging="360"/>
      </w:pPr>
      <w:rPr>
        <w:rFonts w:ascii="Courier New" w:hAnsi="Courier New" w:cs="Courier New" w:hint="default"/>
      </w:rPr>
    </w:lvl>
    <w:lvl w:ilvl="5" w:tplc="04150005" w:tentative="1">
      <w:start w:val="1"/>
      <w:numFmt w:val="bullet"/>
      <w:lvlText w:val=""/>
      <w:lvlJc w:val="left"/>
      <w:pPr>
        <w:ind w:left="4545" w:hanging="360"/>
      </w:pPr>
      <w:rPr>
        <w:rFonts w:ascii="Wingdings" w:hAnsi="Wingdings" w:hint="default"/>
      </w:rPr>
    </w:lvl>
    <w:lvl w:ilvl="6" w:tplc="04150001" w:tentative="1">
      <w:start w:val="1"/>
      <w:numFmt w:val="bullet"/>
      <w:lvlText w:val=""/>
      <w:lvlJc w:val="left"/>
      <w:pPr>
        <w:ind w:left="5265" w:hanging="360"/>
      </w:pPr>
      <w:rPr>
        <w:rFonts w:ascii="Symbol" w:hAnsi="Symbol" w:hint="default"/>
      </w:rPr>
    </w:lvl>
    <w:lvl w:ilvl="7" w:tplc="04150003" w:tentative="1">
      <w:start w:val="1"/>
      <w:numFmt w:val="bullet"/>
      <w:lvlText w:val="o"/>
      <w:lvlJc w:val="left"/>
      <w:pPr>
        <w:ind w:left="5985" w:hanging="360"/>
      </w:pPr>
      <w:rPr>
        <w:rFonts w:ascii="Courier New" w:hAnsi="Courier New" w:cs="Courier New" w:hint="default"/>
      </w:rPr>
    </w:lvl>
    <w:lvl w:ilvl="8" w:tplc="04150005" w:tentative="1">
      <w:start w:val="1"/>
      <w:numFmt w:val="bullet"/>
      <w:lvlText w:val=""/>
      <w:lvlJc w:val="left"/>
      <w:pPr>
        <w:ind w:left="6705" w:hanging="360"/>
      </w:pPr>
      <w:rPr>
        <w:rFonts w:ascii="Wingdings" w:hAnsi="Wingdings" w:hint="default"/>
      </w:rPr>
    </w:lvl>
  </w:abstractNum>
  <w:abstractNum w:abstractNumId="134" w15:restartNumberingAfterBreak="0">
    <w:nsid w:val="66D25A29"/>
    <w:multiLevelType w:val="hybridMultilevel"/>
    <w:tmpl w:val="4E823246"/>
    <w:lvl w:ilvl="0" w:tplc="BE54513C">
      <w:start w:val="2"/>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15:restartNumberingAfterBreak="0">
    <w:nsid w:val="688C0EBC"/>
    <w:multiLevelType w:val="multilevel"/>
    <w:tmpl w:val="141E333E"/>
    <w:lvl w:ilvl="0">
      <w:start w:val="2"/>
      <w:numFmt w:val="decimal"/>
      <w:lvlText w:val="%1."/>
      <w:lvlJc w:val="left"/>
      <w:pPr>
        <w:ind w:left="1800" w:hanging="360"/>
      </w:pPr>
      <w:rPr>
        <w:rFonts w:hint="default"/>
        <w:b w:val="0"/>
        <w:strike w:val="0"/>
        <w:color w:val="auto"/>
      </w:rPr>
    </w:lvl>
    <w:lvl w:ilvl="1">
      <w:start w:val="1"/>
      <w:numFmt w:val="decimal"/>
      <w:isLgl/>
      <w:lvlText w:val="%1.%2."/>
      <w:lvlJc w:val="left"/>
      <w:pPr>
        <w:ind w:left="1800" w:hanging="360"/>
      </w:pPr>
      <w:rPr>
        <w:rFonts w:hint="default"/>
        <w:b w:val="0"/>
        <w:bCs/>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136" w15:restartNumberingAfterBreak="0">
    <w:nsid w:val="68AD0125"/>
    <w:multiLevelType w:val="hybridMultilevel"/>
    <w:tmpl w:val="EB8E3776"/>
    <w:lvl w:ilvl="0" w:tplc="12E68490">
      <w:start w:val="1"/>
      <w:numFmt w:val="decimal"/>
      <w:lvlText w:val="%1)"/>
      <w:lvlJc w:val="left"/>
      <w:pPr>
        <w:ind w:left="720" w:hanging="360"/>
      </w:pPr>
      <w:rPr>
        <w:b w:val="0"/>
        <w:bCs/>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69907BF1"/>
    <w:multiLevelType w:val="multilevel"/>
    <w:tmpl w:val="FBFA59B6"/>
    <w:styleLink w:val="Styl4"/>
    <w:lvl w:ilvl="0">
      <w:start w:val="4"/>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138" w15:restartNumberingAfterBreak="0">
    <w:nsid w:val="69FC36D5"/>
    <w:multiLevelType w:val="hybridMultilevel"/>
    <w:tmpl w:val="93EAFC58"/>
    <w:lvl w:ilvl="0" w:tplc="0415000B">
      <w:start w:val="1"/>
      <w:numFmt w:val="bullet"/>
      <w:lvlText w:val=""/>
      <w:lvlJc w:val="left"/>
      <w:pPr>
        <w:ind w:left="1065" w:hanging="360"/>
      </w:pPr>
      <w:rPr>
        <w:rFonts w:ascii="Wingdings" w:hAnsi="Wingdings" w:hint="default"/>
      </w:rPr>
    </w:lvl>
    <w:lvl w:ilvl="1" w:tplc="04150003" w:tentative="1">
      <w:start w:val="1"/>
      <w:numFmt w:val="bullet"/>
      <w:lvlText w:val="o"/>
      <w:lvlJc w:val="left"/>
      <w:pPr>
        <w:ind w:left="1785" w:hanging="360"/>
      </w:pPr>
      <w:rPr>
        <w:rFonts w:ascii="Courier New" w:hAnsi="Courier New" w:cs="Courier New" w:hint="default"/>
      </w:rPr>
    </w:lvl>
    <w:lvl w:ilvl="2" w:tplc="04150005" w:tentative="1">
      <w:start w:val="1"/>
      <w:numFmt w:val="bullet"/>
      <w:lvlText w:val=""/>
      <w:lvlJc w:val="left"/>
      <w:pPr>
        <w:ind w:left="2505" w:hanging="360"/>
      </w:pPr>
      <w:rPr>
        <w:rFonts w:ascii="Wingdings" w:hAnsi="Wingdings" w:hint="default"/>
      </w:rPr>
    </w:lvl>
    <w:lvl w:ilvl="3" w:tplc="04150001" w:tentative="1">
      <w:start w:val="1"/>
      <w:numFmt w:val="bullet"/>
      <w:lvlText w:val=""/>
      <w:lvlJc w:val="left"/>
      <w:pPr>
        <w:ind w:left="3225" w:hanging="360"/>
      </w:pPr>
      <w:rPr>
        <w:rFonts w:ascii="Symbol" w:hAnsi="Symbol" w:hint="default"/>
      </w:rPr>
    </w:lvl>
    <w:lvl w:ilvl="4" w:tplc="04150003" w:tentative="1">
      <w:start w:val="1"/>
      <w:numFmt w:val="bullet"/>
      <w:lvlText w:val="o"/>
      <w:lvlJc w:val="left"/>
      <w:pPr>
        <w:ind w:left="3945" w:hanging="360"/>
      </w:pPr>
      <w:rPr>
        <w:rFonts w:ascii="Courier New" w:hAnsi="Courier New" w:cs="Courier New" w:hint="default"/>
      </w:rPr>
    </w:lvl>
    <w:lvl w:ilvl="5" w:tplc="04150005" w:tentative="1">
      <w:start w:val="1"/>
      <w:numFmt w:val="bullet"/>
      <w:lvlText w:val=""/>
      <w:lvlJc w:val="left"/>
      <w:pPr>
        <w:ind w:left="4665" w:hanging="360"/>
      </w:pPr>
      <w:rPr>
        <w:rFonts w:ascii="Wingdings" w:hAnsi="Wingdings" w:hint="default"/>
      </w:rPr>
    </w:lvl>
    <w:lvl w:ilvl="6" w:tplc="04150001" w:tentative="1">
      <w:start w:val="1"/>
      <w:numFmt w:val="bullet"/>
      <w:lvlText w:val=""/>
      <w:lvlJc w:val="left"/>
      <w:pPr>
        <w:ind w:left="5385" w:hanging="360"/>
      </w:pPr>
      <w:rPr>
        <w:rFonts w:ascii="Symbol" w:hAnsi="Symbol" w:hint="default"/>
      </w:rPr>
    </w:lvl>
    <w:lvl w:ilvl="7" w:tplc="04150003" w:tentative="1">
      <w:start w:val="1"/>
      <w:numFmt w:val="bullet"/>
      <w:lvlText w:val="o"/>
      <w:lvlJc w:val="left"/>
      <w:pPr>
        <w:ind w:left="6105" w:hanging="360"/>
      </w:pPr>
      <w:rPr>
        <w:rFonts w:ascii="Courier New" w:hAnsi="Courier New" w:cs="Courier New" w:hint="default"/>
      </w:rPr>
    </w:lvl>
    <w:lvl w:ilvl="8" w:tplc="04150005" w:tentative="1">
      <w:start w:val="1"/>
      <w:numFmt w:val="bullet"/>
      <w:lvlText w:val=""/>
      <w:lvlJc w:val="left"/>
      <w:pPr>
        <w:ind w:left="6825" w:hanging="360"/>
      </w:pPr>
      <w:rPr>
        <w:rFonts w:ascii="Wingdings" w:hAnsi="Wingdings" w:hint="default"/>
      </w:rPr>
    </w:lvl>
  </w:abstractNum>
  <w:abstractNum w:abstractNumId="139" w15:restartNumberingAfterBreak="0">
    <w:nsid w:val="6A3070F3"/>
    <w:multiLevelType w:val="hybridMultilevel"/>
    <w:tmpl w:val="CE624302"/>
    <w:lvl w:ilvl="0" w:tplc="A6A6D7A0">
      <w:start w:val="5"/>
      <w:numFmt w:val="decimal"/>
      <w:lvlText w:val="%1."/>
      <w:lvlJc w:val="left"/>
      <w:pPr>
        <w:ind w:left="82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15:restartNumberingAfterBreak="0">
    <w:nsid w:val="6A6C71AC"/>
    <w:multiLevelType w:val="multilevel"/>
    <w:tmpl w:val="14F8E0CC"/>
    <w:styleLink w:val="Styl1"/>
    <w:lvl w:ilvl="0">
      <w:start w:val="1"/>
      <w:numFmt w:val="decimal"/>
      <w:lvlText w:val="%1."/>
      <w:lvlJc w:val="left"/>
      <w:pPr>
        <w:tabs>
          <w:tab w:val="num" w:pos="454"/>
        </w:tabs>
        <w:ind w:left="454" w:hanging="454"/>
      </w:pPr>
      <w:rPr>
        <w:rFonts w:hint="default"/>
      </w:rPr>
    </w:lvl>
    <w:lvl w:ilvl="1">
      <w:start w:val="1"/>
      <w:numFmt w:val="lowerLetter"/>
      <w:lvlText w:val="%2."/>
      <w:lvlJc w:val="left"/>
      <w:pPr>
        <w:tabs>
          <w:tab w:val="num" w:pos="907"/>
        </w:tabs>
        <w:ind w:left="907" w:hanging="453"/>
      </w:pPr>
      <w:rPr>
        <w:rFonts w:hint="default"/>
      </w:rPr>
    </w:lvl>
    <w:lvl w:ilvl="2">
      <w:start w:val="1"/>
      <w:numFmt w:val="bullet"/>
      <w:lvlText w:val=""/>
      <w:lvlJc w:val="left"/>
      <w:pPr>
        <w:tabs>
          <w:tab w:val="num" w:pos="2434"/>
        </w:tabs>
        <w:ind w:left="2434" w:hanging="454"/>
      </w:pPr>
      <w:rPr>
        <w:rFonts w:ascii="Symbol" w:hAnsi="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1" w15:restartNumberingAfterBreak="0">
    <w:nsid w:val="6BD81DFF"/>
    <w:multiLevelType w:val="multilevel"/>
    <w:tmpl w:val="C846A902"/>
    <w:styleLink w:val="WWNum7"/>
    <w:lvl w:ilvl="0">
      <w:start w:val="1"/>
      <w:numFmt w:val="decimal"/>
      <w:lvlText w:val="%1)"/>
      <w:lvlJc w:val="left"/>
      <w:rPr>
        <w:rFonts w:cs="Calibri"/>
        <w:color w:val="00000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42" w15:restartNumberingAfterBreak="0">
    <w:nsid w:val="6BEC1D8B"/>
    <w:multiLevelType w:val="hybridMultilevel"/>
    <w:tmpl w:val="71381084"/>
    <w:name w:val="WW8Num13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15:restartNumberingAfterBreak="0">
    <w:nsid w:val="6C3A4AFD"/>
    <w:multiLevelType w:val="hybridMultilevel"/>
    <w:tmpl w:val="414C7E0C"/>
    <w:lvl w:ilvl="0" w:tplc="04150017">
      <w:start w:val="1"/>
      <w:numFmt w:val="lowerLetter"/>
      <w:lvlText w:val="%1)"/>
      <w:lvlJc w:val="left"/>
      <w:pPr>
        <w:ind w:left="928" w:hanging="360"/>
      </w:pPr>
    </w:lvl>
    <w:lvl w:ilvl="1" w:tplc="04150019">
      <w:start w:val="1"/>
      <w:numFmt w:val="lowerLetter"/>
      <w:lvlText w:val="%2."/>
      <w:lvlJc w:val="left"/>
      <w:pPr>
        <w:ind w:left="1648" w:hanging="360"/>
      </w:pPr>
    </w:lvl>
    <w:lvl w:ilvl="2" w:tplc="0415001B">
      <w:start w:val="1"/>
      <w:numFmt w:val="lowerRoman"/>
      <w:lvlText w:val="%3."/>
      <w:lvlJc w:val="right"/>
      <w:pPr>
        <w:ind w:left="2368" w:hanging="180"/>
      </w:pPr>
    </w:lvl>
    <w:lvl w:ilvl="3" w:tplc="0415000F">
      <w:start w:val="1"/>
      <w:numFmt w:val="decimal"/>
      <w:lvlText w:val="%4."/>
      <w:lvlJc w:val="left"/>
      <w:pPr>
        <w:ind w:left="3088" w:hanging="360"/>
      </w:pPr>
    </w:lvl>
    <w:lvl w:ilvl="4" w:tplc="04150019">
      <w:start w:val="1"/>
      <w:numFmt w:val="lowerLetter"/>
      <w:lvlText w:val="%5."/>
      <w:lvlJc w:val="left"/>
      <w:pPr>
        <w:ind w:left="3808" w:hanging="360"/>
      </w:pPr>
    </w:lvl>
    <w:lvl w:ilvl="5" w:tplc="0415001B">
      <w:start w:val="1"/>
      <w:numFmt w:val="lowerRoman"/>
      <w:lvlText w:val="%6."/>
      <w:lvlJc w:val="right"/>
      <w:pPr>
        <w:ind w:left="4528" w:hanging="180"/>
      </w:pPr>
    </w:lvl>
    <w:lvl w:ilvl="6" w:tplc="0415000F">
      <w:start w:val="1"/>
      <w:numFmt w:val="decimal"/>
      <w:lvlText w:val="%7."/>
      <w:lvlJc w:val="left"/>
      <w:pPr>
        <w:ind w:left="5248" w:hanging="360"/>
      </w:pPr>
    </w:lvl>
    <w:lvl w:ilvl="7" w:tplc="04150019">
      <w:start w:val="1"/>
      <w:numFmt w:val="lowerLetter"/>
      <w:lvlText w:val="%8."/>
      <w:lvlJc w:val="left"/>
      <w:pPr>
        <w:ind w:left="5968" w:hanging="360"/>
      </w:pPr>
    </w:lvl>
    <w:lvl w:ilvl="8" w:tplc="0415001B">
      <w:start w:val="1"/>
      <w:numFmt w:val="lowerRoman"/>
      <w:lvlText w:val="%9."/>
      <w:lvlJc w:val="right"/>
      <w:pPr>
        <w:ind w:left="6688" w:hanging="180"/>
      </w:pPr>
    </w:lvl>
  </w:abstractNum>
  <w:abstractNum w:abstractNumId="144" w15:restartNumberingAfterBreak="0">
    <w:nsid w:val="6C5D0306"/>
    <w:multiLevelType w:val="hybridMultilevel"/>
    <w:tmpl w:val="46E66FE0"/>
    <w:lvl w:ilvl="0" w:tplc="04150003">
      <w:start w:val="1"/>
      <w:numFmt w:val="bullet"/>
      <w:lvlText w:val="o"/>
      <w:lvlJc w:val="left"/>
      <w:pPr>
        <w:ind w:left="1146" w:hanging="360"/>
      </w:pPr>
      <w:rPr>
        <w:rFonts w:ascii="Courier New" w:hAnsi="Courier New" w:cs="Courier New"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45" w15:restartNumberingAfterBreak="0">
    <w:nsid w:val="6C694013"/>
    <w:multiLevelType w:val="hybridMultilevel"/>
    <w:tmpl w:val="3CEA3E30"/>
    <w:lvl w:ilvl="0" w:tplc="FFFFFFFF">
      <w:start w:val="1"/>
      <w:numFmt w:val="lowerLetter"/>
      <w:lvlText w:val="%1)"/>
      <w:lvlJc w:val="left"/>
      <w:pPr>
        <w:ind w:left="1429" w:hanging="360"/>
      </w:pPr>
      <w:rPr>
        <w:b w:val="0"/>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46" w15:restartNumberingAfterBreak="0">
    <w:nsid w:val="6E6A1BF7"/>
    <w:multiLevelType w:val="hybridMultilevel"/>
    <w:tmpl w:val="CAB2AE72"/>
    <w:lvl w:ilvl="0" w:tplc="FC4C7730">
      <w:start w:val="2"/>
      <w:numFmt w:val="decimal"/>
      <w:lvlText w:val="%1)"/>
      <w:lvlJc w:val="left"/>
      <w:pPr>
        <w:ind w:left="1004"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15:restartNumberingAfterBreak="0">
    <w:nsid w:val="70D73AB9"/>
    <w:multiLevelType w:val="hybridMultilevel"/>
    <w:tmpl w:val="CF4ABE70"/>
    <w:lvl w:ilvl="0" w:tplc="7BE8DF34">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15:restartNumberingAfterBreak="0">
    <w:nsid w:val="71104868"/>
    <w:multiLevelType w:val="hybridMultilevel"/>
    <w:tmpl w:val="8A685F94"/>
    <w:lvl w:ilvl="0" w:tplc="B9F2EE02">
      <w:start w:val="1"/>
      <w:numFmt w:val="decimal"/>
      <w:lvlText w:val="%1."/>
      <w:lvlJc w:val="left"/>
      <w:pPr>
        <w:tabs>
          <w:tab w:val="num" w:pos="1495"/>
        </w:tabs>
        <w:ind w:left="1495" w:hanging="360"/>
      </w:pPr>
      <w:rPr>
        <w:rFonts w:hint="default"/>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15:restartNumberingAfterBreak="0">
    <w:nsid w:val="723522DA"/>
    <w:multiLevelType w:val="hybridMultilevel"/>
    <w:tmpl w:val="92C05D1A"/>
    <w:lvl w:ilvl="0" w:tplc="6472E5CA">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51" w15:restartNumberingAfterBreak="0">
    <w:nsid w:val="727702B3"/>
    <w:multiLevelType w:val="hybridMultilevel"/>
    <w:tmpl w:val="D53E5038"/>
    <w:lvl w:ilvl="0" w:tplc="F05EF700">
      <w:start w:val="1"/>
      <w:numFmt w:val="decimal"/>
      <w:lvlText w:val="%1)"/>
      <w:lvlJc w:val="left"/>
      <w:pPr>
        <w:ind w:left="720" w:hanging="360"/>
      </w:pPr>
      <w:rPr>
        <w:b w:val="0"/>
        <w:bCs/>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15:restartNumberingAfterBreak="0">
    <w:nsid w:val="729E6A97"/>
    <w:multiLevelType w:val="hybridMultilevel"/>
    <w:tmpl w:val="6F6637FC"/>
    <w:lvl w:ilvl="0" w:tplc="35B255C0">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72DF38A8"/>
    <w:multiLevelType w:val="hybridMultilevel"/>
    <w:tmpl w:val="8D626034"/>
    <w:name w:val="WW8Num1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15:restartNumberingAfterBreak="0">
    <w:nsid w:val="737D59EF"/>
    <w:multiLevelType w:val="hybridMultilevel"/>
    <w:tmpl w:val="BB3A147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15:restartNumberingAfterBreak="0">
    <w:nsid w:val="74930DD6"/>
    <w:multiLevelType w:val="hybridMultilevel"/>
    <w:tmpl w:val="121E6A2C"/>
    <w:lvl w:ilvl="0" w:tplc="FFFFFFFF">
      <w:start w:val="1"/>
      <w:numFmt w:val="decimal"/>
      <w:lvlText w:val="%1."/>
      <w:lvlJc w:val="left"/>
      <w:pPr>
        <w:ind w:left="825"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15:restartNumberingAfterBreak="0">
    <w:nsid w:val="76817F47"/>
    <w:multiLevelType w:val="hybridMultilevel"/>
    <w:tmpl w:val="163C73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7" w15:restartNumberingAfterBreak="0">
    <w:nsid w:val="78536647"/>
    <w:multiLevelType w:val="hybridMultilevel"/>
    <w:tmpl w:val="1E26F7EC"/>
    <w:lvl w:ilvl="0" w:tplc="D4AC496A">
      <w:start w:val="1"/>
      <w:numFmt w:val="decimal"/>
      <w:lvlText w:val="%1)"/>
      <w:lvlJc w:val="left"/>
      <w:pPr>
        <w:ind w:left="720" w:hanging="360"/>
      </w:pPr>
      <w:rPr>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8" w15:restartNumberingAfterBreak="0">
    <w:nsid w:val="78EC56E0"/>
    <w:multiLevelType w:val="hybridMultilevel"/>
    <w:tmpl w:val="BFFE1A64"/>
    <w:lvl w:ilvl="0" w:tplc="EAC299C8">
      <w:start w:val="1"/>
      <w:numFmt w:val="decimal"/>
      <w:lvlText w:val="%1."/>
      <w:lvlJc w:val="left"/>
      <w:pPr>
        <w:ind w:left="1004" w:hanging="360"/>
      </w:pPr>
      <w:rPr>
        <w:color w:val="auto"/>
      </w:rPr>
    </w:lvl>
    <w:lvl w:ilvl="1" w:tplc="DB527686">
      <w:start w:val="1"/>
      <w:numFmt w:val="lowerLetter"/>
      <w:lvlText w:val="%2."/>
      <w:lvlJc w:val="left"/>
      <w:pPr>
        <w:ind w:left="1724" w:hanging="360"/>
      </w:pPr>
    </w:lvl>
    <w:lvl w:ilvl="2" w:tplc="6D724D4C" w:tentative="1">
      <w:start w:val="1"/>
      <w:numFmt w:val="lowerRoman"/>
      <w:lvlText w:val="%3."/>
      <w:lvlJc w:val="right"/>
      <w:pPr>
        <w:ind w:left="2444" w:hanging="180"/>
      </w:pPr>
    </w:lvl>
    <w:lvl w:ilvl="3" w:tplc="DE1C5A6A" w:tentative="1">
      <w:start w:val="1"/>
      <w:numFmt w:val="decimal"/>
      <w:lvlText w:val="%4."/>
      <w:lvlJc w:val="left"/>
      <w:pPr>
        <w:ind w:left="3164" w:hanging="360"/>
      </w:pPr>
    </w:lvl>
    <w:lvl w:ilvl="4" w:tplc="F6445AD0" w:tentative="1">
      <w:start w:val="1"/>
      <w:numFmt w:val="lowerLetter"/>
      <w:lvlText w:val="%5."/>
      <w:lvlJc w:val="left"/>
      <w:pPr>
        <w:ind w:left="3884" w:hanging="360"/>
      </w:pPr>
    </w:lvl>
    <w:lvl w:ilvl="5" w:tplc="308CDAB0" w:tentative="1">
      <w:start w:val="1"/>
      <w:numFmt w:val="lowerRoman"/>
      <w:lvlText w:val="%6."/>
      <w:lvlJc w:val="right"/>
      <w:pPr>
        <w:ind w:left="4604" w:hanging="180"/>
      </w:pPr>
    </w:lvl>
    <w:lvl w:ilvl="6" w:tplc="52DA0A1A" w:tentative="1">
      <w:start w:val="1"/>
      <w:numFmt w:val="decimal"/>
      <w:lvlText w:val="%7."/>
      <w:lvlJc w:val="left"/>
      <w:pPr>
        <w:ind w:left="5324" w:hanging="360"/>
      </w:pPr>
    </w:lvl>
    <w:lvl w:ilvl="7" w:tplc="D0640E0E" w:tentative="1">
      <w:start w:val="1"/>
      <w:numFmt w:val="lowerLetter"/>
      <w:lvlText w:val="%8."/>
      <w:lvlJc w:val="left"/>
      <w:pPr>
        <w:ind w:left="6044" w:hanging="360"/>
      </w:pPr>
    </w:lvl>
    <w:lvl w:ilvl="8" w:tplc="73726B4E" w:tentative="1">
      <w:start w:val="1"/>
      <w:numFmt w:val="lowerRoman"/>
      <w:lvlText w:val="%9."/>
      <w:lvlJc w:val="right"/>
      <w:pPr>
        <w:ind w:left="6764" w:hanging="180"/>
      </w:pPr>
    </w:lvl>
  </w:abstractNum>
  <w:abstractNum w:abstractNumId="159" w15:restartNumberingAfterBreak="0">
    <w:nsid w:val="7C132DFF"/>
    <w:multiLevelType w:val="hybridMultilevel"/>
    <w:tmpl w:val="3CEA3E30"/>
    <w:lvl w:ilvl="0" w:tplc="7E4A57DE">
      <w:start w:val="1"/>
      <w:numFmt w:val="lowerLetter"/>
      <w:lvlText w:val="%1)"/>
      <w:lvlJc w:val="left"/>
      <w:pPr>
        <w:ind w:left="1429" w:hanging="360"/>
      </w:pPr>
      <w:rPr>
        <w:b w:val="0"/>
        <w:bCs/>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60" w15:restartNumberingAfterBreak="0">
    <w:nsid w:val="7E401ED2"/>
    <w:multiLevelType w:val="hybridMultilevel"/>
    <w:tmpl w:val="2BD276A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1" w15:restartNumberingAfterBreak="0">
    <w:nsid w:val="7F7635FD"/>
    <w:multiLevelType w:val="multilevel"/>
    <w:tmpl w:val="A2B0B36C"/>
    <w:lvl w:ilvl="0">
      <w:start w:val="1"/>
      <w:numFmt w:val="decimal"/>
      <w:lvlText w:val="%1."/>
      <w:lvlJc w:val="left"/>
      <w:pPr>
        <w:ind w:left="720" w:hanging="360"/>
      </w:pPr>
      <w:rPr>
        <w:color w:val="auto"/>
      </w:rPr>
    </w:lvl>
    <w:lvl w:ilvl="1">
      <w:start w:val="1"/>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2" w15:restartNumberingAfterBreak="0">
    <w:nsid w:val="7FD02543"/>
    <w:multiLevelType w:val="hybridMultilevel"/>
    <w:tmpl w:val="657A902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510022980">
    <w:abstractNumId w:val="31"/>
  </w:num>
  <w:num w:numId="2" w16cid:durableId="608197493">
    <w:abstractNumId w:val="95"/>
  </w:num>
  <w:num w:numId="3" w16cid:durableId="1663702918">
    <w:abstractNumId w:val="86"/>
  </w:num>
  <w:num w:numId="4" w16cid:durableId="1214729913">
    <w:abstractNumId w:val="108"/>
  </w:num>
  <w:num w:numId="5" w16cid:durableId="1297025219">
    <w:abstractNumId w:val="118"/>
  </w:num>
  <w:num w:numId="6" w16cid:durableId="1764179721">
    <w:abstractNumId w:val="65"/>
  </w:num>
  <w:num w:numId="7" w16cid:durableId="1388914812">
    <w:abstractNumId w:val="109"/>
  </w:num>
  <w:num w:numId="8" w16cid:durableId="1140996746">
    <w:abstractNumId w:val="28"/>
  </w:num>
  <w:num w:numId="9" w16cid:durableId="1477261095">
    <w:abstractNumId w:val="126"/>
  </w:num>
  <w:num w:numId="10" w16cid:durableId="1377895506">
    <w:abstractNumId w:val="132"/>
  </w:num>
  <w:num w:numId="11" w16cid:durableId="710766132">
    <w:abstractNumId w:val="45"/>
  </w:num>
  <w:num w:numId="12" w16cid:durableId="882787971">
    <w:abstractNumId w:val="106"/>
  </w:num>
  <w:num w:numId="13" w16cid:durableId="1432358145">
    <w:abstractNumId w:val="114"/>
  </w:num>
  <w:num w:numId="14" w16cid:durableId="940145954">
    <w:abstractNumId w:val="78"/>
  </w:num>
  <w:num w:numId="15" w16cid:durableId="1737245567">
    <w:abstractNumId w:val="55"/>
  </w:num>
  <w:num w:numId="16" w16cid:durableId="1276209311">
    <w:abstractNumId w:val="137"/>
  </w:num>
  <w:num w:numId="17" w16cid:durableId="162626448">
    <w:abstractNumId w:val="35"/>
  </w:num>
  <w:num w:numId="18" w16cid:durableId="1541821549">
    <w:abstractNumId w:val="37"/>
  </w:num>
  <w:num w:numId="19" w16cid:durableId="1883057727">
    <w:abstractNumId w:val="87"/>
  </w:num>
  <w:num w:numId="20" w16cid:durableId="1230767513">
    <w:abstractNumId w:val="149"/>
  </w:num>
  <w:num w:numId="21" w16cid:durableId="15818465">
    <w:abstractNumId w:val="158"/>
  </w:num>
  <w:num w:numId="22" w16cid:durableId="60838579">
    <w:abstractNumId w:val="74"/>
  </w:num>
  <w:num w:numId="23" w16cid:durableId="908074529">
    <w:abstractNumId w:val="161"/>
  </w:num>
  <w:num w:numId="24" w16cid:durableId="1173254032">
    <w:abstractNumId w:val="0"/>
  </w:num>
  <w:num w:numId="25" w16cid:durableId="1814634802">
    <w:abstractNumId w:val="99"/>
  </w:num>
  <w:num w:numId="26" w16cid:durableId="870990674">
    <w:abstractNumId w:val="52"/>
  </w:num>
  <w:num w:numId="27" w16cid:durableId="1208564363">
    <w:abstractNumId w:val="44"/>
  </w:num>
  <w:num w:numId="28" w16cid:durableId="662898944">
    <w:abstractNumId w:val="128"/>
  </w:num>
  <w:num w:numId="29" w16cid:durableId="2241470">
    <w:abstractNumId w:val="42"/>
  </w:num>
  <w:num w:numId="30" w16cid:durableId="1892812340">
    <w:abstractNumId w:val="111"/>
  </w:num>
  <w:num w:numId="31" w16cid:durableId="201748368">
    <w:abstractNumId w:val="58"/>
  </w:num>
  <w:num w:numId="32" w16cid:durableId="1293361919">
    <w:abstractNumId w:val="64"/>
  </w:num>
  <w:num w:numId="33" w16cid:durableId="1507743824">
    <w:abstractNumId w:val="93"/>
  </w:num>
  <w:num w:numId="34" w16cid:durableId="1616060767">
    <w:abstractNumId w:val="101"/>
  </w:num>
  <w:num w:numId="35" w16cid:durableId="1885209415">
    <w:abstractNumId w:val="96"/>
  </w:num>
  <w:num w:numId="36" w16cid:durableId="1499923746">
    <w:abstractNumId w:val="80"/>
  </w:num>
  <w:num w:numId="37" w16cid:durableId="1165432842">
    <w:abstractNumId w:val="124"/>
  </w:num>
  <w:num w:numId="38" w16cid:durableId="1677152803">
    <w:abstractNumId w:val="30"/>
  </w:num>
  <w:num w:numId="39" w16cid:durableId="1875728443">
    <w:abstractNumId w:val="82"/>
  </w:num>
  <w:num w:numId="40" w16cid:durableId="827479227">
    <w:abstractNumId w:val="147"/>
  </w:num>
  <w:num w:numId="41" w16cid:durableId="2079747936">
    <w:abstractNumId w:val="41"/>
  </w:num>
  <w:num w:numId="42" w16cid:durableId="287709602">
    <w:abstractNumId w:val="144"/>
  </w:num>
  <w:num w:numId="43" w16cid:durableId="2100446150">
    <w:abstractNumId w:val="85"/>
  </w:num>
  <w:num w:numId="44" w16cid:durableId="615990782">
    <w:abstractNumId w:val="100"/>
  </w:num>
  <w:num w:numId="45" w16cid:durableId="886451546">
    <w:abstractNumId w:val="98"/>
  </w:num>
  <w:num w:numId="46" w16cid:durableId="393360723">
    <w:abstractNumId w:val="148"/>
  </w:num>
  <w:num w:numId="47" w16cid:durableId="1450277130">
    <w:abstractNumId w:val="102"/>
  </w:num>
  <w:num w:numId="48" w16cid:durableId="1956251469">
    <w:abstractNumId w:val="130"/>
  </w:num>
  <w:num w:numId="49" w16cid:durableId="1648390896">
    <w:abstractNumId w:val="94"/>
  </w:num>
  <w:num w:numId="50" w16cid:durableId="776801305">
    <w:abstractNumId w:val="119"/>
  </w:num>
  <w:num w:numId="51" w16cid:durableId="92284560">
    <w:abstractNumId w:val="34"/>
  </w:num>
  <w:num w:numId="52" w16cid:durableId="588779185">
    <w:abstractNumId w:val="59"/>
  </w:num>
  <w:num w:numId="53" w16cid:durableId="1427534689">
    <w:abstractNumId w:val="46"/>
  </w:num>
  <w:num w:numId="54" w16cid:durableId="1472677304">
    <w:abstractNumId w:val="138"/>
  </w:num>
  <w:num w:numId="55" w16cid:durableId="940720155">
    <w:abstractNumId w:val="160"/>
  </w:num>
  <w:num w:numId="56" w16cid:durableId="1035812194">
    <w:abstractNumId w:val="38"/>
  </w:num>
  <w:num w:numId="57" w16cid:durableId="2028360130">
    <w:abstractNumId w:val="62"/>
  </w:num>
  <w:num w:numId="58" w16cid:durableId="1105466211">
    <w:abstractNumId w:val="66"/>
  </w:num>
  <w:num w:numId="59" w16cid:durableId="1673146024">
    <w:abstractNumId w:val="77"/>
  </w:num>
  <w:num w:numId="60" w16cid:durableId="799611946">
    <w:abstractNumId w:val="50"/>
  </w:num>
  <w:num w:numId="61" w16cid:durableId="1831482707">
    <w:abstractNumId w:val="49"/>
  </w:num>
  <w:num w:numId="62" w16cid:durableId="1886064620">
    <w:abstractNumId w:val="150"/>
  </w:num>
  <w:num w:numId="63" w16cid:durableId="1228951005">
    <w:abstractNumId w:val="127"/>
  </w:num>
  <w:num w:numId="64" w16cid:durableId="1258440095">
    <w:abstractNumId w:val="140"/>
  </w:num>
  <w:num w:numId="65" w16cid:durableId="997881363">
    <w:abstractNumId w:val="36"/>
  </w:num>
  <w:num w:numId="66" w16cid:durableId="1596286346">
    <w:abstractNumId w:val="1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810948256">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530996245">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34309489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6369891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118214602">
    <w:abstractNumId w:val="141"/>
  </w:num>
  <w:num w:numId="72" w16cid:durableId="2053074697">
    <w:abstractNumId w:val="152"/>
  </w:num>
  <w:num w:numId="73" w16cid:durableId="768424793">
    <w:abstractNumId w:val="40"/>
  </w:num>
  <w:num w:numId="74" w16cid:durableId="361714815">
    <w:abstractNumId w:val="133"/>
  </w:num>
  <w:num w:numId="75" w16cid:durableId="497842264">
    <w:abstractNumId w:val="67"/>
  </w:num>
  <w:num w:numId="76" w16cid:durableId="1913661699">
    <w:abstractNumId w:val="54"/>
  </w:num>
  <w:num w:numId="77" w16cid:durableId="1737169294">
    <w:abstractNumId w:val="79"/>
  </w:num>
  <w:num w:numId="78" w16cid:durableId="643119348">
    <w:abstractNumId w:val="57"/>
  </w:num>
  <w:num w:numId="79" w16cid:durableId="1358769937">
    <w:abstractNumId w:val="116"/>
  </w:num>
  <w:num w:numId="80" w16cid:durableId="464157488">
    <w:abstractNumId w:val="71"/>
  </w:num>
  <w:num w:numId="81" w16cid:durableId="2144155761">
    <w:abstractNumId w:val="155"/>
  </w:num>
  <w:num w:numId="82" w16cid:durableId="1808349630">
    <w:abstractNumId w:val="139"/>
  </w:num>
  <w:num w:numId="83" w16cid:durableId="678889504">
    <w:abstractNumId w:val="122"/>
  </w:num>
  <w:num w:numId="84" w16cid:durableId="627275561">
    <w:abstractNumId w:val="72"/>
  </w:num>
  <w:num w:numId="85" w16cid:durableId="1816220716">
    <w:abstractNumId w:val="134"/>
  </w:num>
  <w:num w:numId="86" w16cid:durableId="1326975911">
    <w:abstractNumId w:val="73"/>
  </w:num>
  <w:num w:numId="87" w16cid:durableId="547450641">
    <w:abstractNumId w:val="70"/>
  </w:num>
  <w:num w:numId="88" w16cid:durableId="1674869210">
    <w:abstractNumId w:val="131"/>
  </w:num>
  <w:num w:numId="89" w16cid:durableId="1677613847">
    <w:abstractNumId w:val="123"/>
  </w:num>
  <w:num w:numId="90" w16cid:durableId="515846402">
    <w:abstractNumId w:val="23"/>
  </w:num>
  <w:num w:numId="91" w16cid:durableId="1176458399">
    <w:abstractNumId w:val="26"/>
  </w:num>
  <w:num w:numId="92" w16cid:durableId="2094160724">
    <w:abstractNumId w:val="159"/>
  </w:num>
  <w:num w:numId="93" w16cid:durableId="2122676802">
    <w:abstractNumId w:val="97"/>
  </w:num>
  <w:num w:numId="94" w16cid:durableId="431753164">
    <w:abstractNumId w:val="91"/>
  </w:num>
  <w:num w:numId="95" w16cid:durableId="1640958940">
    <w:abstractNumId w:val="145"/>
  </w:num>
  <w:num w:numId="96" w16cid:durableId="363023752">
    <w:abstractNumId w:val="107"/>
  </w:num>
  <w:num w:numId="97" w16cid:durableId="967662138">
    <w:abstractNumId w:val="83"/>
  </w:num>
  <w:num w:numId="98" w16cid:durableId="1309285336">
    <w:abstractNumId w:val="56"/>
  </w:num>
  <w:num w:numId="99" w16cid:durableId="246694979">
    <w:abstractNumId w:val="162"/>
  </w:num>
  <w:num w:numId="100" w16cid:durableId="521475278">
    <w:abstractNumId w:val="24"/>
  </w:num>
  <w:num w:numId="101" w16cid:durableId="1238590770">
    <w:abstractNumId w:val="76"/>
  </w:num>
  <w:num w:numId="102" w16cid:durableId="1556504935">
    <w:abstractNumId w:val="48"/>
  </w:num>
  <w:num w:numId="103" w16cid:durableId="1070351227">
    <w:abstractNumId w:val="51"/>
  </w:num>
  <w:num w:numId="104" w16cid:durableId="337850871">
    <w:abstractNumId w:val="27"/>
  </w:num>
  <w:num w:numId="105" w16cid:durableId="1465125567">
    <w:abstractNumId w:val="129"/>
  </w:num>
  <w:num w:numId="106" w16cid:durableId="1037663186">
    <w:abstractNumId w:val="156"/>
  </w:num>
  <w:num w:numId="107" w16cid:durableId="1571888911">
    <w:abstractNumId w:val="68"/>
  </w:num>
  <w:num w:numId="108" w16cid:durableId="23986176">
    <w:abstractNumId w:val="92"/>
  </w:num>
  <w:num w:numId="109" w16cid:durableId="235823136">
    <w:abstractNumId w:val="33"/>
  </w:num>
  <w:num w:numId="110" w16cid:durableId="14312696">
    <w:abstractNumId w:val="81"/>
  </w:num>
  <w:num w:numId="111" w16cid:durableId="550270099">
    <w:abstractNumId w:val="29"/>
  </w:num>
  <w:num w:numId="112" w16cid:durableId="767584698">
    <w:abstractNumId w:val="89"/>
  </w:num>
  <w:num w:numId="113" w16cid:durableId="990718494">
    <w:abstractNumId w:val="146"/>
  </w:num>
  <w:num w:numId="114" w16cid:durableId="141846678">
    <w:abstractNumId w:val="25"/>
  </w:num>
  <w:num w:numId="115" w16cid:durableId="193135236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356735247">
    <w:abstractNumId w:val="43"/>
  </w:num>
  <w:num w:numId="117" w16cid:durableId="1597782964">
    <w:abstractNumId w:val="47"/>
  </w:num>
  <w:num w:numId="118" w16cid:durableId="1591237614">
    <w:abstractNumId w:val="154"/>
  </w:num>
  <w:num w:numId="119" w16cid:durableId="1636254706">
    <w:abstractNumId w:val="136"/>
  </w:num>
  <w:num w:numId="120" w16cid:durableId="1430351391">
    <w:abstractNumId w:val="84"/>
  </w:num>
  <w:num w:numId="121" w16cid:durableId="973366711">
    <w:abstractNumId w:val="151"/>
  </w:num>
  <w:num w:numId="122" w16cid:durableId="105539839">
    <w:abstractNumId w:val="90"/>
  </w:num>
  <w:num w:numId="123" w16cid:durableId="1236941045">
    <w:abstractNumId w:val="104"/>
  </w:num>
  <w:num w:numId="124" w16cid:durableId="781076805">
    <w:abstractNumId w:val="63"/>
  </w:num>
  <w:num w:numId="125" w16cid:durableId="1966500075">
    <w:abstractNumId w:val="110"/>
  </w:num>
  <w:num w:numId="126" w16cid:durableId="661618112">
    <w:abstractNumId w:val="125"/>
  </w:num>
  <w:num w:numId="127" w16cid:durableId="187062014">
    <w:abstractNumId w:val="115"/>
  </w:num>
  <w:num w:numId="128" w16cid:durableId="1336302084">
    <w:abstractNumId w:val="60"/>
  </w:num>
  <w:num w:numId="129" w16cid:durableId="1557467982">
    <w:abstractNumId w:val="75"/>
  </w:num>
  <w:num w:numId="130" w16cid:durableId="2031951048">
    <w:abstractNumId w:val="88"/>
  </w:num>
  <w:num w:numId="131" w16cid:durableId="1460344865">
    <w:abstractNumId w:val="120"/>
  </w:num>
  <w:num w:numId="132" w16cid:durableId="725447693">
    <w:abstractNumId w:val="135"/>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0865"/>
    <w:rsid w:val="00000169"/>
    <w:rsid w:val="000022D7"/>
    <w:rsid w:val="000042EA"/>
    <w:rsid w:val="00004513"/>
    <w:rsid w:val="00004B42"/>
    <w:rsid w:val="00005718"/>
    <w:rsid w:val="000071B7"/>
    <w:rsid w:val="00010C0B"/>
    <w:rsid w:val="00012834"/>
    <w:rsid w:val="000144E6"/>
    <w:rsid w:val="00014DAB"/>
    <w:rsid w:val="00016EDC"/>
    <w:rsid w:val="00020B82"/>
    <w:rsid w:val="00021858"/>
    <w:rsid w:val="00022D43"/>
    <w:rsid w:val="0002426B"/>
    <w:rsid w:val="000277E7"/>
    <w:rsid w:val="00027DB1"/>
    <w:rsid w:val="000306C9"/>
    <w:rsid w:val="00033837"/>
    <w:rsid w:val="00034D5E"/>
    <w:rsid w:val="0003640B"/>
    <w:rsid w:val="000406BE"/>
    <w:rsid w:val="00042A14"/>
    <w:rsid w:val="00045D19"/>
    <w:rsid w:val="00046638"/>
    <w:rsid w:val="0005108D"/>
    <w:rsid w:val="00051EA6"/>
    <w:rsid w:val="00051EDB"/>
    <w:rsid w:val="00052A7F"/>
    <w:rsid w:val="00053225"/>
    <w:rsid w:val="00055326"/>
    <w:rsid w:val="0005750F"/>
    <w:rsid w:val="00060621"/>
    <w:rsid w:val="00062258"/>
    <w:rsid w:val="000651AE"/>
    <w:rsid w:val="000653CC"/>
    <w:rsid w:val="00065C13"/>
    <w:rsid w:val="0006775F"/>
    <w:rsid w:val="00067EA7"/>
    <w:rsid w:val="00070BE0"/>
    <w:rsid w:val="000726D2"/>
    <w:rsid w:val="000740AC"/>
    <w:rsid w:val="000748A2"/>
    <w:rsid w:val="00082B44"/>
    <w:rsid w:val="0008354E"/>
    <w:rsid w:val="00084D93"/>
    <w:rsid w:val="0008731E"/>
    <w:rsid w:val="00090311"/>
    <w:rsid w:val="000944E1"/>
    <w:rsid w:val="000A13C9"/>
    <w:rsid w:val="000A288B"/>
    <w:rsid w:val="000A2B67"/>
    <w:rsid w:val="000A40CD"/>
    <w:rsid w:val="000A5719"/>
    <w:rsid w:val="000B04DF"/>
    <w:rsid w:val="000B1A9A"/>
    <w:rsid w:val="000B2393"/>
    <w:rsid w:val="000B4DD7"/>
    <w:rsid w:val="000B6BE1"/>
    <w:rsid w:val="000B7D56"/>
    <w:rsid w:val="000C006E"/>
    <w:rsid w:val="000C0899"/>
    <w:rsid w:val="000C1C22"/>
    <w:rsid w:val="000C27D9"/>
    <w:rsid w:val="000C592E"/>
    <w:rsid w:val="000D21D1"/>
    <w:rsid w:val="000D4F37"/>
    <w:rsid w:val="000D57CA"/>
    <w:rsid w:val="000D621D"/>
    <w:rsid w:val="000E234B"/>
    <w:rsid w:val="000E46F7"/>
    <w:rsid w:val="000E665E"/>
    <w:rsid w:val="000E6D41"/>
    <w:rsid w:val="000F0078"/>
    <w:rsid w:val="000F04FB"/>
    <w:rsid w:val="00100865"/>
    <w:rsid w:val="00100A8E"/>
    <w:rsid w:val="00101BCC"/>
    <w:rsid w:val="0010384F"/>
    <w:rsid w:val="00113585"/>
    <w:rsid w:val="00113C0E"/>
    <w:rsid w:val="00115198"/>
    <w:rsid w:val="0011534E"/>
    <w:rsid w:val="001210FD"/>
    <w:rsid w:val="00124A13"/>
    <w:rsid w:val="001268CC"/>
    <w:rsid w:val="00127D56"/>
    <w:rsid w:val="001321C2"/>
    <w:rsid w:val="00133F80"/>
    <w:rsid w:val="001357D4"/>
    <w:rsid w:val="00136035"/>
    <w:rsid w:val="0014325E"/>
    <w:rsid w:val="00143F08"/>
    <w:rsid w:val="00146200"/>
    <w:rsid w:val="00151166"/>
    <w:rsid w:val="00153225"/>
    <w:rsid w:val="00153C0C"/>
    <w:rsid w:val="00153D84"/>
    <w:rsid w:val="001554E1"/>
    <w:rsid w:val="00155C2E"/>
    <w:rsid w:val="001565DD"/>
    <w:rsid w:val="0015712F"/>
    <w:rsid w:val="00157557"/>
    <w:rsid w:val="00160ADE"/>
    <w:rsid w:val="00164D5F"/>
    <w:rsid w:val="001651B8"/>
    <w:rsid w:val="001659AA"/>
    <w:rsid w:val="00166157"/>
    <w:rsid w:val="00167109"/>
    <w:rsid w:val="00170105"/>
    <w:rsid w:val="0017411D"/>
    <w:rsid w:val="001741D0"/>
    <w:rsid w:val="00176361"/>
    <w:rsid w:val="00176C07"/>
    <w:rsid w:val="001775EC"/>
    <w:rsid w:val="001779FD"/>
    <w:rsid w:val="001830D3"/>
    <w:rsid w:val="00183669"/>
    <w:rsid w:val="00185629"/>
    <w:rsid w:val="00190626"/>
    <w:rsid w:val="00192465"/>
    <w:rsid w:val="001969F8"/>
    <w:rsid w:val="001A02FA"/>
    <w:rsid w:val="001A197B"/>
    <w:rsid w:val="001A542A"/>
    <w:rsid w:val="001A6F19"/>
    <w:rsid w:val="001A785D"/>
    <w:rsid w:val="001B0208"/>
    <w:rsid w:val="001B2694"/>
    <w:rsid w:val="001B3D38"/>
    <w:rsid w:val="001B3FC9"/>
    <w:rsid w:val="001B45E1"/>
    <w:rsid w:val="001B4E31"/>
    <w:rsid w:val="001C1B40"/>
    <w:rsid w:val="001C223E"/>
    <w:rsid w:val="001C2F1E"/>
    <w:rsid w:val="001C31E3"/>
    <w:rsid w:val="001C5658"/>
    <w:rsid w:val="001C5A76"/>
    <w:rsid w:val="001C5B26"/>
    <w:rsid w:val="001C5B6F"/>
    <w:rsid w:val="001C668B"/>
    <w:rsid w:val="001C6AF4"/>
    <w:rsid w:val="001C7C5E"/>
    <w:rsid w:val="001D266A"/>
    <w:rsid w:val="001D6A11"/>
    <w:rsid w:val="001D6FC2"/>
    <w:rsid w:val="001D7E53"/>
    <w:rsid w:val="001E2FF9"/>
    <w:rsid w:val="001E4CDD"/>
    <w:rsid w:val="001F1106"/>
    <w:rsid w:val="001F26A5"/>
    <w:rsid w:val="001F2C4D"/>
    <w:rsid w:val="001F3D2A"/>
    <w:rsid w:val="001F7212"/>
    <w:rsid w:val="001F7414"/>
    <w:rsid w:val="002011C9"/>
    <w:rsid w:val="00203809"/>
    <w:rsid w:val="002053F6"/>
    <w:rsid w:val="0021091C"/>
    <w:rsid w:val="00217C76"/>
    <w:rsid w:val="002216BF"/>
    <w:rsid w:val="002255EB"/>
    <w:rsid w:val="002258EF"/>
    <w:rsid w:val="002323FE"/>
    <w:rsid w:val="00234BF1"/>
    <w:rsid w:val="00235DCF"/>
    <w:rsid w:val="0023731B"/>
    <w:rsid w:val="00237470"/>
    <w:rsid w:val="00245EAE"/>
    <w:rsid w:val="00246F92"/>
    <w:rsid w:val="00247628"/>
    <w:rsid w:val="0024793C"/>
    <w:rsid w:val="002479EA"/>
    <w:rsid w:val="00247B00"/>
    <w:rsid w:val="0025223B"/>
    <w:rsid w:val="0025313A"/>
    <w:rsid w:val="0025593A"/>
    <w:rsid w:val="00255D5A"/>
    <w:rsid w:val="0025654A"/>
    <w:rsid w:val="002602EB"/>
    <w:rsid w:val="00263434"/>
    <w:rsid w:val="00263BEE"/>
    <w:rsid w:val="002660F3"/>
    <w:rsid w:val="0026746B"/>
    <w:rsid w:val="00267B27"/>
    <w:rsid w:val="00273680"/>
    <w:rsid w:val="00280E66"/>
    <w:rsid w:val="00281CBA"/>
    <w:rsid w:val="00282647"/>
    <w:rsid w:val="00287A65"/>
    <w:rsid w:val="002935BF"/>
    <w:rsid w:val="002944FA"/>
    <w:rsid w:val="0029453E"/>
    <w:rsid w:val="00294840"/>
    <w:rsid w:val="002A06C8"/>
    <w:rsid w:val="002A0C0A"/>
    <w:rsid w:val="002A0D00"/>
    <w:rsid w:val="002A12AC"/>
    <w:rsid w:val="002A169D"/>
    <w:rsid w:val="002A3AFD"/>
    <w:rsid w:val="002A44CC"/>
    <w:rsid w:val="002A599F"/>
    <w:rsid w:val="002A6DDD"/>
    <w:rsid w:val="002A7324"/>
    <w:rsid w:val="002A7687"/>
    <w:rsid w:val="002B0D33"/>
    <w:rsid w:val="002B293D"/>
    <w:rsid w:val="002B3110"/>
    <w:rsid w:val="002B38FB"/>
    <w:rsid w:val="002B61A4"/>
    <w:rsid w:val="002B6DAF"/>
    <w:rsid w:val="002C1A7F"/>
    <w:rsid w:val="002C263D"/>
    <w:rsid w:val="002C3831"/>
    <w:rsid w:val="002C3CBA"/>
    <w:rsid w:val="002C587E"/>
    <w:rsid w:val="002C58C5"/>
    <w:rsid w:val="002C6C64"/>
    <w:rsid w:val="002C7132"/>
    <w:rsid w:val="002C720C"/>
    <w:rsid w:val="002D0829"/>
    <w:rsid w:val="002D1D0E"/>
    <w:rsid w:val="002D2FA7"/>
    <w:rsid w:val="002D43D1"/>
    <w:rsid w:val="002D5140"/>
    <w:rsid w:val="002D67E1"/>
    <w:rsid w:val="002E0690"/>
    <w:rsid w:val="002E5550"/>
    <w:rsid w:val="002F09B5"/>
    <w:rsid w:val="002F5572"/>
    <w:rsid w:val="002F5AE6"/>
    <w:rsid w:val="002F66C7"/>
    <w:rsid w:val="002F6878"/>
    <w:rsid w:val="003073FA"/>
    <w:rsid w:val="00307D7F"/>
    <w:rsid w:val="003125D0"/>
    <w:rsid w:val="00313F55"/>
    <w:rsid w:val="003146A1"/>
    <w:rsid w:val="00315196"/>
    <w:rsid w:val="0031569B"/>
    <w:rsid w:val="0031602F"/>
    <w:rsid w:val="0032004B"/>
    <w:rsid w:val="003214ED"/>
    <w:rsid w:val="0032242A"/>
    <w:rsid w:val="0032654C"/>
    <w:rsid w:val="00326D95"/>
    <w:rsid w:val="00327193"/>
    <w:rsid w:val="00332334"/>
    <w:rsid w:val="00332B25"/>
    <w:rsid w:val="00333541"/>
    <w:rsid w:val="0033479F"/>
    <w:rsid w:val="00337BC8"/>
    <w:rsid w:val="00337D35"/>
    <w:rsid w:val="0034203A"/>
    <w:rsid w:val="0034440B"/>
    <w:rsid w:val="00346DF8"/>
    <w:rsid w:val="00347679"/>
    <w:rsid w:val="00353315"/>
    <w:rsid w:val="00356426"/>
    <w:rsid w:val="00356710"/>
    <w:rsid w:val="00356A01"/>
    <w:rsid w:val="00360B44"/>
    <w:rsid w:val="00360D06"/>
    <w:rsid w:val="00360E10"/>
    <w:rsid w:val="00361790"/>
    <w:rsid w:val="00362E6F"/>
    <w:rsid w:val="00363219"/>
    <w:rsid w:val="003636EF"/>
    <w:rsid w:val="00365197"/>
    <w:rsid w:val="0036783C"/>
    <w:rsid w:val="00367A27"/>
    <w:rsid w:val="0037208F"/>
    <w:rsid w:val="00375938"/>
    <w:rsid w:val="00375AE4"/>
    <w:rsid w:val="003815FC"/>
    <w:rsid w:val="003830D7"/>
    <w:rsid w:val="00384B7E"/>
    <w:rsid w:val="00384CD9"/>
    <w:rsid w:val="00387680"/>
    <w:rsid w:val="00387A6B"/>
    <w:rsid w:val="003906FC"/>
    <w:rsid w:val="003911C6"/>
    <w:rsid w:val="00391E68"/>
    <w:rsid w:val="0039371F"/>
    <w:rsid w:val="003952E3"/>
    <w:rsid w:val="00396630"/>
    <w:rsid w:val="003A0A06"/>
    <w:rsid w:val="003A1E90"/>
    <w:rsid w:val="003A2853"/>
    <w:rsid w:val="003A7CAB"/>
    <w:rsid w:val="003B009F"/>
    <w:rsid w:val="003B096A"/>
    <w:rsid w:val="003B326B"/>
    <w:rsid w:val="003B65BC"/>
    <w:rsid w:val="003C0D84"/>
    <w:rsid w:val="003C1244"/>
    <w:rsid w:val="003C13C8"/>
    <w:rsid w:val="003C1E5A"/>
    <w:rsid w:val="003C3C00"/>
    <w:rsid w:val="003C405C"/>
    <w:rsid w:val="003C7CF6"/>
    <w:rsid w:val="003D0477"/>
    <w:rsid w:val="003D07DE"/>
    <w:rsid w:val="003D21F5"/>
    <w:rsid w:val="003D4748"/>
    <w:rsid w:val="003D6A5D"/>
    <w:rsid w:val="003D6A66"/>
    <w:rsid w:val="003D6C78"/>
    <w:rsid w:val="003D6D5C"/>
    <w:rsid w:val="003D6FF8"/>
    <w:rsid w:val="003E072B"/>
    <w:rsid w:val="003E1A0E"/>
    <w:rsid w:val="003E33BA"/>
    <w:rsid w:val="003E47EE"/>
    <w:rsid w:val="003E52C4"/>
    <w:rsid w:val="003F1F24"/>
    <w:rsid w:val="003F2657"/>
    <w:rsid w:val="003F2E4A"/>
    <w:rsid w:val="003F58F5"/>
    <w:rsid w:val="00400EE1"/>
    <w:rsid w:val="00400F90"/>
    <w:rsid w:val="004015DC"/>
    <w:rsid w:val="004015F8"/>
    <w:rsid w:val="004017C6"/>
    <w:rsid w:val="0040236A"/>
    <w:rsid w:val="0041668F"/>
    <w:rsid w:val="00417CC7"/>
    <w:rsid w:val="00422787"/>
    <w:rsid w:val="00424339"/>
    <w:rsid w:val="00425192"/>
    <w:rsid w:val="00431286"/>
    <w:rsid w:val="00431B60"/>
    <w:rsid w:val="0043308C"/>
    <w:rsid w:val="004344B0"/>
    <w:rsid w:val="004350A6"/>
    <w:rsid w:val="00435D5F"/>
    <w:rsid w:val="004437AC"/>
    <w:rsid w:val="00443EC5"/>
    <w:rsid w:val="00444F08"/>
    <w:rsid w:val="00446552"/>
    <w:rsid w:val="00446C78"/>
    <w:rsid w:val="00447DB7"/>
    <w:rsid w:val="00453EDB"/>
    <w:rsid w:val="00464AE3"/>
    <w:rsid w:val="00466CD9"/>
    <w:rsid w:val="00467418"/>
    <w:rsid w:val="0046766D"/>
    <w:rsid w:val="004763B2"/>
    <w:rsid w:val="0047720F"/>
    <w:rsid w:val="00483410"/>
    <w:rsid w:val="00484E70"/>
    <w:rsid w:val="00491C5B"/>
    <w:rsid w:val="004940C9"/>
    <w:rsid w:val="00494760"/>
    <w:rsid w:val="00495128"/>
    <w:rsid w:val="00495B06"/>
    <w:rsid w:val="004A0A6C"/>
    <w:rsid w:val="004A3B2A"/>
    <w:rsid w:val="004A42A0"/>
    <w:rsid w:val="004A588B"/>
    <w:rsid w:val="004A5B04"/>
    <w:rsid w:val="004A61D8"/>
    <w:rsid w:val="004A7392"/>
    <w:rsid w:val="004B1152"/>
    <w:rsid w:val="004B1BA9"/>
    <w:rsid w:val="004B58F8"/>
    <w:rsid w:val="004B5B24"/>
    <w:rsid w:val="004B5BA0"/>
    <w:rsid w:val="004B702F"/>
    <w:rsid w:val="004C03F0"/>
    <w:rsid w:val="004C053A"/>
    <w:rsid w:val="004C3E92"/>
    <w:rsid w:val="004C6E24"/>
    <w:rsid w:val="004D06D7"/>
    <w:rsid w:val="004D119D"/>
    <w:rsid w:val="004D1395"/>
    <w:rsid w:val="004D4F62"/>
    <w:rsid w:val="004D7D6E"/>
    <w:rsid w:val="004E0AA2"/>
    <w:rsid w:val="004E1B48"/>
    <w:rsid w:val="004E3857"/>
    <w:rsid w:val="004E477D"/>
    <w:rsid w:val="004E7F93"/>
    <w:rsid w:val="004F1244"/>
    <w:rsid w:val="004F12D6"/>
    <w:rsid w:val="004F2457"/>
    <w:rsid w:val="005001F1"/>
    <w:rsid w:val="00500292"/>
    <w:rsid w:val="00501BB0"/>
    <w:rsid w:val="0050382E"/>
    <w:rsid w:val="00503D2F"/>
    <w:rsid w:val="005100D1"/>
    <w:rsid w:val="00510A8B"/>
    <w:rsid w:val="005115DF"/>
    <w:rsid w:val="00511D95"/>
    <w:rsid w:val="005124F8"/>
    <w:rsid w:val="005129FB"/>
    <w:rsid w:val="0051429F"/>
    <w:rsid w:val="005143F8"/>
    <w:rsid w:val="00527EEF"/>
    <w:rsid w:val="00532F53"/>
    <w:rsid w:val="00534376"/>
    <w:rsid w:val="00540AF9"/>
    <w:rsid w:val="0054278C"/>
    <w:rsid w:val="0054584B"/>
    <w:rsid w:val="0054745A"/>
    <w:rsid w:val="0055059B"/>
    <w:rsid w:val="005529CE"/>
    <w:rsid w:val="005531CC"/>
    <w:rsid w:val="00556883"/>
    <w:rsid w:val="005578B1"/>
    <w:rsid w:val="00561491"/>
    <w:rsid w:val="005623DB"/>
    <w:rsid w:val="0056248A"/>
    <w:rsid w:val="005642D0"/>
    <w:rsid w:val="0056456D"/>
    <w:rsid w:val="00581CB7"/>
    <w:rsid w:val="00582B17"/>
    <w:rsid w:val="00585082"/>
    <w:rsid w:val="005875CE"/>
    <w:rsid w:val="0059007A"/>
    <w:rsid w:val="00594C27"/>
    <w:rsid w:val="005978E5"/>
    <w:rsid w:val="005979FA"/>
    <w:rsid w:val="005A1942"/>
    <w:rsid w:val="005A1A79"/>
    <w:rsid w:val="005A2500"/>
    <w:rsid w:val="005A519C"/>
    <w:rsid w:val="005B07C5"/>
    <w:rsid w:val="005B155E"/>
    <w:rsid w:val="005B3EDE"/>
    <w:rsid w:val="005B4228"/>
    <w:rsid w:val="005B4809"/>
    <w:rsid w:val="005B4F32"/>
    <w:rsid w:val="005B500A"/>
    <w:rsid w:val="005B6F4E"/>
    <w:rsid w:val="005B7D69"/>
    <w:rsid w:val="005C03B6"/>
    <w:rsid w:val="005C5FD7"/>
    <w:rsid w:val="005C6DE0"/>
    <w:rsid w:val="005C70CA"/>
    <w:rsid w:val="005D254B"/>
    <w:rsid w:val="005D6CAA"/>
    <w:rsid w:val="005E0F2F"/>
    <w:rsid w:val="005E73D4"/>
    <w:rsid w:val="005E78E3"/>
    <w:rsid w:val="005F00FF"/>
    <w:rsid w:val="005F0348"/>
    <w:rsid w:val="005F2532"/>
    <w:rsid w:val="005F7FAF"/>
    <w:rsid w:val="00601299"/>
    <w:rsid w:val="006025E2"/>
    <w:rsid w:val="00603387"/>
    <w:rsid w:val="006033B0"/>
    <w:rsid w:val="00603435"/>
    <w:rsid w:val="00603615"/>
    <w:rsid w:val="00606A3D"/>
    <w:rsid w:val="00607548"/>
    <w:rsid w:val="006111BB"/>
    <w:rsid w:val="00611B08"/>
    <w:rsid w:val="00611CD3"/>
    <w:rsid w:val="006120E7"/>
    <w:rsid w:val="00616DA5"/>
    <w:rsid w:val="00625A47"/>
    <w:rsid w:val="0062617D"/>
    <w:rsid w:val="006262E6"/>
    <w:rsid w:val="0062675E"/>
    <w:rsid w:val="00626C9B"/>
    <w:rsid w:val="0063009D"/>
    <w:rsid w:val="00630550"/>
    <w:rsid w:val="00631261"/>
    <w:rsid w:val="00631E4C"/>
    <w:rsid w:val="006343D8"/>
    <w:rsid w:val="00634F75"/>
    <w:rsid w:val="00637E6F"/>
    <w:rsid w:val="006435E8"/>
    <w:rsid w:val="00643D06"/>
    <w:rsid w:val="00650880"/>
    <w:rsid w:val="006514A8"/>
    <w:rsid w:val="006521D6"/>
    <w:rsid w:val="00652926"/>
    <w:rsid w:val="0065551D"/>
    <w:rsid w:val="00655867"/>
    <w:rsid w:val="006561A2"/>
    <w:rsid w:val="006566FD"/>
    <w:rsid w:val="00656DC8"/>
    <w:rsid w:val="00660EB0"/>
    <w:rsid w:val="00661E09"/>
    <w:rsid w:val="00666A76"/>
    <w:rsid w:val="00670112"/>
    <w:rsid w:val="00670232"/>
    <w:rsid w:val="0067343D"/>
    <w:rsid w:val="006735CA"/>
    <w:rsid w:val="00677E82"/>
    <w:rsid w:val="00682A0C"/>
    <w:rsid w:val="00687E35"/>
    <w:rsid w:val="00690A18"/>
    <w:rsid w:val="00691962"/>
    <w:rsid w:val="00694010"/>
    <w:rsid w:val="00694A83"/>
    <w:rsid w:val="006A118C"/>
    <w:rsid w:val="006A228A"/>
    <w:rsid w:val="006A285A"/>
    <w:rsid w:val="006A2ACA"/>
    <w:rsid w:val="006A30B9"/>
    <w:rsid w:val="006A3FFE"/>
    <w:rsid w:val="006A50A7"/>
    <w:rsid w:val="006A692B"/>
    <w:rsid w:val="006A72A4"/>
    <w:rsid w:val="006B0060"/>
    <w:rsid w:val="006B0570"/>
    <w:rsid w:val="006B22D7"/>
    <w:rsid w:val="006B25CE"/>
    <w:rsid w:val="006B2F7F"/>
    <w:rsid w:val="006B328E"/>
    <w:rsid w:val="006B4239"/>
    <w:rsid w:val="006B52EF"/>
    <w:rsid w:val="006B557B"/>
    <w:rsid w:val="006B6D4B"/>
    <w:rsid w:val="006C0BDE"/>
    <w:rsid w:val="006C1E23"/>
    <w:rsid w:val="006C4DF1"/>
    <w:rsid w:val="006C5A0E"/>
    <w:rsid w:val="006C69A0"/>
    <w:rsid w:val="006C7460"/>
    <w:rsid w:val="006C74C2"/>
    <w:rsid w:val="006C7B83"/>
    <w:rsid w:val="006D5BDA"/>
    <w:rsid w:val="006D637D"/>
    <w:rsid w:val="006E01BE"/>
    <w:rsid w:val="006E08F2"/>
    <w:rsid w:val="006E22B9"/>
    <w:rsid w:val="006E36CD"/>
    <w:rsid w:val="006E3C38"/>
    <w:rsid w:val="006E77D3"/>
    <w:rsid w:val="006E7D49"/>
    <w:rsid w:val="006F2893"/>
    <w:rsid w:val="006F3D15"/>
    <w:rsid w:val="006F4EA5"/>
    <w:rsid w:val="006F520B"/>
    <w:rsid w:val="007008E1"/>
    <w:rsid w:val="00702C7B"/>
    <w:rsid w:val="0070340D"/>
    <w:rsid w:val="007039C5"/>
    <w:rsid w:val="00705545"/>
    <w:rsid w:val="00710249"/>
    <w:rsid w:val="00712150"/>
    <w:rsid w:val="0071312F"/>
    <w:rsid w:val="007131F0"/>
    <w:rsid w:val="00713CAC"/>
    <w:rsid w:val="00713ED9"/>
    <w:rsid w:val="00715B5D"/>
    <w:rsid w:val="007167BE"/>
    <w:rsid w:val="00716F4B"/>
    <w:rsid w:val="00717F90"/>
    <w:rsid w:val="00721ACF"/>
    <w:rsid w:val="00726522"/>
    <w:rsid w:val="007266F1"/>
    <w:rsid w:val="007303DA"/>
    <w:rsid w:val="00730CB4"/>
    <w:rsid w:val="00742995"/>
    <w:rsid w:val="007447E2"/>
    <w:rsid w:val="007479C5"/>
    <w:rsid w:val="00755C73"/>
    <w:rsid w:val="00756AD2"/>
    <w:rsid w:val="007579A1"/>
    <w:rsid w:val="00764A61"/>
    <w:rsid w:val="007716CA"/>
    <w:rsid w:val="007717CF"/>
    <w:rsid w:val="0077359C"/>
    <w:rsid w:val="0077498F"/>
    <w:rsid w:val="00775055"/>
    <w:rsid w:val="00776548"/>
    <w:rsid w:val="00782AF2"/>
    <w:rsid w:val="0079099C"/>
    <w:rsid w:val="007932B8"/>
    <w:rsid w:val="00793FED"/>
    <w:rsid w:val="00796221"/>
    <w:rsid w:val="0079622E"/>
    <w:rsid w:val="007A37D7"/>
    <w:rsid w:val="007A5487"/>
    <w:rsid w:val="007A5D25"/>
    <w:rsid w:val="007B04B5"/>
    <w:rsid w:val="007B6A86"/>
    <w:rsid w:val="007C1746"/>
    <w:rsid w:val="007C59A1"/>
    <w:rsid w:val="007C6475"/>
    <w:rsid w:val="007C77CD"/>
    <w:rsid w:val="007D24E5"/>
    <w:rsid w:val="007D296F"/>
    <w:rsid w:val="007D449F"/>
    <w:rsid w:val="007D4AC5"/>
    <w:rsid w:val="007D6E8E"/>
    <w:rsid w:val="007E167B"/>
    <w:rsid w:val="007E2A36"/>
    <w:rsid w:val="007E2D85"/>
    <w:rsid w:val="007E3B35"/>
    <w:rsid w:val="007E49B9"/>
    <w:rsid w:val="007E6B34"/>
    <w:rsid w:val="007E6E18"/>
    <w:rsid w:val="007E7F8A"/>
    <w:rsid w:val="007F012E"/>
    <w:rsid w:val="007F1785"/>
    <w:rsid w:val="007F453F"/>
    <w:rsid w:val="007F7549"/>
    <w:rsid w:val="008000BB"/>
    <w:rsid w:val="0080103F"/>
    <w:rsid w:val="00802C4D"/>
    <w:rsid w:val="008031AB"/>
    <w:rsid w:val="00811074"/>
    <w:rsid w:val="00816DDD"/>
    <w:rsid w:val="0082338F"/>
    <w:rsid w:val="00825D70"/>
    <w:rsid w:val="008357D0"/>
    <w:rsid w:val="00836345"/>
    <w:rsid w:val="008408EA"/>
    <w:rsid w:val="00847B7F"/>
    <w:rsid w:val="00850B10"/>
    <w:rsid w:val="00850DC4"/>
    <w:rsid w:val="008513D2"/>
    <w:rsid w:val="00852931"/>
    <w:rsid w:val="00853ED8"/>
    <w:rsid w:val="00854033"/>
    <w:rsid w:val="00863814"/>
    <w:rsid w:val="00863CE5"/>
    <w:rsid w:val="00864497"/>
    <w:rsid w:val="00867543"/>
    <w:rsid w:val="00867EFE"/>
    <w:rsid w:val="0087481F"/>
    <w:rsid w:val="00895078"/>
    <w:rsid w:val="008A0461"/>
    <w:rsid w:val="008A147E"/>
    <w:rsid w:val="008A288A"/>
    <w:rsid w:val="008A5906"/>
    <w:rsid w:val="008A62F3"/>
    <w:rsid w:val="008A6688"/>
    <w:rsid w:val="008B1585"/>
    <w:rsid w:val="008B2490"/>
    <w:rsid w:val="008B2E85"/>
    <w:rsid w:val="008B3A01"/>
    <w:rsid w:val="008B4941"/>
    <w:rsid w:val="008B7F0D"/>
    <w:rsid w:val="008C040A"/>
    <w:rsid w:val="008C5A89"/>
    <w:rsid w:val="008C64C5"/>
    <w:rsid w:val="008D33FF"/>
    <w:rsid w:val="008D76ED"/>
    <w:rsid w:val="008E21AD"/>
    <w:rsid w:val="008E439F"/>
    <w:rsid w:val="008E4D71"/>
    <w:rsid w:val="008E521D"/>
    <w:rsid w:val="008F21BC"/>
    <w:rsid w:val="008F57C7"/>
    <w:rsid w:val="008F73BA"/>
    <w:rsid w:val="0090046E"/>
    <w:rsid w:val="0090180E"/>
    <w:rsid w:val="009023FE"/>
    <w:rsid w:val="00904778"/>
    <w:rsid w:val="009057AA"/>
    <w:rsid w:val="00906EFD"/>
    <w:rsid w:val="0091057B"/>
    <w:rsid w:val="00911205"/>
    <w:rsid w:val="00911EB9"/>
    <w:rsid w:val="00912B12"/>
    <w:rsid w:val="009219BD"/>
    <w:rsid w:val="00922D9C"/>
    <w:rsid w:val="009240C1"/>
    <w:rsid w:val="00924532"/>
    <w:rsid w:val="009266AF"/>
    <w:rsid w:val="00927915"/>
    <w:rsid w:val="0093169F"/>
    <w:rsid w:val="00935935"/>
    <w:rsid w:val="0093776D"/>
    <w:rsid w:val="009378E9"/>
    <w:rsid w:val="009425B7"/>
    <w:rsid w:val="009435E7"/>
    <w:rsid w:val="009466CC"/>
    <w:rsid w:val="0095004D"/>
    <w:rsid w:val="00952E3A"/>
    <w:rsid w:val="00953849"/>
    <w:rsid w:val="00955A94"/>
    <w:rsid w:val="009561B9"/>
    <w:rsid w:val="009564E9"/>
    <w:rsid w:val="00956F76"/>
    <w:rsid w:val="009572D4"/>
    <w:rsid w:val="00957434"/>
    <w:rsid w:val="00960AEC"/>
    <w:rsid w:val="00960DC8"/>
    <w:rsid w:val="00961741"/>
    <w:rsid w:val="009621EA"/>
    <w:rsid w:val="00963FEC"/>
    <w:rsid w:val="00964F81"/>
    <w:rsid w:val="0096501C"/>
    <w:rsid w:val="00965A9C"/>
    <w:rsid w:val="00966101"/>
    <w:rsid w:val="00967DCC"/>
    <w:rsid w:val="0097019A"/>
    <w:rsid w:val="00970A95"/>
    <w:rsid w:val="009717E7"/>
    <w:rsid w:val="00971D5E"/>
    <w:rsid w:val="009723BB"/>
    <w:rsid w:val="009729D5"/>
    <w:rsid w:val="00974AF4"/>
    <w:rsid w:val="00974D48"/>
    <w:rsid w:val="00987D2C"/>
    <w:rsid w:val="009901A5"/>
    <w:rsid w:val="00993883"/>
    <w:rsid w:val="009A0717"/>
    <w:rsid w:val="009A13E2"/>
    <w:rsid w:val="009A185F"/>
    <w:rsid w:val="009A19BB"/>
    <w:rsid w:val="009A2891"/>
    <w:rsid w:val="009A292D"/>
    <w:rsid w:val="009A6DE5"/>
    <w:rsid w:val="009A7D75"/>
    <w:rsid w:val="009B0BEC"/>
    <w:rsid w:val="009B23C3"/>
    <w:rsid w:val="009B3ECE"/>
    <w:rsid w:val="009B5FB0"/>
    <w:rsid w:val="009B61B6"/>
    <w:rsid w:val="009C24C1"/>
    <w:rsid w:val="009C555C"/>
    <w:rsid w:val="009C6BAE"/>
    <w:rsid w:val="009C7E48"/>
    <w:rsid w:val="009D5ADD"/>
    <w:rsid w:val="009D7370"/>
    <w:rsid w:val="009F04C0"/>
    <w:rsid w:val="009F21D7"/>
    <w:rsid w:val="009F2D63"/>
    <w:rsid w:val="009F2F1D"/>
    <w:rsid w:val="009F2F40"/>
    <w:rsid w:val="009F693D"/>
    <w:rsid w:val="009F74AB"/>
    <w:rsid w:val="00A01CA1"/>
    <w:rsid w:val="00A05A81"/>
    <w:rsid w:val="00A05C83"/>
    <w:rsid w:val="00A11543"/>
    <w:rsid w:val="00A119EC"/>
    <w:rsid w:val="00A120C7"/>
    <w:rsid w:val="00A1227B"/>
    <w:rsid w:val="00A13CAB"/>
    <w:rsid w:val="00A20C96"/>
    <w:rsid w:val="00A22666"/>
    <w:rsid w:val="00A22F7D"/>
    <w:rsid w:val="00A26EC9"/>
    <w:rsid w:val="00A30696"/>
    <w:rsid w:val="00A30817"/>
    <w:rsid w:val="00A31E26"/>
    <w:rsid w:val="00A32F44"/>
    <w:rsid w:val="00A32FE0"/>
    <w:rsid w:val="00A339E2"/>
    <w:rsid w:val="00A3576D"/>
    <w:rsid w:val="00A35B39"/>
    <w:rsid w:val="00A404E3"/>
    <w:rsid w:val="00A41547"/>
    <w:rsid w:val="00A41AA0"/>
    <w:rsid w:val="00A43AAC"/>
    <w:rsid w:val="00A4688F"/>
    <w:rsid w:val="00A47888"/>
    <w:rsid w:val="00A53EDD"/>
    <w:rsid w:val="00A547B5"/>
    <w:rsid w:val="00A602A5"/>
    <w:rsid w:val="00A60BB3"/>
    <w:rsid w:val="00A63C7A"/>
    <w:rsid w:val="00A64115"/>
    <w:rsid w:val="00A64177"/>
    <w:rsid w:val="00A6587B"/>
    <w:rsid w:val="00A7336B"/>
    <w:rsid w:val="00A74A40"/>
    <w:rsid w:val="00A7524C"/>
    <w:rsid w:val="00A75EE5"/>
    <w:rsid w:val="00A76A7C"/>
    <w:rsid w:val="00A80FDA"/>
    <w:rsid w:val="00A811CE"/>
    <w:rsid w:val="00A81388"/>
    <w:rsid w:val="00A8191A"/>
    <w:rsid w:val="00A81A02"/>
    <w:rsid w:val="00A81EA5"/>
    <w:rsid w:val="00A83263"/>
    <w:rsid w:val="00A84036"/>
    <w:rsid w:val="00A846E7"/>
    <w:rsid w:val="00A8588D"/>
    <w:rsid w:val="00A87D2A"/>
    <w:rsid w:val="00A92461"/>
    <w:rsid w:val="00A9250A"/>
    <w:rsid w:val="00A969F4"/>
    <w:rsid w:val="00AA0DF1"/>
    <w:rsid w:val="00AA1E2C"/>
    <w:rsid w:val="00AA39C6"/>
    <w:rsid w:val="00AA615A"/>
    <w:rsid w:val="00AB1C49"/>
    <w:rsid w:val="00AB1D77"/>
    <w:rsid w:val="00AB3589"/>
    <w:rsid w:val="00AB3708"/>
    <w:rsid w:val="00AB7911"/>
    <w:rsid w:val="00AC136F"/>
    <w:rsid w:val="00AC1898"/>
    <w:rsid w:val="00AC3794"/>
    <w:rsid w:val="00AC3C31"/>
    <w:rsid w:val="00AC4AA0"/>
    <w:rsid w:val="00AC65BF"/>
    <w:rsid w:val="00AC6E88"/>
    <w:rsid w:val="00AC7057"/>
    <w:rsid w:val="00AC7893"/>
    <w:rsid w:val="00AC7B01"/>
    <w:rsid w:val="00AD0B0B"/>
    <w:rsid w:val="00AD2366"/>
    <w:rsid w:val="00AD34E0"/>
    <w:rsid w:val="00AD4D73"/>
    <w:rsid w:val="00AD7296"/>
    <w:rsid w:val="00AD79E1"/>
    <w:rsid w:val="00AD7D0D"/>
    <w:rsid w:val="00AE11FA"/>
    <w:rsid w:val="00AE209E"/>
    <w:rsid w:val="00AF0FD7"/>
    <w:rsid w:val="00AF1BC6"/>
    <w:rsid w:val="00AF2935"/>
    <w:rsid w:val="00AF3791"/>
    <w:rsid w:val="00AF5486"/>
    <w:rsid w:val="00B00C1A"/>
    <w:rsid w:val="00B01131"/>
    <w:rsid w:val="00B0119D"/>
    <w:rsid w:val="00B02054"/>
    <w:rsid w:val="00B11AC6"/>
    <w:rsid w:val="00B125EE"/>
    <w:rsid w:val="00B14DB8"/>
    <w:rsid w:val="00B17B8F"/>
    <w:rsid w:val="00B2017B"/>
    <w:rsid w:val="00B24BA9"/>
    <w:rsid w:val="00B24FF0"/>
    <w:rsid w:val="00B27478"/>
    <w:rsid w:val="00B30934"/>
    <w:rsid w:val="00B311A6"/>
    <w:rsid w:val="00B32F0D"/>
    <w:rsid w:val="00B33317"/>
    <w:rsid w:val="00B3474F"/>
    <w:rsid w:val="00B37EA1"/>
    <w:rsid w:val="00B424B9"/>
    <w:rsid w:val="00B447C5"/>
    <w:rsid w:val="00B46092"/>
    <w:rsid w:val="00B46AC0"/>
    <w:rsid w:val="00B47FE8"/>
    <w:rsid w:val="00B5048F"/>
    <w:rsid w:val="00B5131F"/>
    <w:rsid w:val="00B5349C"/>
    <w:rsid w:val="00B5384E"/>
    <w:rsid w:val="00B54CC2"/>
    <w:rsid w:val="00B55EA3"/>
    <w:rsid w:val="00B56A89"/>
    <w:rsid w:val="00B60AD4"/>
    <w:rsid w:val="00B6523F"/>
    <w:rsid w:val="00B72001"/>
    <w:rsid w:val="00B829E9"/>
    <w:rsid w:val="00B83BEB"/>
    <w:rsid w:val="00B8472E"/>
    <w:rsid w:val="00B874CF"/>
    <w:rsid w:val="00B905C0"/>
    <w:rsid w:val="00B9097F"/>
    <w:rsid w:val="00B94F2F"/>
    <w:rsid w:val="00B94FC1"/>
    <w:rsid w:val="00B952AC"/>
    <w:rsid w:val="00B959A7"/>
    <w:rsid w:val="00B96480"/>
    <w:rsid w:val="00B96D30"/>
    <w:rsid w:val="00BA1938"/>
    <w:rsid w:val="00BA1A31"/>
    <w:rsid w:val="00BA20B5"/>
    <w:rsid w:val="00BA3C38"/>
    <w:rsid w:val="00BA47CF"/>
    <w:rsid w:val="00BA5D0A"/>
    <w:rsid w:val="00BB1146"/>
    <w:rsid w:val="00BC0465"/>
    <w:rsid w:val="00BC2F69"/>
    <w:rsid w:val="00BC4B22"/>
    <w:rsid w:val="00BC4BB5"/>
    <w:rsid w:val="00BC63D2"/>
    <w:rsid w:val="00BC6E48"/>
    <w:rsid w:val="00BD1593"/>
    <w:rsid w:val="00BD447A"/>
    <w:rsid w:val="00BD5CA4"/>
    <w:rsid w:val="00BD6202"/>
    <w:rsid w:val="00BE2806"/>
    <w:rsid w:val="00BE54C5"/>
    <w:rsid w:val="00BE55B5"/>
    <w:rsid w:val="00BE5638"/>
    <w:rsid w:val="00BE6999"/>
    <w:rsid w:val="00BE6C79"/>
    <w:rsid w:val="00C03415"/>
    <w:rsid w:val="00C03C05"/>
    <w:rsid w:val="00C07093"/>
    <w:rsid w:val="00C1197D"/>
    <w:rsid w:val="00C17081"/>
    <w:rsid w:val="00C21CDB"/>
    <w:rsid w:val="00C23107"/>
    <w:rsid w:val="00C23116"/>
    <w:rsid w:val="00C235C3"/>
    <w:rsid w:val="00C24A1F"/>
    <w:rsid w:val="00C27B57"/>
    <w:rsid w:val="00C30162"/>
    <w:rsid w:val="00C30F69"/>
    <w:rsid w:val="00C312EE"/>
    <w:rsid w:val="00C33376"/>
    <w:rsid w:val="00C358A8"/>
    <w:rsid w:val="00C40D19"/>
    <w:rsid w:val="00C42D36"/>
    <w:rsid w:val="00C431B9"/>
    <w:rsid w:val="00C43797"/>
    <w:rsid w:val="00C44B9D"/>
    <w:rsid w:val="00C474E0"/>
    <w:rsid w:val="00C50880"/>
    <w:rsid w:val="00C50B14"/>
    <w:rsid w:val="00C578D2"/>
    <w:rsid w:val="00C71E49"/>
    <w:rsid w:val="00C75415"/>
    <w:rsid w:val="00C804C3"/>
    <w:rsid w:val="00C83DEB"/>
    <w:rsid w:val="00C84563"/>
    <w:rsid w:val="00C86FCC"/>
    <w:rsid w:val="00C8739D"/>
    <w:rsid w:val="00C90ECF"/>
    <w:rsid w:val="00C9206C"/>
    <w:rsid w:val="00C936BC"/>
    <w:rsid w:val="00C93D9E"/>
    <w:rsid w:val="00C95A1B"/>
    <w:rsid w:val="00C962EA"/>
    <w:rsid w:val="00C97FE4"/>
    <w:rsid w:val="00CA0500"/>
    <w:rsid w:val="00CA4666"/>
    <w:rsid w:val="00CA75EB"/>
    <w:rsid w:val="00CB2093"/>
    <w:rsid w:val="00CB2F8B"/>
    <w:rsid w:val="00CB3024"/>
    <w:rsid w:val="00CB6082"/>
    <w:rsid w:val="00CB7A70"/>
    <w:rsid w:val="00CC27E8"/>
    <w:rsid w:val="00CC7DBD"/>
    <w:rsid w:val="00CD2DC5"/>
    <w:rsid w:val="00CD6B6D"/>
    <w:rsid w:val="00CD7EC8"/>
    <w:rsid w:val="00CE20B6"/>
    <w:rsid w:val="00CE4A6C"/>
    <w:rsid w:val="00CE749D"/>
    <w:rsid w:val="00CE7CD5"/>
    <w:rsid w:val="00CF1C43"/>
    <w:rsid w:val="00CF258E"/>
    <w:rsid w:val="00CF53AD"/>
    <w:rsid w:val="00D00C84"/>
    <w:rsid w:val="00D01B47"/>
    <w:rsid w:val="00D03133"/>
    <w:rsid w:val="00D03E1F"/>
    <w:rsid w:val="00D03F4B"/>
    <w:rsid w:val="00D07FA3"/>
    <w:rsid w:val="00D107F3"/>
    <w:rsid w:val="00D2160E"/>
    <w:rsid w:val="00D22956"/>
    <w:rsid w:val="00D23822"/>
    <w:rsid w:val="00D23E15"/>
    <w:rsid w:val="00D2409B"/>
    <w:rsid w:val="00D2701C"/>
    <w:rsid w:val="00D337E3"/>
    <w:rsid w:val="00D36A22"/>
    <w:rsid w:val="00D411CB"/>
    <w:rsid w:val="00D41921"/>
    <w:rsid w:val="00D423B0"/>
    <w:rsid w:val="00D425F6"/>
    <w:rsid w:val="00D434EB"/>
    <w:rsid w:val="00D4491C"/>
    <w:rsid w:val="00D44A0E"/>
    <w:rsid w:val="00D45821"/>
    <w:rsid w:val="00D519F1"/>
    <w:rsid w:val="00D5257F"/>
    <w:rsid w:val="00D533BB"/>
    <w:rsid w:val="00D56869"/>
    <w:rsid w:val="00D60095"/>
    <w:rsid w:val="00D62D2E"/>
    <w:rsid w:val="00D66CBA"/>
    <w:rsid w:val="00D74207"/>
    <w:rsid w:val="00D74846"/>
    <w:rsid w:val="00D75442"/>
    <w:rsid w:val="00D75563"/>
    <w:rsid w:val="00D75C3C"/>
    <w:rsid w:val="00D80F77"/>
    <w:rsid w:val="00D8158C"/>
    <w:rsid w:val="00D913AB"/>
    <w:rsid w:val="00D91C56"/>
    <w:rsid w:val="00D9513F"/>
    <w:rsid w:val="00D951A5"/>
    <w:rsid w:val="00D967B6"/>
    <w:rsid w:val="00D96C51"/>
    <w:rsid w:val="00D96E31"/>
    <w:rsid w:val="00DA112E"/>
    <w:rsid w:val="00DA27A5"/>
    <w:rsid w:val="00DA3034"/>
    <w:rsid w:val="00DA662D"/>
    <w:rsid w:val="00DA71E1"/>
    <w:rsid w:val="00DB15EA"/>
    <w:rsid w:val="00DB341F"/>
    <w:rsid w:val="00DB762D"/>
    <w:rsid w:val="00DC02AD"/>
    <w:rsid w:val="00DC065E"/>
    <w:rsid w:val="00DC4D12"/>
    <w:rsid w:val="00DC7A28"/>
    <w:rsid w:val="00DD051E"/>
    <w:rsid w:val="00DD250B"/>
    <w:rsid w:val="00DD36CF"/>
    <w:rsid w:val="00DD64EA"/>
    <w:rsid w:val="00DD6633"/>
    <w:rsid w:val="00DE6ECD"/>
    <w:rsid w:val="00DF198C"/>
    <w:rsid w:val="00DF2B72"/>
    <w:rsid w:val="00DF3239"/>
    <w:rsid w:val="00DF6BD9"/>
    <w:rsid w:val="00DF7BDC"/>
    <w:rsid w:val="00E02EA2"/>
    <w:rsid w:val="00E0381B"/>
    <w:rsid w:val="00E03826"/>
    <w:rsid w:val="00E1075D"/>
    <w:rsid w:val="00E129AA"/>
    <w:rsid w:val="00E17A09"/>
    <w:rsid w:val="00E20CF0"/>
    <w:rsid w:val="00E22A4C"/>
    <w:rsid w:val="00E303DA"/>
    <w:rsid w:val="00E30BFE"/>
    <w:rsid w:val="00E31C74"/>
    <w:rsid w:val="00E3233C"/>
    <w:rsid w:val="00E33102"/>
    <w:rsid w:val="00E33915"/>
    <w:rsid w:val="00E360C2"/>
    <w:rsid w:val="00E37609"/>
    <w:rsid w:val="00E41550"/>
    <w:rsid w:val="00E41C43"/>
    <w:rsid w:val="00E47B41"/>
    <w:rsid w:val="00E47DBD"/>
    <w:rsid w:val="00E53674"/>
    <w:rsid w:val="00E604BC"/>
    <w:rsid w:val="00E6052D"/>
    <w:rsid w:val="00E62D88"/>
    <w:rsid w:val="00E64CC0"/>
    <w:rsid w:val="00E656AF"/>
    <w:rsid w:val="00E67D51"/>
    <w:rsid w:val="00E71AD8"/>
    <w:rsid w:val="00E71D24"/>
    <w:rsid w:val="00E721EA"/>
    <w:rsid w:val="00E75BCF"/>
    <w:rsid w:val="00E80CBB"/>
    <w:rsid w:val="00E8188E"/>
    <w:rsid w:val="00E84B7A"/>
    <w:rsid w:val="00E84CEF"/>
    <w:rsid w:val="00E85364"/>
    <w:rsid w:val="00E91A89"/>
    <w:rsid w:val="00E932A3"/>
    <w:rsid w:val="00E94D21"/>
    <w:rsid w:val="00E94DB1"/>
    <w:rsid w:val="00E96870"/>
    <w:rsid w:val="00E97039"/>
    <w:rsid w:val="00E97AE9"/>
    <w:rsid w:val="00EA27E6"/>
    <w:rsid w:val="00EA3721"/>
    <w:rsid w:val="00EA4796"/>
    <w:rsid w:val="00EB198D"/>
    <w:rsid w:val="00EB234D"/>
    <w:rsid w:val="00EB23D2"/>
    <w:rsid w:val="00EB3268"/>
    <w:rsid w:val="00EB69E5"/>
    <w:rsid w:val="00EC1726"/>
    <w:rsid w:val="00EC234A"/>
    <w:rsid w:val="00EC5DC9"/>
    <w:rsid w:val="00EC695D"/>
    <w:rsid w:val="00EC6A54"/>
    <w:rsid w:val="00ED3869"/>
    <w:rsid w:val="00ED3F84"/>
    <w:rsid w:val="00ED65A8"/>
    <w:rsid w:val="00ED73EE"/>
    <w:rsid w:val="00EE5076"/>
    <w:rsid w:val="00EE7142"/>
    <w:rsid w:val="00EF0CF6"/>
    <w:rsid w:val="00EF1C6A"/>
    <w:rsid w:val="00EF6DC3"/>
    <w:rsid w:val="00F04247"/>
    <w:rsid w:val="00F065D9"/>
    <w:rsid w:val="00F07B67"/>
    <w:rsid w:val="00F07DC2"/>
    <w:rsid w:val="00F2028A"/>
    <w:rsid w:val="00F228E4"/>
    <w:rsid w:val="00F2553F"/>
    <w:rsid w:val="00F2689D"/>
    <w:rsid w:val="00F311D9"/>
    <w:rsid w:val="00F31F96"/>
    <w:rsid w:val="00F34DEF"/>
    <w:rsid w:val="00F40107"/>
    <w:rsid w:val="00F465E8"/>
    <w:rsid w:val="00F5301D"/>
    <w:rsid w:val="00F5499B"/>
    <w:rsid w:val="00F5500E"/>
    <w:rsid w:val="00F56C33"/>
    <w:rsid w:val="00F56D40"/>
    <w:rsid w:val="00F63C83"/>
    <w:rsid w:val="00F64954"/>
    <w:rsid w:val="00F65948"/>
    <w:rsid w:val="00F6683B"/>
    <w:rsid w:val="00F707EE"/>
    <w:rsid w:val="00F71008"/>
    <w:rsid w:val="00F73D56"/>
    <w:rsid w:val="00F741B2"/>
    <w:rsid w:val="00F76E66"/>
    <w:rsid w:val="00F77CCF"/>
    <w:rsid w:val="00F82D62"/>
    <w:rsid w:val="00F8376B"/>
    <w:rsid w:val="00F86180"/>
    <w:rsid w:val="00F8675A"/>
    <w:rsid w:val="00F8691D"/>
    <w:rsid w:val="00F872BD"/>
    <w:rsid w:val="00F87B7C"/>
    <w:rsid w:val="00F90F36"/>
    <w:rsid w:val="00F94CD8"/>
    <w:rsid w:val="00F962EB"/>
    <w:rsid w:val="00FA012F"/>
    <w:rsid w:val="00FA07D8"/>
    <w:rsid w:val="00FA239D"/>
    <w:rsid w:val="00FA56AD"/>
    <w:rsid w:val="00FA64AF"/>
    <w:rsid w:val="00FA68E4"/>
    <w:rsid w:val="00FA7487"/>
    <w:rsid w:val="00FB25F2"/>
    <w:rsid w:val="00FB72B4"/>
    <w:rsid w:val="00FB77EA"/>
    <w:rsid w:val="00FC2775"/>
    <w:rsid w:val="00FC3FAB"/>
    <w:rsid w:val="00FC64D2"/>
    <w:rsid w:val="00FD06D5"/>
    <w:rsid w:val="00FD1D0D"/>
    <w:rsid w:val="00FD40C7"/>
    <w:rsid w:val="00FD48A6"/>
    <w:rsid w:val="00FD6391"/>
    <w:rsid w:val="00FE44BD"/>
    <w:rsid w:val="00FE4925"/>
    <w:rsid w:val="00FE662E"/>
    <w:rsid w:val="00FF63FE"/>
    <w:rsid w:val="00FF725E"/>
    <w:rsid w:val="00FF7D1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03BA28"/>
  <w15:chartTrackingRefBased/>
  <w15:docId w15:val="{AD7A7C10-455E-4230-A7C7-2A97E4B08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0236A"/>
  </w:style>
  <w:style w:type="paragraph" w:styleId="Nagwek1">
    <w:name w:val="heading 1"/>
    <w:basedOn w:val="Normalny"/>
    <w:next w:val="Normalny"/>
    <w:link w:val="Nagwek1Znak"/>
    <w:qFormat/>
    <w:rsid w:val="006B2F7F"/>
    <w:pPr>
      <w:keepNext/>
      <w:spacing w:after="0" w:line="240" w:lineRule="auto"/>
      <w:outlineLvl w:val="0"/>
    </w:pPr>
    <w:rPr>
      <w:rFonts w:ascii="Times New Roman" w:eastAsia="Times New Roman" w:hAnsi="Times New Roman" w:cs="Times New Roman"/>
      <w:sz w:val="24"/>
      <w:szCs w:val="20"/>
      <w:lang w:eastAsia="pl-PL"/>
    </w:rPr>
  </w:style>
  <w:style w:type="paragraph" w:styleId="Nagwek2">
    <w:name w:val="heading 2"/>
    <w:basedOn w:val="Normalny"/>
    <w:next w:val="Normalny"/>
    <w:link w:val="Nagwek2Znak"/>
    <w:qFormat/>
    <w:rsid w:val="006B2F7F"/>
    <w:pPr>
      <w:keepNext/>
      <w:spacing w:before="240" w:after="60" w:line="240" w:lineRule="auto"/>
      <w:outlineLvl w:val="1"/>
    </w:pPr>
    <w:rPr>
      <w:rFonts w:ascii="Arial" w:eastAsia="Times New Roman" w:hAnsi="Arial" w:cs="Arial"/>
      <w:b/>
      <w:bCs/>
      <w:i/>
      <w:iCs/>
      <w:sz w:val="28"/>
      <w:szCs w:val="28"/>
      <w:lang w:eastAsia="pl-PL"/>
    </w:rPr>
  </w:style>
  <w:style w:type="paragraph" w:styleId="Nagwek3">
    <w:name w:val="heading 3"/>
    <w:basedOn w:val="Normalny"/>
    <w:next w:val="Normalny"/>
    <w:link w:val="Nagwek3Znak"/>
    <w:qFormat/>
    <w:rsid w:val="006B2F7F"/>
    <w:pPr>
      <w:keepNext/>
      <w:spacing w:after="0" w:line="240" w:lineRule="auto"/>
      <w:jc w:val="right"/>
      <w:outlineLvl w:val="2"/>
    </w:pPr>
    <w:rPr>
      <w:rFonts w:ascii="Times New Roman" w:eastAsia="Times New Roman" w:hAnsi="Times New Roman" w:cs="Times New Roman"/>
      <w:sz w:val="28"/>
      <w:szCs w:val="20"/>
      <w:lang w:eastAsia="pl-PL"/>
    </w:rPr>
  </w:style>
  <w:style w:type="paragraph" w:styleId="Nagwek4">
    <w:name w:val="heading 4"/>
    <w:basedOn w:val="Normalny"/>
    <w:next w:val="Normalny"/>
    <w:link w:val="Nagwek4Znak"/>
    <w:qFormat/>
    <w:rsid w:val="006B2F7F"/>
    <w:pPr>
      <w:keepNext/>
      <w:spacing w:after="0" w:line="240" w:lineRule="auto"/>
      <w:jc w:val="center"/>
      <w:outlineLvl w:val="3"/>
    </w:pPr>
    <w:rPr>
      <w:rFonts w:ascii="Times New Roman" w:eastAsia="Times New Roman" w:hAnsi="Times New Roman" w:cs="Times New Roman"/>
      <w:sz w:val="32"/>
      <w:szCs w:val="20"/>
      <w:lang w:eastAsia="pl-PL"/>
    </w:rPr>
  </w:style>
  <w:style w:type="paragraph" w:styleId="Nagwek5">
    <w:name w:val="heading 5"/>
    <w:basedOn w:val="Normalny"/>
    <w:next w:val="Normalny"/>
    <w:link w:val="Nagwek5Znak"/>
    <w:qFormat/>
    <w:rsid w:val="006B2F7F"/>
    <w:pPr>
      <w:keepNext/>
      <w:spacing w:after="0" w:line="240" w:lineRule="auto"/>
      <w:jc w:val="center"/>
      <w:outlineLvl w:val="4"/>
    </w:pPr>
    <w:rPr>
      <w:rFonts w:ascii="Arial" w:eastAsia="Times New Roman" w:hAnsi="Arial" w:cs="Times New Roman"/>
      <w:i/>
      <w:sz w:val="24"/>
      <w:szCs w:val="20"/>
      <w:lang w:eastAsia="pl-PL"/>
    </w:rPr>
  </w:style>
  <w:style w:type="paragraph" w:styleId="Nagwek6">
    <w:name w:val="heading 6"/>
    <w:basedOn w:val="Normalny"/>
    <w:next w:val="Normalny"/>
    <w:link w:val="Nagwek6Znak"/>
    <w:qFormat/>
    <w:rsid w:val="006B2F7F"/>
    <w:pPr>
      <w:spacing w:before="240" w:after="60" w:line="240" w:lineRule="auto"/>
      <w:outlineLvl w:val="5"/>
    </w:pPr>
    <w:rPr>
      <w:rFonts w:ascii="Times New Roman" w:eastAsia="Times New Roman" w:hAnsi="Times New Roman" w:cs="Times New Roman"/>
      <w:b/>
      <w:bCs/>
      <w:lang w:eastAsia="pl-PL"/>
    </w:rPr>
  </w:style>
  <w:style w:type="paragraph" w:styleId="Nagwek7">
    <w:name w:val="heading 7"/>
    <w:basedOn w:val="Normalny"/>
    <w:next w:val="Normalny"/>
    <w:link w:val="Nagwek7Znak"/>
    <w:qFormat/>
    <w:rsid w:val="006B2F7F"/>
    <w:pPr>
      <w:keepNext/>
      <w:spacing w:after="0" w:line="240" w:lineRule="auto"/>
      <w:jc w:val="center"/>
      <w:outlineLvl w:val="6"/>
    </w:pPr>
    <w:rPr>
      <w:rFonts w:ascii="Times New Roman" w:eastAsia="Times New Roman" w:hAnsi="Times New Roman" w:cs="Times New Roman"/>
      <w:b/>
      <w:sz w:val="28"/>
      <w:szCs w:val="20"/>
      <w:lang w:eastAsia="pl-PL"/>
    </w:rPr>
  </w:style>
  <w:style w:type="paragraph" w:styleId="Nagwek8">
    <w:name w:val="heading 8"/>
    <w:basedOn w:val="Normalny"/>
    <w:next w:val="Normalny"/>
    <w:link w:val="Nagwek8Znak"/>
    <w:qFormat/>
    <w:rsid w:val="006B2F7F"/>
    <w:pPr>
      <w:keepNext/>
      <w:spacing w:after="0" w:line="240" w:lineRule="auto"/>
      <w:outlineLvl w:val="7"/>
    </w:pPr>
    <w:rPr>
      <w:rFonts w:ascii="Times New Roman" w:eastAsia="Times New Roman" w:hAnsi="Times New Roman" w:cs="Times New Roman"/>
      <w:sz w:val="24"/>
      <w:szCs w:val="20"/>
      <w:lang w:eastAsia="pl-PL"/>
    </w:rPr>
  </w:style>
  <w:style w:type="paragraph" w:styleId="Nagwek9">
    <w:name w:val="heading 9"/>
    <w:basedOn w:val="Normalny"/>
    <w:next w:val="Normalny"/>
    <w:link w:val="Nagwek9Znak"/>
    <w:qFormat/>
    <w:rsid w:val="006B2F7F"/>
    <w:pPr>
      <w:keepNext/>
      <w:spacing w:after="0" w:line="240" w:lineRule="auto"/>
      <w:outlineLvl w:val="8"/>
    </w:pPr>
    <w:rPr>
      <w:rFonts w:ascii="Times New Roman" w:eastAsia="Times New Roman" w:hAnsi="Times New Roman" w:cs="Times New Roman"/>
      <w:b/>
      <w:bCs/>
      <w:sz w:val="36"/>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6B2F7F"/>
    <w:rPr>
      <w:rFonts w:ascii="Times New Roman" w:eastAsia="Times New Roman" w:hAnsi="Times New Roman" w:cs="Times New Roman"/>
      <w:sz w:val="24"/>
      <w:szCs w:val="20"/>
      <w:lang w:eastAsia="pl-PL"/>
    </w:rPr>
  </w:style>
  <w:style w:type="character" w:customStyle="1" w:styleId="Nagwek2Znak">
    <w:name w:val="Nagłówek 2 Znak"/>
    <w:basedOn w:val="Domylnaczcionkaakapitu"/>
    <w:link w:val="Nagwek2"/>
    <w:rsid w:val="006B2F7F"/>
    <w:rPr>
      <w:rFonts w:ascii="Arial" w:eastAsia="Times New Roman" w:hAnsi="Arial" w:cs="Arial"/>
      <w:b/>
      <w:bCs/>
      <w:i/>
      <w:iCs/>
      <w:sz w:val="28"/>
      <w:szCs w:val="28"/>
      <w:lang w:eastAsia="pl-PL"/>
    </w:rPr>
  </w:style>
  <w:style w:type="character" w:customStyle="1" w:styleId="Nagwek3Znak">
    <w:name w:val="Nagłówek 3 Znak"/>
    <w:basedOn w:val="Domylnaczcionkaakapitu"/>
    <w:link w:val="Nagwek3"/>
    <w:rsid w:val="006B2F7F"/>
    <w:rPr>
      <w:rFonts w:ascii="Times New Roman" w:eastAsia="Times New Roman" w:hAnsi="Times New Roman" w:cs="Times New Roman"/>
      <w:sz w:val="28"/>
      <w:szCs w:val="20"/>
      <w:lang w:eastAsia="pl-PL"/>
    </w:rPr>
  </w:style>
  <w:style w:type="character" w:customStyle="1" w:styleId="Nagwek4Znak">
    <w:name w:val="Nagłówek 4 Znak"/>
    <w:basedOn w:val="Domylnaczcionkaakapitu"/>
    <w:link w:val="Nagwek4"/>
    <w:rsid w:val="006B2F7F"/>
    <w:rPr>
      <w:rFonts w:ascii="Times New Roman" w:eastAsia="Times New Roman" w:hAnsi="Times New Roman" w:cs="Times New Roman"/>
      <w:sz w:val="32"/>
      <w:szCs w:val="20"/>
      <w:lang w:eastAsia="pl-PL"/>
    </w:rPr>
  </w:style>
  <w:style w:type="character" w:customStyle="1" w:styleId="Nagwek5Znak">
    <w:name w:val="Nagłówek 5 Znak"/>
    <w:basedOn w:val="Domylnaczcionkaakapitu"/>
    <w:link w:val="Nagwek5"/>
    <w:rsid w:val="006B2F7F"/>
    <w:rPr>
      <w:rFonts w:ascii="Arial" w:eastAsia="Times New Roman" w:hAnsi="Arial" w:cs="Times New Roman"/>
      <w:i/>
      <w:sz w:val="24"/>
      <w:szCs w:val="20"/>
      <w:lang w:eastAsia="pl-PL"/>
    </w:rPr>
  </w:style>
  <w:style w:type="character" w:customStyle="1" w:styleId="Nagwek6Znak">
    <w:name w:val="Nagłówek 6 Znak"/>
    <w:basedOn w:val="Domylnaczcionkaakapitu"/>
    <w:link w:val="Nagwek6"/>
    <w:rsid w:val="006B2F7F"/>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rsid w:val="006B2F7F"/>
    <w:rPr>
      <w:rFonts w:ascii="Times New Roman" w:eastAsia="Times New Roman" w:hAnsi="Times New Roman" w:cs="Times New Roman"/>
      <w:b/>
      <w:sz w:val="28"/>
      <w:szCs w:val="20"/>
      <w:lang w:eastAsia="pl-PL"/>
    </w:rPr>
  </w:style>
  <w:style w:type="character" w:customStyle="1" w:styleId="Nagwek8Znak">
    <w:name w:val="Nagłówek 8 Znak"/>
    <w:basedOn w:val="Domylnaczcionkaakapitu"/>
    <w:link w:val="Nagwek8"/>
    <w:rsid w:val="006B2F7F"/>
    <w:rPr>
      <w:rFonts w:ascii="Times New Roman" w:eastAsia="Times New Roman" w:hAnsi="Times New Roman" w:cs="Times New Roman"/>
      <w:sz w:val="24"/>
      <w:szCs w:val="20"/>
      <w:lang w:eastAsia="pl-PL"/>
    </w:rPr>
  </w:style>
  <w:style w:type="character" w:customStyle="1" w:styleId="Nagwek9Znak">
    <w:name w:val="Nagłówek 9 Znak"/>
    <w:basedOn w:val="Domylnaczcionkaakapitu"/>
    <w:link w:val="Nagwek9"/>
    <w:rsid w:val="006B2F7F"/>
    <w:rPr>
      <w:rFonts w:ascii="Times New Roman" w:eastAsia="Times New Roman" w:hAnsi="Times New Roman" w:cs="Times New Roman"/>
      <w:b/>
      <w:bCs/>
      <w:sz w:val="36"/>
      <w:szCs w:val="24"/>
      <w:lang w:eastAsia="pl-PL"/>
    </w:rPr>
  </w:style>
  <w:style w:type="numbering" w:customStyle="1" w:styleId="Bezlisty1">
    <w:name w:val="Bez listy1"/>
    <w:next w:val="Bezlisty"/>
    <w:semiHidden/>
    <w:rsid w:val="006B2F7F"/>
  </w:style>
  <w:style w:type="paragraph" w:customStyle="1" w:styleId="CharChar3ZnakZnakCharCharZnakZnakCharChar">
    <w:name w:val="Char Char3 Znak Znak Char Char Znak Znak Char Char"/>
    <w:basedOn w:val="Normalny"/>
    <w:rsid w:val="006B2F7F"/>
    <w:pPr>
      <w:spacing w:after="0" w:line="240" w:lineRule="auto"/>
    </w:pPr>
    <w:rPr>
      <w:rFonts w:ascii="Times New Roman" w:eastAsia="Times New Roman" w:hAnsi="Times New Roman" w:cs="Times New Roman"/>
      <w:sz w:val="24"/>
      <w:szCs w:val="24"/>
      <w:lang w:eastAsia="pl-PL"/>
    </w:rPr>
  </w:style>
  <w:style w:type="paragraph" w:customStyle="1" w:styleId="Sowowa">
    <w:name w:val="Sowowa"/>
    <w:basedOn w:val="Normalny"/>
    <w:rsid w:val="006B2F7F"/>
    <w:pPr>
      <w:widowControl w:val="0"/>
      <w:spacing w:after="0" w:line="360" w:lineRule="auto"/>
    </w:pPr>
    <w:rPr>
      <w:rFonts w:ascii="Times New Roman" w:eastAsia="Times New Roman" w:hAnsi="Times New Roman" w:cs="Times New Roman"/>
      <w:sz w:val="24"/>
      <w:szCs w:val="20"/>
      <w:lang w:eastAsia="pl-PL"/>
    </w:rPr>
  </w:style>
  <w:style w:type="paragraph" w:styleId="Tekstpodstawowy">
    <w:name w:val="Body Text"/>
    <w:basedOn w:val="Normalny"/>
    <w:link w:val="TekstpodstawowyZnak"/>
    <w:uiPriority w:val="99"/>
    <w:rsid w:val="006B2F7F"/>
    <w:pPr>
      <w:spacing w:after="0" w:line="240" w:lineRule="auto"/>
      <w:jc w:val="center"/>
    </w:pPr>
    <w:rPr>
      <w:rFonts w:ascii="Times New Roman" w:eastAsia="Times New Roman" w:hAnsi="Times New Roman" w:cs="Times New Roman"/>
      <w:b/>
      <w:sz w:val="32"/>
      <w:szCs w:val="20"/>
      <w:lang w:eastAsia="pl-PL"/>
    </w:rPr>
  </w:style>
  <w:style w:type="character" w:customStyle="1" w:styleId="TekstpodstawowyZnak">
    <w:name w:val="Tekst podstawowy Znak"/>
    <w:basedOn w:val="Domylnaczcionkaakapitu"/>
    <w:link w:val="Tekstpodstawowy"/>
    <w:uiPriority w:val="99"/>
    <w:rsid w:val="006B2F7F"/>
    <w:rPr>
      <w:rFonts w:ascii="Times New Roman" w:eastAsia="Times New Roman" w:hAnsi="Times New Roman" w:cs="Times New Roman"/>
      <w:b/>
      <w:sz w:val="32"/>
      <w:szCs w:val="20"/>
      <w:lang w:eastAsia="pl-PL"/>
    </w:rPr>
  </w:style>
  <w:style w:type="paragraph" w:styleId="Nagwek">
    <w:name w:val="header"/>
    <w:basedOn w:val="Normalny"/>
    <w:link w:val="NagwekZnak"/>
    <w:rsid w:val="006B2F7F"/>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NagwekZnak">
    <w:name w:val="Nagłówek Znak"/>
    <w:basedOn w:val="Domylnaczcionkaakapitu"/>
    <w:link w:val="Nagwek"/>
    <w:rsid w:val="006B2F7F"/>
    <w:rPr>
      <w:rFonts w:ascii="Times New Roman" w:eastAsia="Times New Roman" w:hAnsi="Times New Roman" w:cs="Times New Roman"/>
      <w:sz w:val="20"/>
      <w:szCs w:val="20"/>
      <w:lang w:eastAsia="pl-PL"/>
    </w:rPr>
  </w:style>
  <w:style w:type="paragraph" w:styleId="Tekstpodstawowywcity">
    <w:name w:val="Body Text Indent"/>
    <w:basedOn w:val="Normalny"/>
    <w:link w:val="TekstpodstawowywcityZnak"/>
    <w:rsid w:val="006B2F7F"/>
    <w:pPr>
      <w:spacing w:after="0" w:line="240" w:lineRule="auto"/>
      <w:ind w:left="426" w:hanging="426"/>
    </w:pPr>
    <w:rPr>
      <w:rFonts w:ascii="Arial" w:eastAsia="Times New Roman" w:hAnsi="Arial" w:cs="Times New Roman"/>
      <w:sz w:val="24"/>
      <w:szCs w:val="20"/>
      <w:lang w:eastAsia="pl-PL"/>
    </w:rPr>
  </w:style>
  <w:style w:type="character" w:customStyle="1" w:styleId="TekstpodstawowywcityZnak">
    <w:name w:val="Tekst podstawowy wcięty Znak"/>
    <w:basedOn w:val="Domylnaczcionkaakapitu"/>
    <w:link w:val="Tekstpodstawowywcity"/>
    <w:rsid w:val="006B2F7F"/>
    <w:rPr>
      <w:rFonts w:ascii="Arial" w:eastAsia="Times New Roman" w:hAnsi="Arial" w:cs="Times New Roman"/>
      <w:sz w:val="24"/>
      <w:szCs w:val="20"/>
      <w:lang w:eastAsia="pl-PL"/>
    </w:rPr>
  </w:style>
  <w:style w:type="paragraph" w:styleId="Tekstpodstawowy3">
    <w:name w:val="Body Text 3"/>
    <w:basedOn w:val="Normalny"/>
    <w:link w:val="Tekstpodstawowy3Znak"/>
    <w:rsid w:val="006B2F7F"/>
    <w:pPr>
      <w:spacing w:after="0" w:line="240" w:lineRule="auto"/>
      <w:jc w:val="both"/>
    </w:pPr>
    <w:rPr>
      <w:rFonts w:ascii="Arial" w:eastAsia="Times New Roman" w:hAnsi="Arial" w:cs="Times New Roman"/>
      <w:i/>
      <w:sz w:val="24"/>
      <w:szCs w:val="20"/>
      <w:lang w:eastAsia="pl-PL"/>
    </w:rPr>
  </w:style>
  <w:style w:type="character" w:customStyle="1" w:styleId="Tekstpodstawowy3Znak">
    <w:name w:val="Tekst podstawowy 3 Znak"/>
    <w:basedOn w:val="Domylnaczcionkaakapitu"/>
    <w:link w:val="Tekstpodstawowy3"/>
    <w:rsid w:val="006B2F7F"/>
    <w:rPr>
      <w:rFonts w:ascii="Arial" w:eastAsia="Times New Roman" w:hAnsi="Arial" w:cs="Times New Roman"/>
      <w:i/>
      <w:sz w:val="24"/>
      <w:szCs w:val="20"/>
      <w:lang w:eastAsia="pl-PL"/>
    </w:rPr>
  </w:style>
  <w:style w:type="paragraph" w:styleId="Tekstpodstawowy2">
    <w:name w:val="Body Text 2"/>
    <w:basedOn w:val="Normalny"/>
    <w:link w:val="Tekstpodstawowy2Znak"/>
    <w:rsid w:val="006B2F7F"/>
    <w:pPr>
      <w:spacing w:after="0" w:line="240" w:lineRule="auto"/>
      <w:jc w:val="both"/>
    </w:pPr>
    <w:rPr>
      <w:rFonts w:ascii="Times New Roman" w:eastAsia="Times New Roman" w:hAnsi="Times New Roman" w:cs="Times New Roman"/>
      <w:sz w:val="24"/>
      <w:szCs w:val="20"/>
      <w:lang w:val="x-none" w:eastAsia="x-none"/>
    </w:rPr>
  </w:style>
  <w:style w:type="character" w:customStyle="1" w:styleId="Tekstpodstawowy2Znak">
    <w:name w:val="Tekst podstawowy 2 Znak"/>
    <w:basedOn w:val="Domylnaczcionkaakapitu"/>
    <w:link w:val="Tekstpodstawowy2"/>
    <w:rsid w:val="006B2F7F"/>
    <w:rPr>
      <w:rFonts w:ascii="Times New Roman" w:eastAsia="Times New Roman" w:hAnsi="Times New Roman" w:cs="Times New Roman"/>
      <w:sz w:val="24"/>
      <w:szCs w:val="20"/>
      <w:lang w:val="x-none" w:eastAsia="x-none"/>
    </w:rPr>
  </w:style>
  <w:style w:type="paragraph" w:styleId="Tekstpodstawowywcity2">
    <w:name w:val="Body Text Indent 2"/>
    <w:basedOn w:val="Normalny"/>
    <w:link w:val="Tekstpodstawowywcity2Znak"/>
    <w:rsid w:val="006B2F7F"/>
    <w:pPr>
      <w:spacing w:after="0" w:line="240" w:lineRule="auto"/>
      <w:ind w:left="284" w:hanging="284"/>
    </w:pPr>
    <w:rPr>
      <w:rFonts w:ascii="Times New Roman" w:eastAsia="Times New Roman" w:hAnsi="Times New Roman" w:cs="Times New Roman"/>
      <w:sz w:val="24"/>
      <w:szCs w:val="20"/>
      <w:lang w:eastAsia="pl-PL"/>
    </w:rPr>
  </w:style>
  <w:style w:type="character" w:customStyle="1" w:styleId="Tekstpodstawowywcity2Znak">
    <w:name w:val="Tekst podstawowy wcięty 2 Znak"/>
    <w:basedOn w:val="Domylnaczcionkaakapitu"/>
    <w:link w:val="Tekstpodstawowywcity2"/>
    <w:rsid w:val="006B2F7F"/>
    <w:rPr>
      <w:rFonts w:ascii="Times New Roman" w:eastAsia="Times New Roman" w:hAnsi="Times New Roman" w:cs="Times New Roman"/>
      <w:sz w:val="24"/>
      <w:szCs w:val="20"/>
      <w:lang w:eastAsia="pl-PL"/>
    </w:rPr>
  </w:style>
  <w:style w:type="paragraph" w:styleId="Stopka">
    <w:name w:val="footer"/>
    <w:basedOn w:val="Normalny"/>
    <w:link w:val="StopkaZnak"/>
    <w:rsid w:val="006B2F7F"/>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
    <w:rsid w:val="006B2F7F"/>
    <w:rPr>
      <w:rFonts w:ascii="Times New Roman" w:eastAsia="Times New Roman" w:hAnsi="Times New Roman" w:cs="Times New Roman"/>
      <w:sz w:val="20"/>
      <w:szCs w:val="20"/>
      <w:lang w:eastAsia="pl-PL"/>
    </w:rPr>
  </w:style>
  <w:style w:type="character" w:styleId="Numerstrony">
    <w:name w:val="page number"/>
    <w:basedOn w:val="Domylnaczcionkaakapitu"/>
    <w:rsid w:val="006B2F7F"/>
  </w:style>
  <w:style w:type="paragraph" w:customStyle="1" w:styleId="Skrconyadreszwrotny">
    <w:name w:val="Skrócony adres zwrotny"/>
    <w:basedOn w:val="Normalny"/>
    <w:rsid w:val="006B2F7F"/>
    <w:pPr>
      <w:spacing w:after="0" w:line="240" w:lineRule="auto"/>
    </w:pPr>
    <w:rPr>
      <w:rFonts w:ascii="Times New Roman" w:eastAsia="Times New Roman" w:hAnsi="Times New Roman" w:cs="Times New Roman"/>
      <w:sz w:val="24"/>
      <w:szCs w:val="20"/>
      <w:lang w:eastAsia="pl-PL"/>
    </w:rPr>
  </w:style>
  <w:style w:type="paragraph" w:styleId="Tekstpodstawowywcity3">
    <w:name w:val="Body Text Indent 3"/>
    <w:basedOn w:val="Normalny"/>
    <w:link w:val="Tekstpodstawowywcity3Znak"/>
    <w:rsid w:val="006B2F7F"/>
    <w:pPr>
      <w:tabs>
        <w:tab w:val="left" w:pos="567"/>
      </w:tabs>
      <w:spacing w:after="0" w:line="240" w:lineRule="auto"/>
      <w:ind w:left="360"/>
      <w:jc w:val="both"/>
    </w:pPr>
    <w:rPr>
      <w:rFonts w:ascii="Times New Roman" w:eastAsia="Times New Roman" w:hAnsi="Times New Roman" w:cs="Times New Roman"/>
      <w:sz w:val="20"/>
      <w:szCs w:val="20"/>
      <w:lang w:eastAsia="pl-PL"/>
    </w:rPr>
  </w:style>
  <w:style w:type="character" w:customStyle="1" w:styleId="Tekstpodstawowywcity3Znak">
    <w:name w:val="Tekst podstawowy wcięty 3 Znak"/>
    <w:basedOn w:val="Domylnaczcionkaakapitu"/>
    <w:link w:val="Tekstpodstawowywcity3"/>
    <w:rsid w:val="006B2F7F"/>
    <w:rPr>
      <w:rFonts w:ascii="Times New Roman" w:eastAsia="Times New Roman" w:hAnsi="Times New Roman" w:cs="Times New Roman"/>
      <w:sz w:val="20"/>
      <w:szCs w:val="20"/>
      <w:lang w:eastAsia="pl-PL"/>
    </w:rPr>
  </w:style>
  <w:style w:type="paragraph" w:styleId="Tekstblokowy">
    <w:name w:val="Block Text"/>
    <w:basedOn w:val="Normalny"/>
    <w:rsid w:val="006B2F7F"/>
    <w:pPr>
      <w:spacing w:after="0" w:line="240" w:lineRule="auto"/>
      <w:ind w:left="426" w:right="-2" w:hanging="142"/>
      <w:jc w:val="both"/>
    </w:pPr>
    <w:rPr>
      <w:rFonts w:ascii="Times New Roman" w:eastAsia="Times New Roman" w:hAnsi="Times New Roman" w:cs="Times New Roman"/>
      <w:sz w:val="20"/>
      <w:szCs w:val="20"/>
      <w:lang w:eastAsia="pl-PL"/>
    </w:rPr>
  </w:style>
  <w:style w:type="paragraph" w:styleId="Lista">
    <w:name w:val="List"/>
    <w:basedOn w:val="Normalny"/>
    <w:rsid w:val="006B2F7F"/>
    <w:pPr>
      <w:spacing w:after="0" w:line="240" w:lineRule="auto"/>
      <w:ind w:left="283" w:hanging="283"/>
    </w:pPr>
    <w:rPr>
      <w:rFonts w:ascii="Times New Roman" w:eastAsia="Times New Roman" w:hAnsi="Times New Roman" w:cs="Times New Roman"/>
      <w:sz w:val="24"/>
      <w:szCs w:val="24"/>
      <w:lang w:eastAsia="pl-PL"/>
    </w:rPr>
  </w:style>
  <w:style w:type="paragraph" w:styleId="Lista2">
    <w:name w:val="List 2"/>
    <w:basedOn w:val="Normalny"/>
    <w:rsid w:val="006B2F7F"/>
    <w:pPr>
      <w:spacing w:after="0" w:line="240" w:lineRule="auto"/>
      <w:ind w:left="566" w:hanging="283"/>
    </w:pPr>
    <w:rPr>
      <w:rFonts w:ascii="Times New Roman" w:eastAsia="Times New Roman" w:hAnsi="Times New Roman" w:cs="Times New Roman"/>
      <w:sz w:val="24"/>
      <w:szCs w:val="24"/>
      <w:lang w:eastAsia="pl-PL"/>
    </w:rPr>
  </w:style>
  <w:style w:type="character" w:styleId="Hipercze">
    <w:name w:val="Hyperlink"/>
    <w:rsid w:val="006B2F7F"/>
    <w:rPr>
      <w:color w:val="0000FF"/>
      <w:u w:val="single"/>
    </w:rPr>
  </w:style>
  <w:style w:type="table" w:styleId="Tabela-Siatka">
    <w:name w:val="Table Grid"/>
    <w:basedOn w:val="Standardowy"/>
    <w:uiPriority w:val="59"/>
    <w:rsid w:val="006B2F7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2F7F"/>
    <w:pPr>
      <w:widowControl w:val="0"/>
      <w:autoSpaceDE w:val="0"/>
      <w:autoSpaceDN w:val="0"/>
      <w:adjustRightInd w:val="0"/>
      <w:spacing w:after="0" w:line="240" w:lineRule="auto"/>
    </w:pPr>
    <w:rPr>
      <w:rFonts w:ascii="TimesNewRoman,Bold" w:eastAsia="Times New Roman" w:hAnsi="TimesNewRoman,Bold" w:cs="TimesNewRoman,Bold"/>
      <w:sz w:val="20"/>
      <w:szCs w:val="20"/>
      <w:lang w:eastAsia="pl-PL"/>
    </w:rPr>
  </w:style>
  <w:style w:type="paragraph" w:customStyle="1" w:styleId="Tekstpodstawowy31">
    <w:name w:val="Tekst podstawowy 31"/>
    <w:basedOn w:val="Normalny"/>
    <w:rsid w:val="006B2F7F"/>
    <w:pPr>
      <w:overflowPunct w:val="0"/>
      <w:autoSpaceDE w:val="0"/>
      <w:autoSpaceDN w:val="0"/>
      <w:adjustRightInd w:val="0"/>
      <w:spacing w:after="0" w:line="240" w:lineRule="auto"/>
      <w:jc w:val="both"/>
    </w:pPr>
    <w:rPr>
      <w:rFonts w:ascii="Arial" w:eastAsia="Times New Roman" w:hAnsi="Arial" w:cs="Times New Roman"/>
      <w:i/>
      <w:sz w:val="24"/>
      <w:szCs w:val="20"/>
      <w:lang w:eastAsia="pl-PL"/>
    </w:rPr>
  </w:style>
  <w:style w:type="paragraph" w:customStyle="1" w:styleId="Nag3wek1">
    <w:name w:val="Nag3ówek 1"/>
    <w:basedOn w:val="Normalny"/>
    <w:next w:val="Normalny"/>
    <w:rsid w:val="006B2F7F"/>
    <w:pPr>
      <w:widowControl w:val="0"/>
      <w:autoSpaceDE w:val="0"/>
      <w:autoSpaceDN w:val="0"/>
      <w:adjustRightInd w:val="0"/>
      <w:spacing w:after="0" w:line="240" w:lineRule="auto"/>
    </w:pPr>
    <w:rPr>
      <w:rFonts w:ascii="TimesNewRoman,Bold" w:eastAsia="Times New Roman" w:hAnsi="TimesNewRoman,Bold" w:cs="TimesNewRoman,Bold"/>
      <w:sz w:val="24"/>
      <w:szCs w:val="24"/>
      <w:lang w:eastAsia="pl-PL"/>
    </w:rPr>
  </w:style>
  <w:style w:type="paragraph" w:customStyle="1" w:styleId="ust">
    <w:name w:val="ust"/>
    <w:rsid w:val="006B2F7F"/>
    <w:pPr>
      <w:autoSpaceDE w:val="0"/>
      <w:autoSpaceDN w:val="0"/>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rsid w:val="006B2F7F"/>
    <w:pPr>
      <w:autoSpaceDE w:val="0"/>
      <w:autoSpaceDN w:val="0"/>
      <w:spacing w:before="60" w:after="60" w:line="240" w:lineRule="auto"/>
      <w:ind w:left="851" w:hanging="295"/>
      <w:jc w:val="both"/>
    </w:pPr>
    <w:rPr>
      <w:rFonts w:ascii="Times New Roman" w:eastAsia="Times New Roman" w:hAnsi="Times New Roman" w:cs="Times New Roman"/>
      <w:sz w:val="24"/>
      <w:szCs w:val="24"/>
      <w:lang w:eastAsia="pl-PL"/>
    </w:rPr>
  </w:style>
  <w:style w:type="paragraph" w:customStyle="1" w:styleId="tyt">
    <w:name w:val="tyt"/>
    <w:basedOn w:val="Normalny"/>
    <w:rsid w:val="006B2F7F"/>
    <w:pPr>
      <w:keepNext/>
      <w:autoSpaceDE w:val="0"/>
      <w:autoSpaceDN w:val="0"/>
      <w:spacing w:before="60" w:after="60" w:line="240" w:lineRule="auto"/>
      <w:jc w:val="center"/>
    </w:pPr>
    <w:rPr>
      <w:rFonts w:ascii="Times New Roman" w:eastAsia="Times New Roman" w:hAnsi="Times New Roman" w:cs="Times New Roman"/>
      <w:b/>
      <w:bCs/>
      <w:sz w:val="24"/>
      <w:szCs w:val="24"/>
      <w:lang w:eastAsia="pl-PL"/>
    </w:rPr>
  </w:style>
  <w:style w:type="paragraph" w:styleId="NormalnyWeb">
    <w:name w:val="Normal (Web)"/>
    <w:basedOn w:val="Normalny"/>
    <w:uiPriority w:val="99"/>
    <w:rsid w:val="006B2F7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Lista4">
    <w:name w:val="List 4"/>
    <w:basedOn w:val="Normalny"/>
    <w:rsid w:val="006B2F7F"/>
    <w:pPr>
      <w:spacing w:after="0" w:line="240" w:lineRule="auto"/>
      <w:ind w:left="1132" w:hanging="283"/>
    </w:pPr>
    <w:rPr>
      <w:rFonts w:ascii="Times New Roman" w:eastAsia="Times New Roman" w:hAnsi="Times New Roman" w:cs="Times New Roman"/>
      <w:sz w:val="24"/>
      <w:szCs w:val="24"/>
      <w:lang w:eastAsia="pl-PL"/>
    </w:rPr>
  </w:style>
  <w:style w:type="paragraph" w:styleId="Tytu">
    <w:name w:val="Title"/>
    <w:basedOn w:val="Normalny"/>
    <w:link w:val="TytuZnak"/>
    <w:qFormat/>
    <w:rsid w:val="006B2F7F"/>
    <w:pPr>
      <w:spacing w:after="0" w:line="360" w:lineRule="auto"/>
      <w:jc w:val="center"/>
    </w:pPr>
    <w:rPr>
      <w:rFonts w:ascii="Times New Roman" w:eastAsia="Times New Roman" w:hAnsi="Times New Roman" w:cs="Times New Roman"/>
      <w:b/>
      <w:bCs/>
      <w:sz w:val="24"/>
      <w:szCs w:val="24"/>
      <w:lang w:eastAsia="pl-PL"/>
    </w:rPr>
  </w:style>
  <w:style w:type="character" w:customStyle="1" w:styleId="TytuZnak">
    <w:name w:val="Tytuł Znak"/>
    <w:basedOn w:val="Domylnaczcionkaakapitu"/>
    <w:link w:val="Tytu"/>
    <w:rsid w:val="006B2F7F"/>
    <w:rPr>
      <w:rFonts w:ascii="Times New Roman" w:eastAsia="Times New Roman" w:hAnsi="Times New Roman" w:cs="Times New Roman"/>
      <w:b/>
      <w:bCs/>
      <w:sz w:val="24"/>
      <w:szCs w:val="24"/>
      <w:lang w:eastAsia="pl-PL"/>
    </w:rPr>
  </w:style>
  <w:style w:type="paragraph" w:styleId="Lista-kontynuacja2">
    <w:name w:val="List Continue 2"/>
    <w:basedOn w:val="Normalny"/>
    <w:rsid w:val="006B2F7F"/>
    <w:pPr>
      <w:spacing w:after="120" w:line="240" w:lineRule="auto"/>
      <w:ind w:left="566"/>
    </w:pPr>
    <w:rPr>
      <w:rFonts w:ascii="Times New Roman" w:eastAsia="Times New Roman" w:hAnsi="Times New Roman" w:cs="Times New Roman"/>
      <w:sz w:val="24"/>
      <w:szCs w:val="24"/>
      <w:lang w:eastAsia="pl-PL"/>
    </w:rPr>
  </w:style>
  <w:style w:type="character" w:styleId="Pogrubienie">
    <w:name w:val="Strong"/>
    <w:uiPriority w:val="22"/>
    <w:qFormat/>
    <w:rsid w:val="006B2F7F"/>
    <w:rPr>
      <w:b/>
      <w:bCs/>
    </w:rPr>
  </w:style>
  <w:style w:type="paragraph" w:styleId="Tekstprzypisudolnego">
    <w:name w:val="footnote text"/>
    <w:basedOn w:val="Normalny"/>
    <w:link w:val="TekstprzypisudolnegoZnak"/>
    <w:uiPriority w:val="99"/>
    <w:rsid w:val="006B2F7F"/>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rsid w:val="006B2F7F"/>
    <w:rPr>
      <w:rFonts w:ascii="Times New Roman" w:eastAsia="Times New Roman" w:hAnsi="Times New Roman" w:cs="Times New Roman"/>
      <w:sz w:val="20"/>
      <w:szCs w:val="20"/>
      <w:lang w:eastAsia="pl-PL"/>
    </w:rPr>
  </w:style>
  <w:style w:type="character" w:styleId="Odwoanieprzypisudolnego">
    <w:name w:val="footnote reference"/>
    <w:uiPriority w:val="99"/>
    <w:rsid w:val="006B2F7F"/>
    <w:rPr>
      <w:vertAlign w:val="superscript"/>
    </w:rPr>
  </w:style>
  <w:style w:type="character" w:customStyle="1" w:styleId="ZnakZnak">
    <w:name w:val="Znak Znak"/>
    <w:rsid w:val="006B2F7F"/>
    <w:rPr>
      <w:b/>
      <w:sz w:val="32"/>
      <w:lang w:val="pl-PL" w:eastAsia="pl-PL" w:bidi="ar-SA"/>
    </w:rPr>
  </w:style>
  <w:style w:type="paragraph" w:customStyle="1" w:styleId="Znak">
    <w:name w:val="Znak"/>
    <w:basedOn w:val="Normalny"/>
    <w:rsid w:val="006B2F7F"/>
    <w:pPr>
      <w:spacing w:after="0" w:line="240" w:lineRule="auto"/>
    </w:pPr>
    <w:rPr>
      <w:rFonts w:ascii="Times New Roman" w:eastAsia="Times New Roman" w:hAnsi="Times New Roman" w:cs="Times New Roman"/>
      <w:sz w:val="24"/>
      <w:szCs w:val="24"/>
      <w:lang w:eastAsia="pl-PL"/>
    </w:rPr>
  </w:style>
  <w:style w:type="character" w:customStyle="1" w:styleId="textbold">
    <w:name w:val="text bold"/>
    <w:basedOn w:val="Domylnaczcionkaakapitu"/>
    <w:rsid w:val="006B2F7F"/>
  </w:style>
  <w:style w:type="character" w:customStyle="1" w:styleId="text">
    <w:name w:val="text"/>
    <w:basedOn w:val="Domylnaczcionkaakapitu"/>
    <w:rsid w:val="006B2F7F"/>
  </w:style>
  <w:style w:type="paragraph" w:customStyle="1" w:styleId="khtitle">
    <w:name w:val="kh_title"/>
    <w:basedOn w:val="Normalny"/>
    <w:rsid w:val="006B2F7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Podtytu">
    <w:name w:val="Subtitle"/>
    <w:basedOn w:val="Normalny"/>
    <w:next w:val="Tekstpodstawowy"/>
    <w:link w:val="PodtytuZnak"/>
    <w:qFormat/>
    <w:rsid w:val="006B2F7F"/>
    <w:pPr>
      <w:keepNext/>
      <w:suppressAutoHyphens/>
      <w:spacing w:before="240" w:after="120" w:line="240" w:lineRule="auto"/>
      <w:jc w:val="center"/>
    </w:pPr>
    <w:rPr>
      <w:rFonts w:ascii="Arial" w:eastAsia="Lucida Sans Unicode" w:hAnsi="Arial" w:cs="Tahoma"/>
      <w:i/>
      <w:iCs/>
      <w:sz w:val="28"/>
      <w:szCs w:val="28"/>
      <w:lang w:eastAsia="ar-SA"/>
    </w:rPr>
  </w:style>
  <w:style w:type="character" w:customStyle="1" w:styleId="PodtytuZnak">
    <w:name w:val="Podtytuł Znak"/>
    <w:basedOn w:val="Domylnaczcionkaakapitu"/>
    <w:link w:val="Podtytu"/>
    <w:rsid w:val="006B2F7F"/>
    <w:rPr>
      <w:rFonts w:ascii="Arial" w:eastAsia="Lucida Sans Unicode" w:hAnsi="Arial" w:cs="Tahoma"/>
      <w:i/>
      <w:iCs/>
      <w:sz w:val="28"/>
      <w:szCs w:val="28"/>
      <w:lang w:eastAsia="ar-SA"/>
    </w:rPr>
  </w:style>
  <w:style w:type="paragraph" w:styleId="Tekstprzypisukocowego">
    <w:name w:val="endnote text"/>
    <w:basedOn w:val="Normalny"/>
    <w:link w:val="TekstprzypisukocowegoZnak"/>
    <w:semiHidden/>
    <w:rsid w:val="006B2F7F"/>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semiHidden/>
    <w:rsid w:val="006B2F7F"/>
    <w:rPr>
      <w:rFonts w:ascii="Times New Roman" w:eastAsia="Times New Roman" w:hAnsi="Times New Roman" w:cs="Times New Roman"/>
      <w:sz w:val="20"/>
      <w:szCs w:val="20"/>
      <w:lang w:eastAsia="pl-PL"/>
    </w:rPr>
  </w:style>
  <w:style w:type="character" w:styleId="Odwoanieprzypisukocowego">
    <w:name w:val="endnote reference"/>
    <w:semiHidden/>
    <w:rsid w:val="006B2F7F"/>
    <w:rPr>
      <w:vertAlign w:val="superscript"/>
    </w:rPr>
  </w:style>
  <w:style w:type="paragraph" w:customStyle="1" w:styleId="Akapitzlist1">
    <w:name w:val="Akapit z listą1"/>
    <w:basedOn w:val="Normalny"/>
    <w:rsid w:val="006B2F7F"/>
    <w:pPr>
      <w:spacing w:after="0" w:line="240" w:lineRule="auto"/>
      <w:ind w:left="720"/>
    </w:pPr>
    <w:rPr>
      <w:rFonts w:ascii="Times New Roman" w:eastAsia="Times New Roman" w:hAnsi="Times New Roman" w:cs="Times New Roman"/>
      <w:sz w:val="24"/>
      <w:szCs w:val="24"/>
      <w:lang w:eastAsia="pl-PL"/>
    </w:rPr>
  </w:style>
  <w:style w:type="paragraph" w:customStyle="1" w:styleId="Akapitzlist2">
    <w:name w:val="Akapit z listą2"/>
    <w:basedOn w:val="Normalny"/>
    <w:rsid w:val="006B2F7F"/>
    <w:pPr>
      <w:widowControl w:val="0"/>
      <w:overflowPunct w:val="0"/>
      <w:autoSpaceDE w:val="0"/>
      <w:autoSpaceDN w:val="0"/>
      <w:adjustRightInd w:val="0"/>
      <w:spacing w:after="0" w:line="240" w:lineRule="auto"/>
      <w:ind w:left="720"/>
      <w:contextualSpacing/>
    </w:pPr>
    <w:rPr>
      <w:rFonts w:ascii="Times New Roman" w:eastAsia="Times New Roman" w:hAnsi="Times New Roman" w:cs="Times New Roman"/>
      <w:kern w:val="28"/>
      <w:sz w:val="20"/>
      <w:szCs w:val="20"/>
      <w:lang w:eastAsia="pl-PL"/>
    </w:rPr>
  </w:style>
  <w:style w:type="paragraph" w:customStyle="1" w:styleId="Znak3ZnakZnak">
    <w:name w:val="Znak3 Znak Znak"/>
    <w:basedOn w:val="Normalny"/>
    <w:rsid w:val="006B2F7F"/>
    <w:pPr>
      <w:spacing w:after="0" w:line="240" w:lineRule="auto"/>
    </w:pPr>
    <w:rPr>
      <w:rFonts w:ascii="Times New Roman" w:eastAsia="Times New Roman" w:hAnsi="Times New Roman" w:cs="Times New Roman"/>
      <w:sz w:val="24"/>
      <w:szCs w:val="24"/>
      <w:lang w:eastAsia="pl-PL"/>
    </w:rPr>
  </w:style>
  <w:style w:type="paragraph" w:styleId="Tekstdymka">
    <w:name w:val="Balloon Text"/>
    <w:basedOn w:val="Normalny"/>
    <w:link w:val="TekstdymkaZnak"/>
    <w:rsid w:val="006B2F7F"/>
    <w:pPr>
      <w:spacing w:after="0" w:line="240" w:lineRule="auto"/>
    </w:pPr>
    <w:rPr>
      <w:rFonts w:ascii="Segoe UI" w:eastAsia="Times New Roman" w:hAnsi="Segoe UI" w:cs="Times New Roman"/>
      <w:sz w:val="18"/>
      <w:szCs w:val="18"/>
      <w:lang w:val="x-none" w:eastAsia="x-none"/>
    </w:rPr>
  </w:style>
  <w:style w:type="character" w:customStyle="1" w:styleId="TekstdymkaZnak">
    <w:name w:val="Tekst dymka Znak"/>
    <w:basedOn w:val="Domylnaczcionkaakapitu"/>
    <w:link w:val="Tekstdymka"/>
    <w:rsid w:val="006B2F7F"/>
    <w:rPr>
      <w:rFonts w:ascii="Segoe UI" w:eastAsia="Times New Roman" w:hAnsi="Segoe UI" w:cs="Times New Roman"/>
      <w:sz w:val="18"/>
      <w:szCs w:val="18"/>
      <w:lang w:val="x-none" w:eastAsia="x-none"/>
    </w:rPr>
  </w:style>
  <w:style w:type="paragraph" w:styleId="Akapitzlist">
    <w:name w:val="List Paragraph"/>
    <w:aliases w:val="CW_Lista,Wypunktowanie,Nagłówek_JP,Rysunek,Obiekt,List Paragraph1,naglowek,BulletC,Numerowanie,List Paragraph,Akapit z listą BS,Kolorowa lista — akcent 11,Akapit z listą4,Podsis rysunku,T_SZ_List Paragraph,L1,Akapit z listą5,Wyliczanie,b1"/>
    <w:basedOn w:val="Normalny"/>
    <w:link w:val="AkapitzlistZnak"/>
    <w:uiPriority w:val="34"/>
    <w:qFormat/>
    <w:rsid w:val="006B2F7F"/>
    <w:pPr>
      <w:spacing w:after="0" w:line="240" w:lineRule="auto"/>
      <w:ind w:left="708"/>
    </w:pPr>
    <w:rPr>
      <w:rFonts w:ascii="Times New Roman" w:eastAsia="Times New Roman" w:hAnsi="Times New Roman" w:cs="Times New Roman"/>
      <w:sz w:val="20"/>
      <w:szCs w:val="20"/>
      <w:lang w:eastAsia="pl-PL"/>
    </w:rPr>
  </w:style>
  <w:style w:type="table" w:customStyle="1" w:styleId="Tabela-Siatka1">
    <w:name w:val="Tabela - Siatka1"/>
    <w:basedOn w:val="Standardowy"/>
    <w:next w:val="Tabela-Siatka"/>
    <w:uiPriority w:val="59"/>
    <w:rsid w:val="006B2F7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
    <w:name w:val="1 / 1.1 / 1.1.14"/>
    <w:basedOn w:val="Bezlisty"/>
    <w:next w:val="111111"/>
    <w:rsid w:val="006B2F7F"/>
  </w:style>
  <w:style w:type="numbering" w:styleId="111111">
    <w:name w:val="Outline List 2"/>
    <w:basedOn w:val="Bezlisty"/>
    <w:rsid w:val="006B2F7F"/>
    <w:pPr>
      <w:numPr>
        <w:numId w:val="13"/>
      </w:numPr>
    </w:pPr>
  </w:style>
  <w:style w:type="paragraph" w:customStyle="1" w:styleId="Tekstpodstawowy311">
    <w:name w:val="Tekst podstawowy 311"/>
    <w:basedOn w:val="Normalny"/>
    <w:rsid w:val="006B2F7F"/>
    <w:pPr>
      <w:overflowPunct w:val="0"/>
      <w:autoSpaceDE w:val="0"/>
      <w:autoSpaceDN w:val="0"/>
      <w:adjustRightInd w:val="0"/>
      <w:spacing w:after="0" w:line="240" w:lineRule="auto"/>
      <w:jc w:val="both"/>
    </w:pPr>
    <w:rPr>
      <w:rFonts w:ascii="Arial" w:eastAsia="Times New Roman" w:hAnsi="Arial" w:cs="Arial"/>
      <w:i/>
      <w:iCs/>
      <w:sz w:val="24"/>
      <w:szCs w:val="24"/>
      <w:lang w:eastAsia="pl-PL"/>
    </w:rPr>
  </w:style>
  <w:style w:type="character" w:styleId="Odwoaniedokomentarza">
    <w:name w:val="annotation reference"/>
    <w:rsid w:val="006B2F7F"/>
    <w:rPr>
      <w:sz w:val="16"/>
      <w:szCs w:val="16"/>
    </w:rPr>
  </w:style>
  <w:style w:type="paragraph" w:styleId="Tekstkomentarza">
    <w:name w:val="annotation text"/>
    <w:basedOn w:val="Normalny"/>
    <w:link w:val="TekstkomentarzaZnak"/>
    <w:rsid w:val="006B2F7F"/>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rsid w:val="006B2F7F"/>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rsid w:val="006B2F7F"/>
    <w:rPr>
      <w:b/>
      <w:bCs/>
      <w:lang w:val="x-none" w:eastAsia="x-none"/>
    </w:rPr>
  </w:style>
  <w:style w:type="character" w:customStyle="1" w:styleId="TematkomentarzaZnak">
    <w:name w:val="Temat komentarza Znak"/>
    <w:basedOn w:val="TekstkomentarzaZnak"/>
    <w:link w:val="Tematkomentarza"/>
    <w:rsid w:val="006B2F7F"/>
    <w:rPr>
      <w:rFonts w:ascii="Times New Roman" w:eastAsia="Times New Roman" w:hAnsi="Times New Roman" w:cs="Times New Roman"/>
      <w:b/>
      <w:bCs/>
      <w:sz w:val="20"/>
      <w:szCs w:val="20"/>
      <w:lang w:val="x-none" w:eastAsia="x-none"/>
    </w:rPr>
  </w:style>
  <w:style w:type="numbering" w:customStyle="1" w:styleId="Styl4">
    <w:name w:val="Styl4"/>
    <w:uiPriority w:val="99"/>
    <w:rsid w:val="006B2F7F"/>
    <w:pPr>
      <w:numPr>
        <w:numId w:val="16"/>
      </w:numPr>
    </w:pPr>
  </w:style>
  <w:style w:type="table" w:customStyle="1" w:styleId="Tabela-Siatka2">
    <w:name w:val="Tabela - Siatka2"/>
    <w:basedOn w:val="Standardowy"/>
    <w:next w:val="Tabela-Siatka"/>
    <w:uiPriority w:val="39"/>
    <w:rsid w:val="006B2F7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CW_Lista Znak,Wypunktowanie Znak,Nagłówek_JP Znak,Rysunek Znak,Obiekt Znak,List Paragraph1 Znak,naglowek Znak,BulletC Znak,Numerowanie Znak,List Paragraph Znak,Akapit z listą BS Znak,Kolorowa lista — akcent 11 Znak,L1 Znak,b1 Znak"/>
    <w:link w:val="Akapitzlist"/>
    <w:uiPriority w:val="34"/>
    <w:qFormat/>
    <w:rsid w:val="006B2F7F"/>
    <w:rPr>
      <w:rFonts w:ascii="Times New Roman" w:eastAsia="Times New Roman" w:hAnsi="Times New Roman" w:cs="Times New Roman"/>
      <w:sz w:val="20"/>
      <w:szCs w:val="20"/>
      <w:lang w:eastAsia="pl-PL"/>
    </w:rPr>
  </w:style>
  <w:style w:type="paragraph" w:styleId="Zwykytekst">
    <w:name w:val="Plain Text"/>
    <w:basedOn w:val="Normalny"/>
    <w:link w:val="ZwykytekstZnak"/>
    <w:rsid w:val="006B2F7F"/>
    <w:pPr>
      <w:autoSpaceDE w:val="0"/>
      <w:autoSpaceDN w:val="0"/>
      <w:spacing w:before="90" w:after="0" w:line="380" w:lineRule="atLeast"/>
      <w:jc w:val="both"/>
    </w:pPr>
    <w:rPr>
      <w:rFonts w:ascii="Courier New" w:eastAsia="Times New Roman" w:hAnsi="Courier New" w:cs="Times New Roman"/>
      <w:w w:val="89"/>
      <w:sz w:val="25"/>
      <w:szCs w:val="20"/>
      <w:lang w:val="x-none" w:eastAsia="x-none"/>
    </w:rPr>
  </w:style>
  <w:style w:type="character" w:customStyle="1" w:styleId="ZwykytekstZnak">
    <w:name w:val="Zwykły tekst Znak"/>
    <w:basedOn w:val="Domylnaczcionkaakapitu"/>
    <w:link w:val="Zwykytekst"/>
    <w:rsid w:val="006B2F7F"/>
    <w:rPr>
      <w:rFonts w:ascii="Courier New" w:eastAsia="Times New Roman" w:hAnsi="Courier New" w:cs="Times New Roman"/>
      <w:w w:val="89"/>
      <w:sz w:val="25"/>
      <w:szCs w:val="20"/>
      <w:lang w:val="x-none" w:eastAsia="x-none"/>
    </w:rPr>
  </w:style>
  <w:style w:type="character" w:customStyle="1" w:styleId="apple-converted-space">
    <w:name w:val="apple-converted-space"/>
    <w:rsid w:val="006B2F7F"/>
  </w:style>
  <w:style w:type="numbering" w:customStyle="1" w:styleId="Bezlisty11">
    <w:name w:val="Bez listy11"/>
    <w:next w:val="Bezlisty"/>
    <w:semiHidden/>
    <w:rsid w:val="006B2F7F"/>
  </w:style>
  <w:style w:type="character" w:customStyle="1" w:styleId="WW8Num3z0">
    <w:name w:val="WW8Num3z0"/>
    <w:rsid w:val="006B2F7F"/>
    <w:rPr>
      <w:rFonts w:ascii="Symbol" w:hAnsi="Symbol" w:cs="Symbol"/>
    </w:rPr>
  </w:style>
  <w:style w:type="character" w:customStyle="1" w:styleId="WW8Num3z2">
    <w:name w:val="WW8Num3z2"/>
    <w:rsid w:val="006B2F7F"/>
    <w:rPr>
      <w:rFonts w:ascii="Wingdings" w:hAnsi="Wingdings" w:cs="Wingdings"/>
    </w:rPr>
  </w:style>
  <w:style w:type="character" w:customStyle="1" w:styleId="WW8Num3z4">
    <w:name w:val="WW8Num3z4"/>
    <w:rsid w:val="006B2F7F"/>
    <w:rPr>
      <w:rFonts w:ascii="Courier New" w:hAnsi="Courier New" w:cs="Courier New"/>
    </w:rPr>
  </w:style>
  <w:style w:type="character" w:customStyle="1" w:styleId="WW8Num4z1">
    <w:name w:val="WW8Num4z1"/>
    <w:rsid w:val="006B2F7F"/>
    <w:rPr>
      <w:rFonts w:ascii="Courier New" w:hAnsi="Courier New" w:cs="Courier New"/>
    </w:rPr>
  </w:style>
  <w:style w:type="character" w:customStyle="1" w:styleId="WW8Num4z2">
    <w:name w:val="WW8Num4z2"/>
    <w:rsid w:val="006B2F7F"/>
    <w:rPr>
      <w:rFonts w:ascii="Wingdings" w:hAnsi="Wingdings" w:cs="Wingdings"/>
    </w:rPr>
  </w:style>
  <w:style w:type="character" w:customStyle="1" w:styleId="WW8Num4z3">
    <w:name w:val="WW8Num4z3"/>
    <w:rsid w:val="006B2F7F"/>
    <w:rPr>
      <w:rFonts w:ascii="Symbol" w:hAnsi="Symbol" w:cs="Symbol"/>
    </w:rPr>
  </w:style>
  <w:style w:type="character" w:customStyle="1" w:styleId="WW8Num5z0">
    <w:name w:val="WW8Num5z0"/>
    <w:rsid w:val="006B2F7F"/>
    <w:rPr>
      <w:rFonts w:ascii="Symbol" w:hAnsi="Symbol" w:cs="Symbol"/>
    </w:rPr>
  </w:style>
  <w:style w:type="character" w:customStyle="1" w:styleId="WW8Num5z1">
    <w:name w:val="WW8Num5z1"/>
    <w:rsid w:val="006B2F7F"/>
    <w:rPr>
      <w:rFonts w:ascii="Courier New" w:hAnsi="Courier New" w:cs="Courier New"/>
    </w:rPr>
  </w:style>
  <w:style w:type="character" w:customStyle="1" w:styleId="WW8Num5z2">
    <w:name w:val="WW8Num5z2"/>
    <w:rsid w:val="006B2F7F"/>
    <w:rPr>
      <w:rFonts w:ascii="Wingdings" w:hAnsi="Wingdings" w:cs="Wingdings"/>
    </w:rPr>
  </w:style>
  <w:style w:type="character" w:customStyle="1" w:styleId="WW8Num8z0">
    <w:name w:val="WW8Num8z0"/>
    <w:rsid w:val="006B2F7F"/>
    <w:rPr>
      <w:rFonts w:ascii="Symbol" w:hAnsi="Symbol" w:cs="Symbol"/>
    </w:rPr>
  </w:style>
  <w:style w:type="character" w:customStyle="1" w:styleId="WW8Num8z2">
    <w:name w:val="WW8Num8z2"/>
    <w:rsid w:val="006B2F7F"/>
    <w:rPr>
      <w:rFonts w:ascii="Wingdings" w:hAnsi="Wingdings" w:cs="Wingdings"/>
    </w:rPr>
  </w:style>
  <w:style w:type="character" w:customStyle="1" w:styleId="WW8Num8z4">
    <w:name w:val="WW8Num8z4"/>
    <w:rsid w:val="006B2F7F"/>
    <w:rPr>
      <w:rFonts w:ascii="Courier New" w:hAnsi="Courier New" w:cs="Courier New"/>
    </w:rPr>
  </w:style>
  <w:style w:type="character" w:customStyle="1" w:styleId="WW8Num10z0">
    <w:name w:val="WW8Num10z0"/>
    <w:rsid w:val="006B2F7F"/>
    <w:rPr>
      <w:rFonts w:ascii="Symbol" w:hAnsi="Symbol" w:cs="Symbol"/>
    </w:rPr>
  </w:style>
  <w:style w:type="character" w:customStyle="1" w:styleId="WW8Num10z4">
    <w:name w:val="WW8Num10z4"/>
    <w:rsid w:val="006B2F7F"/>
    <w:rPr>
      <w:rFonts w:ascii="Courier New" w:hAnsi="Courier New" w:cs="Courier New"/>
    </w:rPr>
  </w:style>
  <w:style w:type="character" w:customStyle="1" w:styleId="WW8Num10z5">
    <w:name w:val="WW8Num10z5"/>
    <w:rsid w:val="006B2F7F"/>
    <w:rPr>
      <w:rFonts w:ascii="Wingdings" w:hAnsi="Wingdings" w:cs="Wingdings"/>
    </w:rPr>
  </w:style>
  <w:style w:type="character" w:customStyle="1" w:styleId="WW8Num12z0">
    <w:name w:val="WW8Num12z0"/>
    <w:rsid w:val="006B2F7F"/>
    <w:rPr>
      <w:b w:val="0"/>
    </w:rPr>
  </w:style>
  <w:style w:type="character" w:customStyle="1" w:styleId="WW8Num14z0">
    <w:name w:val="WW8Num14z0"/>
    <w:rsid w:val="006B2F7F"/>
    <w:rPr>
      <w:rFonts w:ascii="Symbol" w:hAnsi="Symbol" w:cs="Symbol"/>
    </w:rPr>
  </w:style>
  <w:style w:type="character" w:customStyle="1" w:styleId="Domylnaczcionkaakapitu1">
    <w:name w:val="Domyślna czcionka akapitu1"/>
    <w:rsid w:val="006B2F7F"/>
  </w:style>
  <w:style w:type="character" w:customStyle="1" w:styleId="Odwoaniedokomentarza1">
    <w:name w:val="Odwołanie do komentarza1"/>
    <w:rsid w:val="006B2F7F"/>
    <w:rPr>
      <w:sz w:val="16"/>
      <w:szCs w:val="16"/>
    </w:rPr>
  </w:style>
  <w:style w:type="paragraph" w:customStyle="1" w:styleId="Nagwek10">
    <w:name w:val="Nagłówek1"/>
    <w:basedOn w:val="Normalny"/>
    <w:next w:val="Tekstpodstawowy"/>
    <w:rsid w:val="006B2F7F"/>
    <w:pPr>
      <w:keepNext/>
      <w:suppressAutoHyphens/>
      <w:spacing w:before="240" w:after="120" w:line="240" w:lineRule="auto"/>
    </w:pPr>
    <w:rPr>
      <w:rFonts w:ascii="Arial" w:eastAsia="Lucida Sans Unicode" w:hAnsi="Arial" w:cs="Mangal"/>
      <w:sz w:val="28"/>
      <w:szCs w:val="28"/>
      <w:lang w:eastAsia="zh-CN"/>
    </w:rPr>
  </w:style>
  <w:style w:type="paragraph" w:styleId="Legenda">
    <w:name w:val="caption"/>
    <w:basedOn w:val="Normalny"/>
    <w:qFormat/>
    <w:rsid w:val="006B2F7F"/>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Indeks">
    <w:name w:val="Indeks"/>
    <w:basedOn w:val="Normalny"/>
    <w:rsid w:val="006B2F7F"/>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Tekstpodstawowywcity21">
    <w:name w:val="Tekst podstawowy wcięty 21"/>
    <w:basedOn w:val="Normalny"/>
    <w:rsid w:val="006B2F7F"/>
    <w:pPr>
      <w:suppressAutoHyphens/>
      <w:spacing w:after="0" w:line="240" w:lineRule="auto"/>
      <w:ind w:left="1080" w:hanging="360"/>
      <w:jc w:val="both"/>
    </w:pPr>
    <w:rPr>
      <w:rFonts w:ascii="Times New Roman" w:eastAsia="Times New Roman" w:hAnsi="Times New Roman" w:cs="Times New Roman"/>
      <w:sz w:val="24"/>
      <w:szCs w:val="24"/>
      <w:lang w:eastAsia="zh-CN"/>
    </w:rPr>
  </w:style>
  <w:style w:type="paragraph" w:customStyle="1" w:styleId="Tekstpodstawowywcity31">
    <w:name w:val="Tekst podstawowy wcięty 31"/>
    <w:basedOn w:val="Normalny"/>
    <w:rsid w:val="006B2F7F"/>
    <w:pPr>
      <w:suppressAutoHyphens/>
      <w:spacing w:after="0" w:line="240" w:lineRule="auto"/>
      <w:ind w:left="480" w:hanging="480"/>
      <w:jc w:val="both"/>
    </w:pPr>
    <w:rPr>
      <w:rFonts w:ascii="Times New Roman" w:eastAsia="Times New Roman" w:hAnsi="Times New Roman" w:cs="Times New Roman"/>
      <w:bCs/>
      <w:sz w:val="24"/>
      <w:szCs w:val="24"/>
      <w:lang w:eastAsia="zh-CN"/>
    </w:rPr>
  </w:style>
  <w:style w:type="paragraph" w:customStyle="1" w:styleId="Tekstkomentarza1">
    <w:name w:val="Tekst komentarza1"/>
    <w:basedOn w:val="Normalny"/>
    <w:rsid w:val="006B2F7F"/>
    <w:pPr>
      <w:suppressAutoHyphens/>
      <w:spacing w:after="0" w:line="240" w:lineRule="auto"/>
    </w:pPr>
    <w:rPr>
      <w:rFonts w:ascii="Times New Roman" w:eastAsia="Times New Roman" w:hAnsi="Times New Roman" w:cs="Times New Roman"/>
      <w:sz w:val="20"/>
      <w:szCs w:val="20"/>
      <w:lang w:eastAsia="zh-CN"/>
    </w:rPr>
  </w:style>
  <w:style w:type="paragraph" w:customStyle="1" w:styleId="Tekstpodstawowy21">
    <w:name w:val="Tekst podstawowy 21"/>
    <w:basedOn w:val="Normalny"/>
    <w:rsid w:val="006B2F7F"/>
    <w:pPr>
      <w:suppressAutoHyphens/>
      <w:spacing w:after="0" w:line="360" w:lineRule="auto"/>
      <w:jc w:val="both"/>
    </w:pPr>
    <w:rPr>
      <w:rFonts w:ascii="Times New Roman" w:eastAsia="Times New Roman" w:hAnsi="Times New Roman" w:cs="Times New Roman"/>
      <w:sz w:val="24"/>
      <w:szCs w:val="20"/>
      <w:lang w:eastAsia="zh-CN"/>
    </w:rPr>
  </w:style>
  <w:style w:type="paragraph" w:customStyle="1" w:styleId="Zawartoramki">
    <w:name w:val="Zawartość ramki"/>
    <w:basedOn w:val="Tekstpodstawowy"/>
    <w:rsid w:val="006B2F7F"/>
    <w:pPr>
      <w:suppressAutoHyphens/>
      <w:jc w:val="both"/>
    </w:pPr>
    <w:rPr>
      <w:b w:val="0"/>
      <w:sz w:val="24"/>
      <w:lang w:eastAsia="zh-CN"/>
    </w:rPr>
  </w:style>
  <w:style w:type="paragraph" w:styleId="Poprawka">
    <w:name w:val="Revision"/>
    <w:hidden/>
    <w:uiPriority w:val="99"/>
    <w:semiHidden/>
    <w:rsid w:val="006B2F7F"/>
    <w:pPr>
      <w:spacing w:after="0" w:line="240" w:lineRule="auto"/>
    </w:pPr>
    <w:rPr>
      <w:rFonts w:ascii="Times New Roman" w:eastAsia="Times New Roman" w:hAnsi="Times New Roman" w:cs="Times New Roman"/>
      <w:sz w:val="24"/>
      <w:szCs w:val="24"/>
      <w:lang w:eastAsia="zh-CN"/>
    </w:rPr>
  </w:style>
  <w:style w:type="paragraph" w:styleId="Listapunktowana">
    <w:name w:val="List Bullet"/>
    <w:basedOn w:val="Normalny"/>
    <w:uiPriority w:val="99"/>
    <w:unhideWhenUsed/>
    <w:rsid w:val="006B2F7F"/>
    <w:pPr>
      <w:numPr>
        <w:numId w:val="24"/>
      </w:numPr>
      <w:suppressAutoHyphens/>
      <w:spacing w:after="0" w:line="240" w:lineRule="auto"/>
      <w:contextualSpacing/>
    </w:pPr>
    <w:rPr>
      <w:rFonts w:ascii="Times New Roman" w:eastAsia="Times New Roman" w:hAnsi="Times New Roman" w:cs="Times New Roman"/>
      <w:sz w:val="24"/>
      <w:szCs w:val="24"/>
      <w:lang w:eastAsia="zh-CN"/>
    </w:rPr>
  </w:style>
  <w:style w:type="character" w:customStyle="1" w:styleId="Nierozpoznanawzmianka1">
    <w:name w:val="Nierozpoznana wzmianka1"/>
    <w:basedOn w:val="Domylnaczcionkaakapitu"/>
    <w:uiPriority w:val="99"/>
    <w:semiHidden/>
    <w:unhideWhenUsed/>
    <w:rsid w:val="000944E1"/>
    <w:rPr>
      <w:color w:val="605E5C"/>
      <w:shd w:val="clear" w:color="auto" w:fill="E1DFDD"/>
    </w:rPr>
  </w:style>
  <w:style w:type="character" w:customStyle="1" w:styleId="alb">
    <w:name w:val="a_lb"/>
    <w:basedOn w:val="Domylnaczcionkaakapitu"/>
    <w:rsid w:val="00852931"/>
  </w:style>
  <w:style w:type="character" w:customStyle="1" w:styleId="fn-ref">
    <w:name w:val="fn-ref"/>
    <w:basedOn w:val="Domylnaczcionkaakapitu"/>
    <w:rsid w:val="00852931"/>
  </w:style>
  <w:style w:type="paragraph" w:customStyle="1" w:styleId="text-justify">
    <w:name w:val="text-justify"/>
    <w:basedOn w:val="Normalny"/>
    <w:rsid w:val="00852931"/>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Uwydatnienie">
    <w:name w:val="Emphasis"/>
    <w:basedOn w:val="Domylnaczcionkaakapitu"/>
    <w:qFormat/>
    <w:rsid w:val="006B0570"/>
    <w:rPr>
      <w:i/>
      <w:iCs/>
    </w:rPr>
  </w:style>
  <w:style w:type="paragraph" w:customStyle="1" w:styleId="Listapoziom2">
    <w:name w:val="Lista_poziom_2"/>
    <w:basedOn w:val="Normalny"/>
    <w:rsid w:val="00BC4BB5"/>
    <w:pPr>
      <w:numPr>
        <w:numId w:val="37"/>
      </w:numPr>
      <w:spacing w:before="120" w:after="0" w:line="240" w:lineRule="auto"/>
      <w:jc w:val="both"/>
    </w:pPr>
    <w:rPr>
      <w:rFonts w:ascii="Calibri" w:eastAsia="Calibri" w:hAnsi="Calibri" w:cs="Calibri"/>
      <w:kern w:val="2"/>
      <w:lang w:eastAsia="zh-CN"/>
    </w:rPr>
  </w:style>
  <w:style w:type="paragraph" w:customStyle="1" w:styleId="StylIwony">
    <w:name w:val="Styl Iwony"/>
    <w:basedOn w:val="Normalny"/>
    <w:rsid w:val="00176361"/>
    <w:pPr>
      <w:suppressAutoHyphens/>
      <w:spacing w:before="120" w:after="120" w:line="240" w:lineRule="auto"/>
      <w:jc w:val="both"/>
    </w:pPr>
    <w:rPr>
      <w:rFonts w:ascii="Bookman Old Style" w:eastAsia="Calibri" w:hAnsi="Bookman Old Style" w:cs="Bookman Old Style"/>
      <w:sz w:val="24"/>
      <w:szCs w:val="20"/>
      <w:lang w:eastAsia="zh-CN"/>
    </w:rPr>
  </w:style>
  <w:style w:type="character" w:customStyle="1" w:styleId="WW8Num1z0">
    <w:name w:val="WW8Num1z0"/>
    <w:rsid w:val="00176361"/>
  </w:style>
  <w:style w:type="character" w:customStyle="1" w:styleId="WW8Num1z1">
    <w:name w:val="WW8Num1z1"/>
    <w:rsid w:val="00176361"/>
  </w:style>
  <w:style w:type="character" w:customStyle="1" w:styleId="WW8Num1z2">
    <w:name w:val="WW8Num1z2"/>
    <w:rsid w:val="00176361"/>
  </w:style>
  <w:style w:type="character" w:customStyle="1" w:styleId="WW8Num1z3">
    <w:name w:val="WW8Num1z3"/>
    <w:rsid w:val="00176361"/>
  </w:style>
  <w:style w:type="character" w:customStyle="1" w:styleId="WW8Num1z4">
    <w:name w:val="WW8Num1z4"/>
    <w:rsid w:val="00176361"/>
  </w:style>
  <w:style w:type="character" w:customStyle="1" w:styleId="WW8Num1z5">
    <w:name w:val="WW8Num1z5"/>
    <w:rsid w:val="00176361"/>
  </w:style>
  <w:style w:type="character" w:customStyle="1" w:styleId="WW8Num1z6">
    <w:name w:val="WW8Num1z6"/>
    <w:rsid w:val="00176361"/>
  </w:style>
  <w:style w:type="character" w:customStyle="1" w:styleId="WW8Num1z7">
    <w:name w:val="WW8Num1z7"/>
    <w:rsid w:val="00176361"/>
  </w:style>
  <w:style w:type="character" w:customStyle="1" w:styleId="WW8Num1z8">
    <w:name w:val="WW8Num1z8"/>
    <w:rsid w:val="00176361"/>
  </w:style>
  <w:style w:type="character" w:customStyle="1" w:styleId="WW8Num2z0">
    <w:name w:val="WW8Num2z0"/>
    <w:rsid w:val="00176361"/>
    <w:rPr>
      <w:rFonts w:hint="default"/>
    </w:rPr>
  </w:style>
  <w:style w:type="character" w:customStyle="1" w:styleId="WW8Num4z0">
    <w:name w:val="WW8Num4z0"/>
    <w:rsid w:val="00176361"/>
    <w:rPr>
      <w:rFonts w:hint="default"/>
    </w:rPr>
  </w:style>
  <w:style w:type="character" w:customStyle="1" w:styleId="WW8Num6z0">
    <w:name w:val="WW8Num6z0"/>
    <w:rsid w:val="00176361"/>
    <w:rPr>
      <w:rFonts w:ascii="Liberation Serif" w:hAnsi="Liberation Serif" w:cs="Liberation Serif"/>
    </w:rPr>
  </w:style>
  <w:style w:type="character" w:customStyle="1" w:styleId="WW8Num7z0">
    <w:name w:val="WW8Num7z0"/>
    <w:rsid w:val="00176361"/>
  </w:style>
  <w:style w:type="character" w:customStyle="1" w:styleId="WW8Num9z0">
    <w:name w:val="WW8Num9z0"/>
    <w:rsid w:val="00176361"/>
    <w:rPr>
      <w:rFonts w:hint="default"/>
    </w:rPr>
  </w:style>
  <w:style w:type="character" w:customStyle="1" w:styleId="WW8Num9z1">
    <w:name w:val="WW8Num9z1"/>
    <w:rsid w:val="00176361"/>
    <w:rPr>
      <w:rFonts w:cs="Times New Roman" w:hint="default"/>
    </w:rPr>
  </w:style>
  <w:style w:type="character" w:customStyle="1" w:styleId="WW8Num11z0">
    <w:name w:val="WW8Num11z0"/>
    <w:rsid w:val="00176361"/>
    <w:rPr>
      <w:rFonts w:cs="Times New Roman"/>
      <w:b/>
    </w:rPr>
  </w:style>
  <w:style w:type="character" w:customStyle="1" w:styleId="WW8Num12z1">
    <w:name w:val="WW8Num12z1"/>
    <w:rsid w:val="00176361"/>
  </w:style>
  <w:style w:type="character" w:customStyle="1" w:styleId="WW8Num12z2">
    <w:name w:val="WW8Num12z2"/>
    <w:rsid w:val="00176361"/>
  </w:style>
  <w:style w:type="character" w:customStyle="1" w:styleId="WW8Num12z3">
    <w:name w:val="WW8Num12z3"/>
    <w:rsid w:val="00176361"/>
  </w:style>
  <w:style w:type="character" w:customStyle="1" w:styleId="WW8Num12z4">
    <w:name w:val="WW8Num12z4"/>
    <w:rsid w:val="00176361"/>
  </w:style>
  <w:style w:type="character" w:customStyle="1" w:styleId="WW8Num12z5">
    <w:name w:val="WW8Num12z5"/>
    <w:rsid w:val="00176361"/>
  </w:style>
  <w:style w:type="character" w:customStyle="1" w:styleId="WW8Num12z6">
    <w:name w:val="WW8Num12z6"/>
    <w:rsid w:val="00176361"/>
  </w:style>
  <w:style w:type="character" w:customStyle="1" w:styleId="WW8Num12z7">
    <w:name w:val="WW8Num12z7"/>
    <w:rsid w:val="00176361"/>
  </w:style>
  <w:style w:type="character" w:customStyle="1" w:styleId="WW8Num12z8">
    <w:name w:val="WW8Num12z8"/>
    <w:rsid w:val="00176361"/>
  </w:style>
  <w:style w:type="character" w:customStyle="1" w:styleId="WW8Num13z0">
    <w:name w:val="WW8Num13z0"/>
    <w:rsid w:val="00176361"/>
    <w:rPr>
      <w:rFonts w:cs="Times New Roman"/>
    </w:rPr>
  </w:style>
  <w:style w:type="character" w:customStyle="1" w:styleId="WW8Num13z1">
    <w:name w:val="WW8Num13z1"/>
    <w:rsid w:val="00176361"/>
  </w:style>
  <w:style w:type="character" w:customStyle="1" w:styleId="WW8Num13z2">
    <w:name w:val="WW8Num13z2"/>
    <w:rsid w:val="00176361"/>
  </w:style>
  <w:style w:type="character" w:customStyle="1" w:styleId="WW8Num13z3">
    <w:name w:val="WW8Num13z3"/>
    <w:rsid w:val="00176361"/>
  </w:style>
  <w:style w:type="character" w:customStyle="1" w:styleId="WW8Num13z4">
    <w:name w:val="WW8Num13z4"/>
    <w:rsid w:val="00176361"/>
  </w:style>
  <w:style w:type="character" w:customStyle="1" w:styleId="WW8Num13z5">
    <w:name w:val="WW8Num13z5"/>
    <w:rsid w:val="00176361"/>
  </w:style>
  <w:style w:type="character" w:customStyle="1" w:styleId="WW8Num13z6">
    <w:name w:val="WW8Num13z6"/>
    <w:rsid w:val="00176361"/>
  </w:style>
  <w:style w:type="character" w:customStyle="1" w:styleId="WW8Num13z7">
    <w:name w:val="WW8Num13z7"/>
    <w:rsid w:val="00176361"/>
  </w:style>
  <w:style w:type="character" w:customStyle="1" w:styleId="WW8Num13z8">
    <w:name w:val="WW8Num13z8"/>
    <w:rsid w:val="00176361"/>
  </w:style>
  <w:style w:type="character" w:customStyle="1" w:styleId="WW8Num15z0">
    <w:name w:val="WW8Num15z0"/>
    <w:rsid w:val="00176361"/>
    <w:rPr>
      <w:rFonts w:cs="Times New Roman"/>
    </w:rPr>
  </w:style>
  <w:style w:type="character" w:customStyle="1" w:styleId="WW8Num15z1">
    <w:name w:val="WW8Num15z1"/>
    <w:rsid w:val="00176361"/>
  </w:style>
  <w:style w:type="character" w:customStyle="1" w:styleId="WW8Num15z2">
    <w:name w:val="WW8Num15z2"/>
    <w:rsid w:val="00176361"/>
  </w:style>
  <w:style w:type="character" w:customStyle="1" w:styleId="WW8Num15z3">
    <w:name w:val="WW8Num15z3"/>
    <w:rsid w:val="00176361"/>
  </w:style>
  <w:style w:type="character" w:customStyle="1" w:styleId="WW8Num15z4">
    <w:name w:val="WW8Num15z4"/>
    <w:rsid w:val="00176361"/>
  </w:style>
  <w:style w:type="character" w:customStyle="1" w:styleId="WW8Num15z5">
    <w:name w:val="WW8Num15z5"/>
    <w:rsid w:val="00176361"/>
  </w:style>
  <w:style w:type="character" w:customStyle="1" w:styleId="WW8Num15z6">
    <w:name w:val="WW8Num15z6"/>
    <w:rsid w:val="00176361"/>
  </w:style>
  <w:style w:type="character" w:customStyle="1" w:styleId="WW8Num15z7">
    <w:name w:val="WW8Num15z7"/>
    <w:rsid w:val="00176361"/>
  </w:style>
  <w:style w:type="character" w:customStyle="1" w:styleId="WW8Num15z8">
    <w:name w:val="WW8Num15z8"/>
    <w:rsid w:val="00176361"/>
  </w:style>
  <w:style w:type="character" w:customStyle="1" w:styleId="WW8Num16z0">
    <w:name w:val="WW8Num16z0"/>
    <w:rsid w:val="00176361"/>
    <w:rPr>
      <w:rFonts w:cs="Times New Roman"/>
    </w:rPr>
  </w:style>
  <w:style w:type="paragraph" w:customStyle="1" w:styleId="Nagwek20">
    <w:name w:val="Nagłówek2"/>
    <w:basedOn w:val="Normalny"/>
    <w:next w:val="Tekstpodstawowy"/>
    <w:rsid w:val="00176361"/>
    <w:pPr>
      <w:keepNext/>
      <w:suppressAutoHyphens/>
      <w:spacing w:before="240" w:after="120" w:line="240" w:lineRule="auto"/>
    </w:pPr>
    <w:rPr>
      <w:rFonts w:ascii="Liberation Sans" w:eastAsia="Microsoft YaHei" w:hAnsi="Liberation Sans" w:cs="Arial"/>
      <w:sz w:val="28"/>
      <w:szCs w:val="28"/>
      <w:lang w:eastAsia="zh-CN"/>
    </w:rPr>
  </w:style>
  <w:style w:type="paragraph" w:customStyle="1" w:styleId="Gwkaistopka">
    <w:name w:val="Główka i stopka"/>
    <w:basedOn w:val="Normalny"/>
    <w:rsid w:val="00176361"/>
    <w:pPr>
      <w:suppressLineNumbers/>
      <w:tabs>
        <w:tab w:val="center" w:pos="4819"/>
        <w:tab w:val="right" w:pos="9638"/>
      </w:tabs>
      <w:suppressAutoHyphens/>
      <w:spacing w:after="0" w:line="240" w:lineRule="auto"/>
    </w:pPr>
    <w:rPr>
      <w:rFonts w:ascii="Times New Roman" w:eastAsia="Calibri" w:hAnsi="Times New Roman" w:cs="Times New Roman"/>
      <w:sz w:val="24"/>
      <w:szCs w:val="24"/>
      <w:lang w:eastAsia="zh-CN"/>
    </w:rPr>
  </w:style>
  <w:style w:type="paragraph" w:customStyle="1" w:styleId="mainpub">
    <w:name w:val="mainpub"/>
    <w:basedOn w:val="Normalny"/>
    <w:rsid w:val="00176361"/>
    <w:pPr>
      <w:spacing w:before="280" w:after="280" w:line="240" w:lineRule="auto"/>
    </w:pPr>
    <w:rPr>
      <w:rFonts w:ascii="Times New Roman" w:eastAsia="Times New Roman" w:hAnsi="Times New Roman" w:cs="Times New Roman"/>
      <w:sz w:val="24"/>
      <w:szCs w:val="24"/>
      <w:lang w:eastAsia="zh-CN"/>
    </w:rPr>
  </w:style>
  <w:style w:type="paragraph" w:customStyle="1" w:styleId="Zawartotabeli">
    <w:name w:val="Zawartość tabeli"/>
    <w:basedOn w:val="Normalny"/>
    <w:rsid w:val="00176361"/>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Nagwektabeli">
    <w:name w:val="Nagłówek tabeli"/>
    <w:basedOn w:val="Zawartotabeli"/>
    <w:rsid w:val="00176361"/>
    <w:pPr>
      <w:jc w:val="center"/>
    </w:pPr>
    <w:rPr>
      <w:b/>
      <w:bCs/>
    </w:rPr>
  </w:style>
  <w:style w:type="paragraph" w:customStyle="1" w:styleId="xl84">
    <w:name w:val="xl84"/>
    <w:basedOn w:val="Normalny"/>
    <w:rsid w:val="0017636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85">
    <w:name w:val="xl85"/>
    <w:basedOn w:val="Normalny"/>
    <w:rsid w:val="0017636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86">
    <w:name w:val="xl86"/>
    <w:basedOn w:val="Normalny"/>
    <w:rsid w:val="0017636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18"/>
      <w:szCs w:val="18"/>
      <w:lang w:eastAsia="pl-PL"/>
    </w:rPr>
  </w:style>
  <w:style w:type="paragraph" w:customStyle="1" w:styleId="xl87">
    <w:name w:val="xl87"/>
    <w:basedOn w:val="Normalny"/>
    <w:rsid w:val="0017636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88">
    <w:name w:val="xl88"/>
    <w:basedOn w:val="Normalny"/>
    <w:rsid w:val="00176361"/>
    <w:pPr>
      <w:pBdr>
        <w:top w:val="single" w:sz="4" w:space="0" w:color="000000"/>
        <w:left w:val="single" w:sz="4" w:space="0" w:color="000000"/>
        <w:bottom w:val="single" w:sz="4" w:space="0" w:color="000000"/>
        <w:right w:val="single" w:sz="4" w:space="0" w:color="000000"/>
      </w:pBdr>
      <w:shd w:val="clear" w:color="EEEEEE" w:fill="EEEEEE"/>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character" w:customStyle="1" w:styleId="TekstdymkaZnak1">
    <w:name w:val="Tekst dymka Znak1"/>
    <w:basedOn w:val="Domylnaczcionkaakapitu"/>
    <w:uiPriority w:val="99"/>
    <w:semiHidden/>
    <w:rsid w:val="00176361"/>
    <w:rPr>
      <w:rFonts w:ascii="Segoe UI" w:hAnsi="Segoe UI" w:cs="Segoe UI"/>
      <w:sz w:val="18"/>
      <w:szCs w:val="18"/>
    </w:rPr>
  </w:style>
  <w:style w:type="paragraph" w:customStyle="1" w:styleId="2Umowaustppoziom2">
    <w:name w:val="2. Umowa_ustęp_poziom_2"/>
    <w:basedOn w:val="Normalny"/>
    <w:link w:val="2Umowaustppoziom2Znak"/>
    <w:uiPriority w:val="99"/>
    <w:rsid w:val="00176361"/>
    <w:pPr>
      <w:tabs>
        <w:tab w:val="left" w:pos="360"/>
      </w:tabs>
      <w:spacing w:before="120" w:after="0" w:line="240" w:lineRule="auto"/>
      <w:jc w:val="both"/>
    </w:pPr>
    <w:rPr>
      <w:rFonts w:ascii="Calibri" w:eastAsia="Times New Roman" w:hAnsi="Calibri" w:cs="Calibri"/>
      <w:kern w:val="2"/>
      <w:lang w:eastAsia="zh-CN"/>
    </w:rPr>
  </w:style>
  <w:style w:type="paragraph" w:customStyle="1" w:styleId="Standard">
    <w:name w:val="Standard"/>
    <w:rsid w:val="00176361"/>
    <w:pPr>
      <w:suppressAutoHyphens/>
      <w:autoSpaceDN w:val="0"/>
      <w:spacing w:after="0" w:line="240" w:lineRule="auto"/>
      <w:textAlignment w:val="baseline"/>
    </w:pPr>
    <w:rPr>
      <w:rFonts w:ascii="Times New Roman" w:eastAsia="Times New Roman" w:hAnsi="Times New Roman" w:cs="Times New Roman"/>
      <w:kern w:val="3"/>
      <w:sz w:val="28"/>
      <w:szCs w:val="20"/>
      <w:lang w:eastAsia="pl-PL"/>
    </w:rPr>
  </w:style>
  <w:style w:type="character" w:customStyle="1" w:styleId="Nierozpoznanawzmianka2">
    <w:name w:val="Nierozpoznana wzmianka2"/>
    <w:basedOn w:val="Domylnaczcionkaakapitu"/>
    <w:uiPriority w:val="99"/>
    <w:semiHidden/>
    <w:unhideWhenUsed/>
    <w:rsid w:val="00EB69E5"/>
    <w:rPr>
      <w:color w:val="605E5C"/>
      <w:shd w:val="clear" w:color="auto" w:fill="E1DFDD"/>
    </w:rPr>
  </w:style>
  <w:style w:type="character" w:styleId="UyteHipercze">
    <w:name w:val="FollowedHyperlink"/>
    <w:basedOn w:val="Domylnaczcionkaakapitu"/>
    <w:uiPriority w:val="99"/>
    <w:semiHidden/>
    <w:unhideWhenUsed/>
    <w:rsid w:val="00EE7142"/>
    <w:rPr>
      <w:color w:val="954F72" w:themeColor="followedHyperlink"/>
      <w:u w:val="single"/>
    </w:rPr>
  </w:style>
  <w:style w:type="paragraph" w:customStyle="1" w:styleId="tekstost">
    <w:name w:val="tekst ost"/>
    <w:basedOn w:val="Normalny"/>
    <w:rsid w:val="00EE7142"/>
    <w:pPr>
      <w:suppressAutoHyphens/>
      <w:overflowPunct w:val="0"/>
      <w:autoSpaceDE w:val="0"/>
      <w:spacing w:after="0" w:line="240" w:lineRule="auto"/>
      <w:jc w:val="both"/>
    </w:pPr>
    <w:rPr>
      <w:rFonts w:ascii="Times New Roman" w:eastAsia="Times New Roman" w:hAnsi="Times New Roman" w:cs="Times New Roman"/>
      <w:sz w:val="20"/>
      <w:szCs w:val="20"/>
      <w:lang w:eastAsia="zh-CN"/>
    </w:rPr>
  </w:style>
  <w:style w:type="paragraph" w:customStyle="1" w:styleId="Standardowytekst">
    <w:name w:val="Standardowy.tekst"/>
    <w:rsid w:val="00EE7142"/>
    <w:pPr>
      <w:suppressAutoHyphens/>
      <w:overflowPunct w:val="0"/>
      <w:autoSpaceDE w:val="0"/>
      <w:spacing w:after="0" w:line="240" w:lineRule="auto"/>
      <w:jc w:val="both"/>
    </w:pPr>
    <w:rPr>
      <w:rFonts w:ascii="Times New Roman" w:eastAsia="Times New Roman" w:hAnsi="Times New Roman" w:cs="Times New Roman"/>
      <w:sz w:val="20"/>
      <w:szCs w:val="20"/>
      <w:lang w:eastAsia="zh-CN"/>
    </w:rPr>
  </w:style>
  <w:style w:type="paragraph" w:customStyle="1" w:styleId="wstp1">
    <w:name w:val="wstęp1"/>
    <w:basedOn w:val="Normalny"/>
    <w:rsid w:val="00EE7142"/>
    <w:pPr>
      <w:keepNext/>
      <w:widowControl w:val="0"/>
      <w:suppressAutoHyphens/>
      <w:spacing w:before="360" w:after="120" w:line="240" w:lineRule="auto"/>
    </w:pPr>
    <w:rPr>
      <w:rFonts w:ascii="Times New Roman" w:eastAsia="Times New Roman" w:hAnsi="Times New Roman" w:cs="Times New Roman"/>
      <w:b/>
      <w:bCs/>
      <w:sz w:val="24"/>
      <w:szCs w:val="24"/>
      <w:lang w:eastAsia="zh-CN"/>
    </w:rPr>
  </w:style>
  <w:style w:type="character" w:customStyle="1" w:styleId="WW8Num3z1">
    <w:name w:val="WW8Num3z1"/>
    <w:rsid w:val="00EE7142"/>
    <w:rPr>
      <w:iCs/>
      <w:sz w:val="22"/>
      <w:szCs w:val="22"/>
    </w:rPr>
  </w:style>
  <w:style w:type="character" w:customStyle="1" w:styleId="WW8Num3z3">
    <w:name w:val="WW8Num3z3"/>
    <w:rsid w:val="00EE7142"/>
  </w:style>
  <w:style w:type="character" w:customStyle="1" w:styleId="WW8Num3z5">
    <w:name w:val="WW8Num3z5"/>
    <w:rsid w:val="00EE7142"/>
  </w:style>
  <w:style w:type="character" w:customStyle="1" w:styleId="WW8Num3z6">
    <w:name w:val="WW8Num3z6"/>
    <w:rsid w:val="00EE7142"/>
  </w:style>
  <w:style w:type="character" w:customStyle="1" w:styleId="WW8Num3z7">
    <w:name w:val="WW8Num3z7"/>
    <w:rsid w:val="00EE7142"/>
  </w:style>
  <w:style w:type="character" w:customStyle="1" w:styleId="WW8Num3z8">
    <w:name w:val="WW8Num3z8"/>
    <w:rsid w:val="00EE7142"/>
  </w:style>
  <w:style w:type="character" w:customStyle="1" w:styleId="WW8Num17z0">
    <w:name w:val="WW8Num17z0"/>
    <w:rsid w:val="00EE7142"/>
  </w:style>
  <w:style w:type="character" w:customStyle="1" w:styleId="WW8Num18z0">
    <w:name w:val="WW8Num18z0"/>
    <w:rsid w:val="00EE7142"/>
  </w:style>
  <w:style w:type="character" w:customStyle="1" w:styleId="WW8Num18z3">
    <w:name w:val="WW8Num18z3"/>
    <w:rsid w:val="00EE7142"/>
  </w:style>
  <w:style w:type="character" w:customStyle="1" w:styleId="WW8Num18z4">
    <w:name w:val="WW8Num18z4"/>
    <w:rsid w:val="00EE7142"/>
  </w:style>
  <w:style w:type="character" w:customStyle="1" w:styleId="WW8Num18z5">
    <w:name w:val="WW8Num18z5"/>
    <w:rsid w:val="00EE7142"/>
  </w:style>
  <w:style w:type="character" w:customStyle="1" w:styleId="WW8Num18z6">
    <w:name w:val="WW8Num18z6"/>
    <w:rsid w:val="00EE7142"/>
  </w:style>
  <w:style w:type="character" w:customStyle="1" w:styleId="WW8Num18z7">
    <w:name w:val="WW8Num18z7"/>
    <w:rsid w:val="00EE7142"/>
  </w:style>
  <w:style w:type="character" w:customStyle="1" w:styleId="WW8Num18z8">
    <w:name w:val="WW8Num18z8"/>
    <w:rsid w:val="00EE7142"/>
  </w:style>
  <w:style w:type="character" w:customStyle="1" w:styleId="WW8Num19z0">
    <w:name w:val="WW8Num19z0"/>
    <w:rsid w:val="00EE7142"/>
    <w:rPr>
      <w:rFonts w:ascii="Symbol" w:hAnsi="Symbol" w:cs="Symbol" w:hint="default"/>
      <w:sz w:val="22"/>
      <w:szCs w:val="22"/>
    </w:rPr>
  </w:style>
  <w:style w:type="character" w:customStyle="1" w:styleId="WW8Num20z0">
    <w:name w:val="WW8Num20z0"/>
    <w:rsid w:val="00EE7142"/>
    <w:rPr>
      <w:rFonts w:ascii="Times New Roman" w:hAnsi="Times New Roman" w:cs="Times New Roman" w:hint="default"/>
    </w:rPr>
  </w:style>
  <w:style w:type="character" w:customStyle="1" w:styleId="WW8Num21z0">
    <w:name w:val="WW8Num21z0"/>
    <w:rsid w:val="00EE7142"/>
    <w:rPr>
      <w:rFonts w:ascii="Symbol" w:hAnsi="Symbol" w:cs="Symbol" w:hint="default"/>
      <w:color w:val="000000"/>
      <w:spacing w:val="-1"/>
      <w:sz w:val="22"/>
      <w:szCs w:val="22"/>
    </w:rPr>
  </w:style>
  <w:style w:type="character" w:customStyle="1" w:styleId="WW8Num21z2">
    <w:name w:val="WW8Num21z2"/>
    <w:rsid w:val="00EE7142"/>
    <w:rPr>
      <w:rFonts w:ascii="Wingdings" w:hAnsi="Wingdings" w:cs="Wingdings" w:hint="default"/>
    </w:rPr>
  </w:style>
  <w:style w:type="character" w:customStyle="1" w:styleId="WW8Num21z4">
    <w:name w:val="WW8Num21z4"/>
    <w:rsid w:val="00EE7142"/>
    <w:rPr>
      <w:rFonts w:ascii="Courier New" w:hAnsi="Courier New" w:cs="Courier New" w:hint="default"/>
    </w:rPr>
  </w:style>
  <w:style w:type="character" w:customStyle="1" w:styleId="WW8Num22z0">
    <w:name w:val="WW8Num22z0"/>
    <w:rsid w:val="00EE7142"/>
    <w:rPr>
      <w:sz w:val="22"/>
      <w:szCs w:val="22"/>
    </w:rPr>
  </w:style>
  <w:style w:type="character" w:customStyle="1" w:styleId="WW8Num23z0">
    <w:name w:val="WW8Num23z0"/>
    <w:rsid w:val="00EE7142"/>
    <w:rPr>
      <w:rFonts w:ascii="Symbol" w:hAnsi="Symbol" w:cs="Symbol" w:hint="default"/>
    </w:rPr>
  </w:style>
  <w:style w:type="character" w:customStyle="1" w:styleId="WW8Num24z0">
    <w:name w:val="WW8Num24z0"/>
    <w:rsid w:val="00EE7142"/>
    <w:rPr>
      <w:b/>
      <w:bCs/>
      <w:i/>
      <w:iCs w:val="0"/>
      <w:sz w:val="22"/>
      <w:szCs w:val="22"/>
    </w:rPr>
  </w:style>
  <w:style w:type="character" w:customStyle="1" w:styleId="WW8Num25z0">
    <w:name w:val="WW8Num25z0"/>
    <w:rsid w:val="00EE7142"/>
    <w:rPr>
      <w:rFonts w:ascii="Liberation Serif" w:hAnsi="Liberation Serif" w:cs="Liberation Serif" w:hint="default"/>
      <w:sz w:val="22"/>
      <w:szCs w:val="22"/>
    </w:rPr>
  </w:style>
  <w:style w:type="character" w:customStyle="1" w:styleId="WW8Num26z0">
    <w:name w:val="WW8Num26z0"/>
    <w:rsid w:val="00EE7142"/>
    <w:rPr>
      <w:rFonts w:ascii="Times New Roman" w:hAnsi="Times New Roman" w:cs="Times New Roman" w:hint="default"/>
    </w:rPr>
  </w:style>
  <w:style w:type="character" w:customStyle="1" w:styleId="WW8Num27z0">
    <w:name w:val="WW8Num27z0"/>
    <w:rsid w:val="00EE7142"/>
    <w:rPr>
      <w:b/>
      <w:bCs/>
      <w:sz w:val="22"/>
      <w:szCs w:val="22"/>
    </w:rPr>
  </w:style>
  <w:style w:type="character" w:customStyle="1" w:styleId="WW8Num28z0">
    <w:name w:val="WW8Num28z0"/>
    <w:rsid w:val="00EE7142"/>
  </w:style>
  <w:style w:type="character" w:customStyle="1" w:styleId="WW8Num29z0">
    <w:name w:val="WW8Num29z0"/>
    <w:rsid w:val="00EE7142"/>
  </w:style>
  <w:style w:type="character" w:customStyle="1" w:styleId="WW8Num30z0">
    <w:name w:val="WW8Num30z0"/>
    <w:rsid w:val="00EE7142"/>
    <w:rPr>
      <w:b/>
      <w:bCs/>
      <w:sz w:val="22"/>
      <w:szCs w:val="22"/>
    </w:rPr>
  </w:style>
  <w:style w:type="character" w:customStyle="1" w:styleId="WW8Num31z0">
    <w:name w:val="WW8Num31z0"/>
    <w:rsid w:val="00EE7142"/>
    <w:rPr>
      <w:rFonts w:ascii="Symbol" w:hAnsi="Symbol" w:cs="Symbol" w:hint="default"/>
      <w:sz w:val="22"/>
      <w:szCs w:val="22"/>
    </w:rPr>
  </w:style>
  <w:style w:type="character" w:customStyle="1" w:styleId="WW8Num32z0">
    <w:name w:val="WW8Num32z0"/>
    <w:rsid w:val="00EE7142"/>
    <w:rPr>
      <w:rFonts w:ascii="Times New Roman" w:hAnsi="Times New Roman" w:cs="Times New Roman" w:hint="default"/>
    </w:rPr>
  </w:style>
  <w:style w:type="character" w:customStyle="1" w:styleId="WW8Num33z0">
    <w:name w:val="WW8Num33z0"/>
    <w:rsid w:val="00EE7142"/>
  </w:style>
  <w:style w:type="character" w:customStyle="1" w:styleId="WW8Num34z0">
    <w:name w:val="WW8Num34z0"/>
    <w:rsid w:val="00EE7142"/>
    <w:rPr>
      <w:b/>
      <w:bCs w:val="0"/>
      <w:i/>
      <w:iCs w:val="0"/>
      <w:sz w:val="22"/>
      <w:szCs w:val="22"/>
    </w:rPr>
  </w:style>
  <w:style w:type="character" w:customStyle="1" w:styleId="WW8Num35z0">
    <w:name w:val="WW8Num35z0"/>
    <w:rsid w:val="00EE7142"/>
    <w:rPr>
      <w:rFonts w:ascii="Symbol" w:hAnsi="Symbol" w:cs="Symbol" w:hint="default"/>
      <w:sz w:val="22"/>
      <w:szCs w:val="22"/>
    </w:rPr>
  </w:style>
  <w:style w:type="character" w:customStyle="1" w:styleId="WW8Num36z0">
    <w:name w:val="WW8Num36z0"/>
    <w:rsid w:val="00EE7142"/>
    <w:rPr>
      <w:rFonts w:ascii="Times New Roman" w:eastAsia="Times New Roman" w:hAnsi="Times New Roman" w:cs="Times New Roman" w:hint="default"/>
    </w:rPr>
  </w:style>
  <w:style w:type="character" w:customStyle="1" w:styleId="WW8Num36z1">
    <w:name w:val="WW8Num36z1"/>
    <w:rsid w:val="00EE7142"/>
    <w:rPr>
      <w:rFonts w:ascii="Times New Roman" w:hAnsi="Times New Roman" w:cs="Times New Roman" w:hint="default"/>
      <w:b/>
      <w:bCs w:val="0"/>
      <w:i/>
      <w:iCs w:val="0"/>
      <w:sz w:val="22"/>
      <w:szCs w:val="22"/>
    </w:rPr>
  </w:style>
  <w:style w:type="character" w:customStyle="1" w:styleId="WW8Num36z3">
    <w:name w:val="WW8Num36z3"/>
    <w:rsid w:val="00EE7142"/>
  </w:style>
  <w:style w:type="character" w:customStyle="1" w:styleId="WW8Num36z4">
    <w:name w:val="WW8Num36z4"/>
    <w:rsid w:val="00EE7142"/>
  </w:style>
  <w:style w:type="character" w:customStyle="1" w:styleId="WW8Num36z5">
    <w:name w:val="WW8Num36z5"/>
    <w:rsid w:val="00EE7142"/>
  </w:style>
  <w:style w:type="character" w:customStyle="1" w:styleId="WW8Num36z6">
    <w:name w:val="WW8Num36z6"/>
    <w:rsid w:val="00EE7142"/>
  </w:style>
  <w:style w:type="character" w:customStyle="1" w:styleId="WW8Num36z7">
    <w:name w:val="WW8Num36z7"/>
    <w:rsid w:val="00EE7142"/>
  </w:style>
  <w:style w:type="character" w:customStyle="1" w:styleId="WW8Num36z8">
    <w:name w:val="WW8Num36z8"/>
    <w:rsid w:val="00EE7142"/>
  </w:style>
  <w:style w:type="character" w:customStyle="1" w:styleId="WW8Num37z0">
    <w:name w:val="WW8Num37z0"/>
    <w:rsid w:val="00EE7142"/>
    <w:rPr>
      <w:rFonts w:ascii="Times New Roman" w:hAnsi="Times New Roman" w:cs="Times New Roman" w:hint="default"/>
    </w:rPr>
  </w:style>
  <w:style w:type="character" w:customStyle="1" w:styleId="WW8Num38z0">
    <w:name w:val="WW8Num38z0"/>
    <w:rsid w:val="00EE7142"/>
    <w:rPr>
      <w:sz w:val="22"/>
      <w:szCs w:val="22"/>
    </w:rPr>
  </w:style>
  <w:style w:type="character" w:customStyle="1" w:styleId="WW8Num39z0">
    <w:name w:val="WW8Num39z0"/>
    <w:rsid w:val="00EE7142"/>
    <w:rPr>
      <w:rFonts w:ascii="Symbol" w:hAnsi="Symbol" w:cs="Symbol" w:hint="default"/>
    </w:rPr>
  </w:style>
  <w:style w:type="character" w:customStyle="1" w:styleId="WW8Num40z0">
    <w:name w:val="WW8Num40z0"/>
    <w:rsid w:val="00EE7142"/>
  </w:style>
  <w:style w:type="character" w:customStyle="1" w:styleId="WW8Num41z0">
    <w:name w:val="WW8Num41z0"/>
    <w:rsid w:val="00EE7142"/>
    <w:rPr>
      <w:color w:val="000000"/>
      <w:sz w:val="22"/>
      <w:szCs w:val="22"/>
    </w:rPr>
  </w:style>
  <w:style w:type="character" w:customStyle="1" w:styleId="WW8Num42z0">
    <w:name w:val="WW8Num42z0"/>
    <w:rsid w:val="00EE7142"/>
  </w:style>
  <w:style w:type="character" w:customStyle="1" w:styleId="WW8Num42z1">
    <w:name w:val="WW8Num42z1"/>
    <w:rsid w:val="00EE7142"/>
    <w:rPr>
      <w:rFonts w:ascii="Times New Roman" w:eastAsia="Times New Roman" w:hAnsi="Times New Roman" w:cs="Times New Roman" w:hint="default"/>
      <w:iCs/>
      <w:sz w:val="22"/>
      <w:szCs w:val="22"/>
    </w:rPr>
  </w:style>
  <w:style w:type="character" w:customStyle="1" w:styleId="WW8Num42z2">
    <w:name w:val="WW8Num42z2"/>
    <w:rsid w:val="00EE7142"/>
  </w:style>
  <w:style w:type="character" w:customStyle="1" w:styleId="WW8Num42z3">
    <w:name w:val="WW8Num42z3"/>
    <w:rsid w:val="00EE7142"/>
  </w:style>
  <w:style w:type="character" w:customStyle="1" w:styleId="WW8Num42z4">
    <w:name w:val="WW8Num42z4"/>
    <w:rsid w:val="00EE7142"/>
  </w:style>
  <w:style w:type="character" w:customStyle="1" w:styleId="WW8Num42z5">
    <w:name w:val="WW8Num42z5"/>
    <w:rsid w:val="00EE7142"/>
  </w:style>
  <w:style w:type="character" w:customStyle="1" w:styleId="WW8Num42z6">
    <w:name w:val="WW8Num42z6"/>
    <w:rsid w:val="00EE7142"/>
  </w:style>
  <w:style w:type="character" w:customStyle="1" w:styleId="WW8Num42z7">
    <w:name w:val="WW8Num42z7"/>
    <w:rsid w:val="00EE7142"/>
  </w:style>
  <w:style w:type="character" w:customStyle="1" w:styleId="WW8Num42z8">
    <w:name w:val="WW8Num42z8"/>
    <w:rsid w:val="00EE7142"/>
  </w:style>
  <w:style w:type="character" w:customStyle="1" w:styleId="WW8Num43z0">
    <w:name w:val="WW8Num43z0"/>
    <w:rsid w:val="00EE7142"/>
    <w:rPr>
      <w:rFonts w:ascii="Symbol" w:hAnsi="Symbol" w:cs="Symbol" w:hint="default"/>
      <w:sz w:val="22"/>
      <w:szCs w:val="22"/>
    </w:rPr>
  </w:style>
  <w:style w:type="character" w:customStyle="1" w:styleId="WW8Num44z0">
    <w:name w:val="WW8Num44z0"/>
    <w:rsid w:val="00EE7142"/>
  </w:style>
  <w:style w:type="character" w:customStyle="1" w:styleId="WW8Num45z0">
    <w:name w:val="WW8Num45z0"/>
    <w:rsid w:val="00EE7142"/>
    <w:rPr>
      <w:sz w:val="22"/>
      <w:szCs w:val="22"/>
    </w:rPr>
  </w:style>
  <w:style w:type="character" w:customStyle="1" w:styleId="WW8Num46z0">
    <w:name w:val="WW8Num46z0"/>
    <w:rsid w:val="00EE7142"/>
    <w:rPr>
      <w:rFonts w:ascii="Times New Roman" w:hAnsi="Times New Roman" w:cs="Times New Roman" w:hint="default"/>
      <w:sz w:val="22"/>
      <w:szCs w:val="22"/>
    </w:rPr>
  </w:style>
  <w:style w:type="character" w:customStyle="1" w:styleId="WW8Num46z1">
    <w:name w:val="WW8Num46z1"/>
    <w:rsid w:val="00EE7142"/>
    <w:rPr>
      <w:rFonts w:ascii="Courier New" w:hAnsi="Courier New" w:cs="Courier New" w:hint="default"/>
    </w:rPr>
  </w:style>
  <w:style w:type="character" w:customStyle="1" w:styleId="WW8Num46z2">
    <w:name w:val="WW8Num46z2"/>
    <w:rsid w:val="00EE7142"/>
    <w:rPr>
      <w:rFonts w:ascii="Wingdings" w:hAnsi="Wingdings" w:cs="Wingdings" w:hint="default"/>
    </w:rPr>
  </w:style>
  <w:style w:type="character" w:customStyle="1" w:styleId="WW8Num46z3">
    <w:name w:val="WW8Num46z3"/>
    <w:rsid w:val="00EE7142"/>
    <w:rPr>
      <w:rFonts w:ascii="Symbol" w:hAnsi="Symbol" w:cs="Symbol" w:hint="default"/>
      <w:sz w:val="22"/>
      <w:szCs w:val="22"/>
    </w:rPr>
  </w:style>
  <w:style w:type="character" w:customStyle="1" w:styleId="WW8Num47z0">
    <w:name w:val="WW8Num47z0"/>
    <w:rsid w:val="00EE7142"/>
    <w:rPr>
      <w:rFonts w:ascii="Symbol" w:hAnsi="Symbol" w:cs="Symbol" w:hint="default"/>
      <w:sz w:val="22"/>
      <w:szCs w:val="22"/>
    </w:rPr>
  </w:style>
  <w:style w:type="character" w:customStyle="1" w:styleId="WW8Num48z0">
    <w:name w:val="WW8Num48z0"/>
    <w:rsid w:val="00EE7142"/>
    <w:rPr>
      <w:sz w:val="22"/>
      <w:szCs w:val="22"/>
    </w:rPr>
  </w:style>
  <w:style w:type="character" w:customStyle="1" w:styleId="WW8Num49z0">
    <w:name w:val="WW8Num49z0"/>
    <w:rsid w:val="00EE7142"/>
    <w:rPr>
      <w:sz w:val="22"/>
      <w:szCs w:val="22"/>
    </w:rPr>
  </w:style>
  <w:style w:type="character" w:customStyle="1" w:styleId="WW8Num50z0">
    <w:name w:val="WW8Num50z0"/>
    <w:rsid w:val="00EE7142"/>
    <w:rPr>
      <w:rFonts w:ascii="Arial" w:hAnsi="Arial" w:cs="Arial" w:hint="default"/>
      <w:color w:val="000000"/>
      <w:sz w:val="22"/>
      <w:szCs w:val="22"/>
    </w:rPr>
  </w:style>
  <w:style w:type="character" w:customStyle="1" w:styleId="WW8Num51z0">
    <w:name w:val="WW8Num51z0"/>
    <w:rsid w:val="00EE7142"/>
    <w:rPr>
      <w:rFonts w:ascii="Arial" w:hAnsi="Arial" w:cs="Arial" w:hint="default"/>
    </w:rPr>
  </w:style>
  <w:style w:type="character" w:customStyle="1" w:styleId="WW8Num52z0">
    <w:name w:val="WW8Num52z0"/>
    <w:rsid w:val="00EE7142"/>
    <w:rPr>
      <w:rFonts w:ascii="Times New Roman" w:hAnsi="Times New Roman" w:cs="Times New Roman" w:hint="default"/>
    </w:rPr>
  </w:style>
  <w:style w:type="character" w:customStyle="1" w:styleId="WW8Num53z0">
    <w:name w:val="WW8Num53z0"/>
    <w:rsid w:val="00EE7142"/>
    <w:rPr>
      <w:rFonts w:ascii="Times New Roman" w:hAnsi="Times New Roman" w:cs="Times New Roman" w:hint="default"/>
      <w:color w:val="000000"/>
      <w:sz w:val="22"/>
      <w:szCs w:val="22"/>
    </w:rPr>
  </w:style>
  <w:style w:type="character" w:customStyle="1" w:styleId="WW8Num54z0">
    <w:name w:val="WW8Num54z0"/>
    <w:rsid w:val="00EE7142"/>
    <w:rPr>
      <w:rFonts w:ascii="Times New Roman" w:hAnsi="Times New Roman" w:cs="Times New Roman" w:hint="default"/>
    </w:rPr>
  </w:style>
  <w:style w:type="character" w:customStyle="1" w:styleId="WW8Num55z0">
    <w:name w:val="WW8Num55z0"/>
    <w:rsid w:val="00EE7142"/>
    <w:rPr>
      <w:rFonts w:ascii="Times New Roman" w:hAnsi="Times New Roman" w:cs="Times New Roman" w:hint="default"/>
    </w:rPr>
  </w:style>
  <w:style w:type="character" w:customStyle="1" w:styleId="WW8Num56z0">
    <w:name w:val="WW8Num56z0"/>
    <w:rsid w:val="00EE7142"/>
  </w:style>
  <w:style w:type="character" w:customStyle="1" w:styleId="WW8Num56z1">
    <w:name w:val="WW8Num56z1"/>
    <w:rsid w:val="00EE7142"/>
  </w:style>
  <w:style w:type="character" w:customStyle="1" w:styleId="WW8Num56z2">
    <w:name w:val="WW8Num56z2"/>
    <w:rsid w:val="00EE7142"/>
    <w:rPr>
      <w:b/>
      <w:bCs w:val="0"/>
      <w:i/>
      <w:iCs w:val="0"/>
      <w:sz w:val="22"/>
      <w:szCs w:val="22"/>
    </w:rPr>
  </w:style>
  <w:style w:type="character" w:customStyle="1" w:styleId="WW8Num56z3">
    <w:name w:val="WW8Num56z3"/>
    <w:rsid w:val="00EE7142"/>
  </w:style>
  <w:style w:type="character" w:customStyle="1" w:styleId="WW8Num56z4">
    <w:name w:val="WW8Num56z4"/>
    <w:rsid w:val="00EE7142"/>
  </w:style>
  <w:style w:type="character" w:customStyle="1" w:styleId="WW8Num56z5">
    <w:name w:val="WW8Num56z5"/>
    <w:rsid w:val="00EE7142"/>
  </w:style>
  <w:style w:type="character" w:customStyle="1" w:styleId="WW8Num56z6">
    <w:name w:val="WW8Num56z6"/>
    <w:rsid w:val="00EE7142"/>
  </w:style>
  <w:style w:type="character" w:customStyle="1" w:styleId="WW8Num56z7">
    <w:name w:val="WW8Num56z7"/>
    <w:rsid w:val="00EE7142"/>
  </w:style>
  <w:style w:type="character" w:customStyle="1" w:styleId="WW8Num56z8">
    <w:name w:val="WW8Num56z8"/>
    <w:rsid w:val="00EE7142"/>
  </w:style>
  <w:style w:type="character" w:customStyle="1" w:styleId="WW8Num57z0">
    <w:name w:val="WW8Num57z0"/>
    <w:rsid w:val="00EE7142"/>
    <w:rPr>
      <w:sz w:val="22"/>
      <w:szCs w:val="22"/>
    </w:rPr>
  </w:style>
  <w:style w:type="character" w:customStyle="1" w:styleId="WW8Num57z1">
    <w:name w:val="WW8Num57z1"/>
    <w:rsid w:val="00EE7142"/>
  </w:style>
  <w:style w:type="character" w:customStyle="1" w:styleId="WW8Num57z2">
    <w:name w:val="WW8Num57z2"/>
    <w:rsid w:val="00EE7142"/>
  </w:style>
  <w:style w:type="character" w:customStyle="1" w:styleId="WW8Num57z3">
    <w:name w:val="WW8Num57z3"/>
    <w:rsid w:val="00EE7142"/>
  </w:style>
  <w:style w:type="character" w:customStyle="1" w:styleId="WW8Num57z4">
    <w:name w:val="WW8Num57z4"/>
    <w:rsid w:val="00EE7142"/>
  </w:style>
  <w:style w:type="character" w:customStyle="1" w:styleId="WW8Num57z5">
    <w:name w:val="WW8Num57z5"/>
    <w:rsid w:val="00EE7142"/>
  </w:style>
  <w:style w:type="character" w:customStyle="1" w:styleId="WW8Num57z6">
    <w:name w:val="WW8Num57z6"/>
    <w:rsid w:val="00EE7142"/>
  </w:style>
  <w:style w:type="character" w:customStyle="1" w:styleId="WW8Num57z7">
    <w:name w:val="WW8Num57z7"/>
    <w:rsid w:val="00EE7142"/>
  </w:style>
  <w:style w:type="character" w:customStyle="1" w:styleId="WW8Num57z8">
    <w:name w:val="WW8Num57z8"/>
    <w:rsid w:val="00EE7142"/>
  </w:style>
  <w:style w:type="character" w:customStyle="1" w:styleId="WW8Num58z0">
    <w:name w:val="WW8Num58z0"/>
    <w:rsid w:val="00EE7142"/>
    <w:rPr>
      <w:sz w:val="22"/>
      <w:szCs w:val="22"/>
    </w:rPr>
  </w:style>
  <w:style w:type="character" w:customStyle="1" w:styleId="WW8Num58z1">
    <w:name w:val="WW8Num58z1"/>
    <w:rsid w:val="00EE7142"/>
  </w:style>
  <w:style w:type="character" w:customStyle="1" w:styleId="WW8Num58z2">
    <w:name w:val="WW8Num58z2"/>
    <w:rsid w:val="00EE7142"/>
  </w:style>
  <w:style w:type="character" w:customStyle="1" w:styleId="WW8Num58z3">
    <w:name w:val="WW8Num58z3"/>
    <w:rsid w:val="00EE7142"/>
  </w:style>
  <w:style w:type="character" w:customStyle="1" w:styleId="WW8Num58z4">
    <w:name w:val="WW8Num58z4"/>
    <w:rsid w:val="00EE7142"/>
  </w:style>
  <w:style w:type="character" w:customStyle="1" w:styleId="WW8Num58z5">
    <w:name w:val="WW8Num58z5"/>
    <w:rsid w:val="00EE7142"/>
  </w:style>
  <w:style w:type="character" w:customStyle="1" w:styleId="WW8Num58z6">
    <w:name w:val="WW8Num58z6"/>
    <w:rsid w:val="00EE7142"/>
  </w:style>
  <w:style w:type="character" w:customStyle="1" w:styleId="WW8Num58z7">
    <w:name w:val="WW8Num58z7"/>
    <w:rsid w:val="00EE7142"/>
  </w:style>
  <w:style w:type="character" w:customStyle="1" w:styleId="WW8Num58z8">
    <w:name w:val="WW8Num58z8"/>
    <w:rsid w:val="00EE7142"/>
  </w:style>
  <w:style w:type="character" w:customStyle="1" w:styleId="WW8Num59z0">
    <w:name w:val="WW8Num59z0"/>
    <w:rsid w:val="00EE7142"/>
    <w:rPr>
      <w:sz w:val="22"/>
      <w:szCs w:val="22"/>
    </w:rPr>
  </w:style>
  <w:style w:type="character" w:customStyle="1" w:styleId="WW8Num59z1">
    <w:name w:val="WW8Num59z1"/>
    <w:rsid w:val="00EE7142"/>
  </w:style>
  <w:style w:type="character" w:customStyle="1" w:styleId="WW8Num59z2">
    <w:name w:val="WW8Num59z2"/>
    <w:rsid w:val="00EE7142"/>
  </w:style>
  <w:style w:type="character" w:customStyle="1" w:styleId="WW8Num59z3">
    <w:name w:val="WW8Num59z3"/>
    <w:rsid w:val="00EE7142"/>
  </w:style>
  <w:style w:type="character" w:customStyle="1" w:styleId="WW8Num59z4">
    <w:name w:val="WW8Num59z4"/>
    <w:rsid w:val="00EE7142"/>
  </w:style>
  <w:style w:type="character" w:customStyle="1" w:styleId="WW8Num59z5">
    <w:name w:val="WW8Num59z5"/>
    <w:rsid w:val="00EE7142"/>
  </w:style>
  <w:style w:type="character" w:customStyle="1" w:styleId="WW8Num59z6">
    <w:name w:val="WW8Num59z6"/>
    <w:rsid w:val="00EE7142"/>
  </w:style>
  <w:style w:type="character" w:customStyle="1" w:styleId="WW8Num59z7">
    <w:name w:val="WW8Num59z7"/>
    <w:rsid w:val="00EE7142"/>
  </w:style>
  <w:style w:type="character" w:customStyle="1" w:styleId="WW8Num59z8">
    <w:name w:val="WW8Num59z8"/>
    <w:rsid w:val="00EE7142"/>
  </w:style>
  <w:style w:type="character" w:customStyle="1" w:styleId="WW8Num60z0">
    <w:name w:val="WW8Num60z0"/>
    <w:rsid w:val="00EE7142"/>
    <w:rPr>
      <w:b/>
      <w:bCs w:val="0"/>
      <w:sz w:val="22"/>
      <w:szCs w:val="22"/>
    </w:rPr>
  </w:style>
  <w:style w:type="character" w:customStyle="1" w:styleId="WW8Num60z1">
    <w:name w:val="WW8Num60z1"/>
    <w:rsid w:val="00EE7142"/>
    <w:rPr>
      <w:b/>
      <w:bCs w:val="0"/>
      <w:i/>
      <w:iCs w:val="0"/>
      <w:sz w:val="22"/>
      <w:szCs w:val="22"/>
    </w:rPr>
  </w:style>
  <w:style w:type="character" w:customStyle="1" w:styleId="WW8Num60z2">
    <w:name w:val="WW8Num60z2"/>
    <w:rsid w:val="00EE7142"/>
  </w:style>
  <w:style w:type="character" w:customStyle="1" w:styleId="WW8Num60z3">
    <w:name w:val="WW8Num60z3"/>
    <w:rsid w:val="00EE7142"/>
  </w:style>
  <w:style w:type="character" w:customStyle="1" w:styleId="WW8Num60z4">
    <w:name w:val="WW8Num60z4"/>
    <w:rsid w:val="00EE7142"/>
  </w:style>
  <w:style w:type="character" w:customStyle="1" w:styleId="WW8Num60z5">
    <w:name w:val="WW8Num60z5"/>
    <w:rsid w:val="00EE7142"/>
  </w:style>
  <w:style w:type="character" w:customStyle="1" w:styleId="WW8Num60z6">
    <w:name w:val="WW8Num60z6"/>
    <w:rsid w:val="00EE7142"/>
  </w:style>
  <w:style w:type="character" w:customStyle="1" w:styleId="WW8Num60z7">
    <w:name w:val="WW8Num60z7"/>
    <w:rsid w:val="00EE7142"/>
  </w:style>
  <w:style w:type="character" w:customStyle="1" w:styleId="WW8Num60z8">
    <w:name w:val="WW8Num60z8"/>
    <w:rsid w:val="00EE7142"/>
  </w:style>
  <w:style w:type="character" w:customStyle="1" w:styleId="WW8Num61z0">
    <w:name w:val="WW8Num61z0"/>
    <w:rsid w:val="00EE7142"/>
    <w:rPr>
      <w:sz w:val="22"/>
      <w:szCs w:val="22"/>
    </w:rPr>
  </w:style>
  <w:style w:type="character" w:customStyle="1" w:styleId="WW8Num61z1">
    <w:name w:val="WW8Num61z1"/>
    <w:rsid w:val="00EE7142"/>
  </w:style>
  <w:style w:type="character" w:customStyle="1" w:styleId="WW8Num61z2">
    <w:name w:val="WW8Num61z2"/>
    <w:rsid w:val="00EE7142"/>
  </w:style>
  <w:style w:type="character" w:customStyle="1" w:styleId="WW8Num61z3">
    <w:name w:val="WW8Num61z3"/>
    <w:rsid w:val="00EE7142"/>
  </w:style>
  <w:style w:type="character" w:customStyle="1" w:styleId="WW8Num61z4">
    <w:name w:val="WW8Num61z4"/>
    <w:rsid w:val="00EE7142"/>
  </w:style>
  <w:style w:type="character" w:customStyle="1" w:styleId="WW8Num61z5">
    <w:name w:val="WW8Num61z5"/>
    <w:rsid w:val="00EE7142"/>
  </w:style>
  <w:style w:type="character" w:customStyle="1" w:styleId="WW8Num61z6">
    <w:name w:val="WW8Num61z6"/>
    <w:rsid w:val="00EE7142"/>
  </w:style>
  <w:style w:type="character" w:customStyle="1" w:styleId="WW8Num61z7">
    <w:name w:val="WW8Num61z7"/>
    <w:rsid w:val="00EE7142"/>
  </w:style>
  <w:style w:type="character" w:customStyle="1" w:styleId="WW8Num61z8">
    <w:name w:val="WW8Num61z8"/>
    <w:rsid w:val="00EE7142"/>
  </w:style>
  <w:style w:type="character" w:customStyle="1" w:styleId="WW8Num62z0">
    <w:name w:val="WW8Num62z0"/>
    <w:rsid w:val="00EE7142"/>
  </w:style>
  <w:style w:type="character" w:customStyle="1" w:styleId="WW8Num62z1">
    <w:name w:val="WW8Num62z1"/>
    <w:rsid w:val="00EE7142"/>
  </w:style>
  <w:style w:type="character" w:customStyle="1" w:styleId="WW8Num62z2">
    <w:name w:val="WW8Num62z2"/>
    <w:rsid w:val="00EE7142"/>
  </w:style>
  <w:style w:type="character" w:customStyle="1" w:styleId="WW8Num62z3">
    <w:name w:val="WW8Num62z3"/>
    <w:rsid w:val="00EE7142"/>
  </w:style>
  <w:style w:type="character" w:customStyle="1" w:styleId="WW8Num62z4">
    <w:name w:val="WW8Num62z4"/>
    <w:rsid w:val="00EE7142"/>
  </w:style>
  <w:style w:type="character" w:customStyle="1" w:styleId="WW8Num62z5">
    <w:name w:val="WW8Num62z5"/>
    <w:rsid w:val="00EE7142"/>
  </w:style>
  <w:style w:type="character" w:customStyle="1" w:styleId="WW8Num62z6">
    <w:name w:val="WW8Num62z6"/>
    <w:rsid w:val="00EE7142"/>
  </w:style>
  <w:style w:type="character" w:customStyle="1" w:styleId="WW8Num62z7">
    <w:name w:val="WW8Num62z7"/>
    <w:rsid w:val="00EE7142"/>
  </w:style>
  <w:style w:type="character" w:customStyle="1" w:styleId="WW8Num62z8">
    <w:name w:val="WW8Num62z8"/>
    <w:rsid w:val="00EE7142"/>
  </w:style>
  <w:style w:type="character" w:customStyle="1" w:styleId="WW8Num2z1">
    <w:name w:val="WW8Num2z1"/>
    <w:rsid w:val="00EE7142"/>
  </w:style>
  <w:style w:type="character" w:customStyle="1" w:styleId="WW8Num2z2">
    <w:name w:val="WW8Num2z2"/>
    <w:rsid w:val="00EE7142"/>
    <w:rPr>
      <w:b/>
      <w:bCs w:val="0"/>
      <w:i/>
      <w:iCs w:val="0"/>
      <w:sz w:val="22"/>
      <w:szCs w:val="22"/>
    </w:rPr>
  </w:style>
  <w:style w:type="character" w:customStyle="1" w:styleId="WW8Num2z3">
    <w:name w:val="WW8Num2z3"/>
    <w:rsid w:val="00EE7142"/>
  </w:style>
  <w:style w:type="character" w:customStyle="1" w:styleId="WW8Num2z4">
    <w:name w:val="WW8Num2z4"/>
    <w:rsid w:val="00EE7142"/>
  </w:style>
  <w:style w:type="character" w:customStyle="1" w:styleId="WW8Num2z5">
    <w:name w:val="WW8Num2z5"/>
    <w:rsid w:val="00EE7142"/>
  </w:style>
  <w:style w:type="character" w:customStyle="1" w:styleId="WW8Num2z6">
    <w:name w:val="WW8Num2z6"/>
    <w:rsid w:val="00EE7142"/>
  </w:style>
  <w:style w:type="character" w:customStyle="1" w:styleId="WW8Num2z7">
    <w:name w:val="WW8Num2z7"/>
    <w:rsid w:val="00EE7142"/>
  </w:style>
  <w:style w:type="character" w:customStyle="1" w:styleId="WW8Num2z8">
    <w:name w:val="WW8Num2z8"/>
    <w:rsid w:val="00EE7142"/>
  </w:style>
  <w:style w:type="character" w:customStyle="1" w:styleId="WW8Num4z4">
    <w:name w:val="WW8Num4z4"/>
    <w:rsid w:val="00EE7142"/>
  </w:style>
  <w:style w:type="character" w:customStyle="1" w:styleId="WW8Num4z5">
    <w:name w:val="WW8Num4z5"/>
    <w:rsid w:val="00EE7142"/>
  </w:style>
  <w:style w:type="character" w:customStyle="1" w:styleId="WW8Num4z6">
    <w:name w:val="WW8Num4z6"/>
    <w:rsid w:val="00EE7142"/>
  </w:style>
  <w:style w:type="character" w:customStyle="1" w:styleId="WW8Num4z7">
    <w:name w:val="WW8Num4z7"/>
    <w:rsid w:val="00EE7142"/>
  </w:style>
  <w:style w:type="character" w:customStyle="1" w:styleId="WW8Num4z8">
    <w:name w:val="WW8Num4z8"/>
    <w:rsid w:val="00EE7142"/>
  </w:style>
  <w:style w:type="character" w:customStyle="1" w:styleId="WW8Num22z1">
    <w:name w:val="WW8Num22z1"/>
    <w:rsid w:val="00EE7142"/>
  </w:style>
  <w:style w:type="character" w:customStyle="1" w:styleId="WW8Num22z2">
    <w:name w:val="WW8Num22z2"/>
    <w:rsid w:val="00EE7142"/>
  </w:style>
  <w:style w:type="character" w:customStyle="1" w:styleId="WW8Num22z3">
    <w:name w:val="WW8Num22z3"/>
    <w:rsid w:val="00EE7142"/>
  </w:style>
  <w:style w:type="character" w:customStyle="1" w:styleId="WW8Num22z4">
    <w:name w:val="WW8Num22z4"/>
    <w:rsid w:val="00EE7142"/>
  </w:style>
  <w:style w:type="character" w:customStyle="1" w:styleId="WW8Num22z5">
    <w:name w:val="WW8Num22z5"/>
    <w:rsid w:val="00EE7142"/>
  </w:style>
  <w:style w:type="character" w:customStyle="1" w:styleId="WW8Num22z6">
    <w:name w:val="WW8Num22z6"/>
    <w:rsid w:val="00EE7142"/>
  </w:style>
  <w:style w:type="character" w:customStyle="1" w:styleId="WW8Num22z7">
    <w:name w:val="WW8Num22z7"/>
    <w:rsid w:val="00EE7142"/>
  </w:style>
  <w:style w:type="character" w:customStyle="1" w:styleId="WW8Num22z8">
    <w:name w:val="WW8Num22z8"/>
    <w:rsid w:val="00EE7142"/>
  </w:style>
  <w:style w:type="character" w:customStyle="1" w:styleId="WW8Num23z3">
    <w:name w:val="WW8Num23z3"/>
    <w:rsid w:val="00EE7142"/>
  </w:style>
  <w:style w:type="character" w:customStyle="1" w:styleId="WW8Num23z4">
    <w:name w:val="WW8Num23z4"/>
    <w:rsid w:val="00EE7142"/>
  </w:style>
  <w:style w:type="character" w:customStyle="1" w:styleId="WW8Num23z5">
    <w:name w:val="WW8Num23z5"/>
    <w:rsid w:val="00EE7142"/>
  </w:style>
  <w:style w:type="character" w:customStyle="1" w:styleId="WW8Num23z6">
    <w:name w:val="WW8Num23z6"/>
    <w:rsid w:val="00EE7142"/>
  </w:style>
  <w:style w:type="character" w:customStyle="1" w:styleId="WW8Num23z7">
    <w:name w:val="WW8Num23z7"/>
    <w:rsid w:val="00EE7142"/>
  </w:style>
  <w:style w:type="character" w:customStyle="1" w:styleId="WW8Num23z8">
    <w:name w:val="WW8Num23z8"/>
    <w:rsid w:val="00EE7142"/>
  </w:style>
  <w:style w:type="character" w:customStyle="1" w:styleId="WW8Num24z1">
    <w:name w:val="WW8Num24z1"/>
    <w:rsid w:val="00EE7142"/>
    <w:rPr>
      <w:b/>
      <w:bCs w:val="0"/>
      <w:i/>
      <w:iCs w:val="0"/>
      <w:sz w:val="22"/>
      <w:szCs w:val="22"/>
    </w:rPr>
  </w:style>
  <w:style w:type="character" w:customStyle="1" w:styleId="WW8Num24z2">
    <w:name w:val="WW8Num24z2"/>
    <w:rsid w:val="00EE7142"/>
  </w:style>
  <w:style w:type="character" w:customStyle="1" w:styleId="WW8Num24z3">
    <w:name w:val="WW8Num24z3"/>
    <w:rsid w:val="00EE7142"/>
  </w:style>
  <w:style w:type="character" w:customStyle="1" w:styleId="WW8Num24z4">
    <w:name w:val="WW8Num24z4"/>
    <w:rsid w:val="00EE7142"/>
  </w:style>
  <w:style w:type="character" w:customStyle="1" w:styleId="WW8Num24z5">
    <w:name w:val="WW8Num24z5"/>
    <w:rsid w:val="00EE7142"/>
  </w:style>
  <w:style w:type="character" w:customStyle="1" w:styleId="WW8Num24z6">
    <w:name w:val="WW8Num24z6"/>
    <w:rsid w:val="00EE7142"/>
  </w:style>
  <w:style w:type="character" w:customStyle="1" w:styleId="WW8Num24z7">
    <w:name w:val="WW8Num24z7"/>
    <w:rsid w:val="00EE7142"/>
  </w:style>
  <w:style w:type="character" w:customStyle="1" w:styleId="WW8Num24z8">
    <w:name w:val="WW8Num24z8"/>
    <w:rsid w:val="00EE7142"/>
  </w:style>
  <w:style w:type="character" w:customStyle="1" w:styleId="WW8Num27z2">
    <w:name w:val="WW8Num27z2"/>
    <w:rsid w:val="00EE7142"/>
    <w:rPr>
      <w:rFonts w:ascii="Wingdings" w:hAnsi="Wingdings" w:cs="Wingdings" w:hint="default"/>
    </w:rPr>
  </w:style>
  <w:style w:type="character" w:customStyle="1" w:styleId="WW8Num27z4">
    <w:name w:val="WW8Num27z4"/>
    <w:rsid w:val="00EE7142"/>
    <w:rPr>
      <w:rFonts w:ascii="Courier New" w:hAnsi="Courier New" w:cs="Courier New" w:hint="default"/>
    </w:rPr>
  </w:style>
  <w:style w:type="character" w:customStyle="1" w:styleId="WW8Num43z1">
    <w:name w:val="WW8Num43z1"/>
    <w:rsid w:val="00EE7142"/>
    <w:rPr>
      <w:rFonts w:ascii="Times New Roman" w:hAnsi="Times New Roman" w:cs="Times New Roman" w:hint="default"/>
      <w:b/>
      <w:bCs w:val="0"/>
      <w:i/>
      <w:iCs w:val="0"/>
      <w:sz w:val="22"/>
      <w:szCs w:val="22"/>
    </w:rPr>
  </w:style>
  <w:style w:type="character" w:customStyle="1" w:styleId="WW8Num43z3">
    <w:name w:val="WW8Num43z3"/>
    <w:rsid w:val="00EE7142"/>
  </w:style>
  <w:style w:type="character" w:customStyle="1" w:styleId="WW8Num43z4">
    <w:name w:val="WW8Num43z4"/>
    <w:rsid w:val="00EE7142"/>
  </w:style>
  <w:style w:type="character" w:customStyle="1" w:styleId="WW8Num43z5">
    <w:name w:val="WW8Num43z5"/>
    <w:rsid w:val="00EE7142"/>
  </w:style>
  <w:style w:type="character" w:customStyle="1" w:styleId="WW8Num43z6">
    <w:name w:val="WW8Num43z6"/>
    <w:rsid w:val="00EE7142"/>
  </w:style>
  <w:style w:type="character" w:customStyle="1" w:styleId="WW8Num43z7">
    <w:name w:val="WW8Num43z7"/>
    <w:rsid w:val="00EE7142"/>
  </w:style>
  <w:style w:type="character" w:customStyle="1" w:styleId="WW8Num43z8">
    <w:name w:val="WW8Num43z8"/>
    <w:rsid w:val="00EE7142"/>
  </w:style>
  <w:style w:type="character" w:customStyle="1" w:styleId="WW8Num50z1">
    <w:name w:val="WW8Num50z1"/>
    <w:rsid w:val="00EE7142"/>
    <w:rPr>
      <w:rFonts w:ascii="Times New Roman" w:eastAsia="Times New Roman" w:hAnsi="Times New Roman" w:cs="Times New Roman" w:hint="default"/>
      <w:iCs/>
      <w:sz w:val="22"/>
      <w:szCs w:val="22"/>
    </w:rPr>
  </w:style>
  <w:style w:type="character" w:customStyle="1" w:styleId="WW8Num50z2">
    <w:name w:val="WW8Num50z2"/>
    <w:rsid w:val="00EE7142"/>
  </w:style>
  <w:style w:type="character" w:customStyle="1" w:styleId="WW8Num50z3">
    <w:name w:val="WW8Num50z3"/>
    <w:rsid w:val="00EE7142"/>
  </w:style>
  <w:style w:type="character" w:customStyle="1" w:styleId="WW8Num50z4">
    <w:name w:val="WW8Num50z4"/>
    <w:rsid w:val="00EE7142"/>
  </w:style>
  <w:style w:type="character" w:customStyle="1" w:styleId="WW8Num50z5">
    <w:name w:val="WW8Num50z5"/>
    <w:rsid w:val="00EE7142"/>
  </w:style>
  <w:style w:type="character" w:customStyle="1" w:styleId="WW8Num50z6">
    <w:name w:val="WW8Num50z6"/>
    <w:rsid w:val="00EE7142"/>
  </w:style>
  <w:style w:type="character" w:customStyle="1" w:styleId="WW8Num50z7">
    <w:name w:val="WW8Num50z7"/>
    <w:rsid w:val="00EE7142"/>
  </w:style>
  <w:style w:type="character" w:customStyle="1" w:styleId="WW8Num50z8">
    <w:name w:val="WW8Num50z8"/>
    <w:rsid w:val="00EE7142"/>
  </w:style>
  <w:style w:type="character" w:customStyle="1" w:styleId="WW8Num54z1">
    <w:name w:val="WW8Num54z1"/>
    <w:rsid w:val="00EE7142"/>
    <w:rPr>
      <w:rFonts w:ascii="Courier New" w:hAnsi="Courier New" w:cs="Courier New" w:hint="default"/>
    </w:rPr>
  </w:style>
  <w:style w:type="character" w:customStyle="1" w:styleId="WW8Num54z2">
    <w:name w:val="WW8Num54z2"/>
    <w:rsid w:val="00EE7142"/>
    <w:rPr>
      <w:rFonts w:ascii="Wingdings" w:hAnsi="Wingdings" w:cs="Wingdings" w:hint="default"/>
    </w:rPr>
  </w:style>
  <w:style w:type="character" w:customStyle="1" w:styleId="WW8Num54z3">
    <w:name w:val="WW8Num54z3"/>
    <w:rsid w:val="00EE7142"/>
    <w:rPr>
      <w:rFonts w:ascii="Symbol" w:hAnsi="Symbol" w:cs="Symbol" w:hint="default"/>
      <w:sz w:val="22"/>
      <w:szCs w:val="22"/>
    </w:rPr>
  </w:style>
  <w:style w:type="character" w:customStyle="1" w:styleId="WW8Num63z0">
    <w:name w:val="WW8Num63z0"/>
    <w:rsid w:val="00EE7142"/>
    <w:rPr>
      <w:rFonts w:ascii="Times New Roman" w:hAnsi="Times New Roman" w:cs="Times New Roman" w:hint="default"/>
    </w:rPr>
  </w:style>
  <w:style w:type="character" w:customStyle="1" w:styleId="WW8Num64z0">
    <w:name w:val="WW8Num64z0"/>
    <w:rsid w:val="00EE7142"/>
  </w:style>
  <w:style w:type="character" w:customStyle="1" w:styleId="WW8Num64z1">
    <w:name w:val="WW8Num64z1"/>
    <w:rsid w:val="00EE7142"/>
  </w:style>
  <w:style w:type="character" w:customStyle="1" w:styleId="WW8Num64z2">
    <w:name w:val="WW8Num64z2"/>
    <w:rsid w:val="00EE7142"/>
    <w:rPr>
      <w:b/>
      <w:bCs w:val="0"/>
      <w:i/>
      <w:iCs w:val="0"/>
      <w:sz w:val="22"/>
      <w:szCs w:val="22"/>
    </w:rPr>
  </w:style>
  <w:style w:type="character" w:customStyle="1" w:styleId="WW8Num64z3">
    <w:name w:val="WW8Num64z3"/>
    <w:rsid w:val="00EE7142"/>
  </w:style>
  <w:style w:type="character" w:customStyle="1" w:styleId="WW8Num64z4">
    <w:name w:val="WW8Num64z4"/>
    <w:rsid w:val="00EE7142"/>
  </w:style>
  <w:style w:type="character" w:customStyle="1" w:styleId="WW8Num64z5">
    <w:name w:val="WW8Num64z5"/>
    <w:rsid w:val="00EE7142"/>
  </w:style>
  <w:style w:type="character" w:customStyle="1" w:styleId="WW8Num64z6">
    <w:name w:val="WW8Num64z6"/>
    <w:rsid w:val="00EE7142"/>
  </w:style>
  <w:style w:type="character" w:customStyle="1" w:styleId="WW8Num64z7">
    <w:name w:val="WW8Num64z7"/>
    <w:rsid w:val="00EE7142"/>
  </w:style>
  <w:style w:type="character" w:customStyle="1" w:styleId="WW8Num64z8">
    <w:name w:val="WW8Num64z8"/>
    <w:rsid w:val="00EE7142"/>
  </w:style>
  <w:style w:type="character" w:customStyle="1" w:styleId="WW8Num65z0">
    <w:name w:val="WW8Num65z0"/>
    <w:rsid w:val="00EE7142"/>
    <w:rPr>
      <w:sz w:val="22"/>
      <w:szCs w:val="22"/>
    </w:rPr>
  </w:style>
  <w:style w:type="character" w:customStyle="1" w:styleId="WW8Num65z1">
    <w:name w:val="WW8Num65z1"/>
    <w:rsid w:val="00EE7142"/>
  </w:style>
  <w:style w:type="character" w:customStyle="1" w:styleId="WW8Num65z2">
    <w:name w:val="WW8Num65z2"/>
    <w:rsid w:val="00EE7142"/>
  </w:style>
  <w:style w:type="character" w:customStyle="1" w:styleId="WW8Num65z3">
    <w:name w:val="WW8Num65z3"/>
    <w:rsid w:val="00EE7142"/>
  </w:style>
  <w:style w:type="character" w:customStyle="1" w:styleId="WW8Num65z4">
    <w:name w:val="WW8Num65z4"/>
    <w:rsid w:val="00EE7142"/>
  </w:style>
  <w:style w:type="character" w:customStyle="1" w:styleId="WW8Num65z5">
    <w:name w:val="WW8Num65z5"/>
    <w:rsid w:val="00EE7142"/>
  </w:style>
  <w:style w:type="character" w:customStyle="1" w:styleId="WW8Num65z6">
    <w:name w:val="WW8Num65z6"/>
    <w:rsid w:val="00EE7142"/>
  </w:style>
  <w:style w:type="character" w:customStyle="1" w:styleId="WW8Num65z7">
    <w:name w:val="WW8Num65z7"/>
    <w:rsid w:val="00EE7142"/>
  </w:style>
  <w:style w:type="character" w:customStyle="1" w:styleId="WW8Num65z8">
    <w:name w:val="WW8Num65z8"/>
    <w:rsid w:val="00EE7142"/>
  </w:style>
  <w:style w:type="character" w:customStyle="1" w:styleId="WW8Num66z0">
    <w:name w:val="WW8Num66z0"/>
    <w:rsid w:val="00EE7142"/>
    <w:rPr>
      <w:sz w:val="22"/>
      <w:szCs w:val="22"/>
    </w:rPr>
  </w:style>
  <w:style w:type="character" w:customStyle="1" w:styleId="WW8Num66z1">
    <w:name w:val="WW8Num66z1"/>
    <w:rsid w:val="00EE7142"/>
  </w:style>
  <w:style w:type="character" w:customStyle="1" w:styleId="WW8Num66z2">
    <w:name w:val="WW8Num66z2"/>
    <w:rsid w:val="00EE7142"/>
  </w:style>
  <w:style w:type="character" w:customStyle="1" w:styleId="WW8Num66z3">
    <w:name w:val="WW8Num66z3"/>
    <w:rsid w:val="00EE7142"/>
  </w:style>
  <w:style w:type="character" w:customStyle="1" w:styleId="WW8Num66z4">
    <w:name w:val="WW8Num66z4"/>
    <w:rsid w:val="00EE7142"/>
  </w:style>
  <w:style w:type="character" w:customStyle="1" w:styleId="WW8Num66z5">
    <w:name w:val="WW8Num66z5"/>
    <w:rsid w:val="00EE7142"/>
  </w:style>
  <w:style w:type="character" w:customStyle="1" w:styleId="WW8Num66z6">
    <w:name w:val="WW8Num66z6"/>
    <w:rsid w:val="00EE7142"/>
  </w:style>
  <w:style w:type="character" w:customStyle="1" w:styleId="WW8Num66z7">
    <w:name w:val="WW8Num66z7"/>
    <w:rsid w:val="00EE7142"/>
  </w:style>
  <w:style w:type="character" w:customStyle="1" w:styleId="WW8Num66z8">
    <w:name w:val="WW8Num66z8"/>
    <w:rsid w:val="00EE7142"/>
  </w:style>
  <w:style w:type="character" w:customStyle="1" w:styleId="WW8Num67z0">
    <w:name w:val="WW8Num67z0"/>
    <w:rsid w:val="00EE7142"/>
    <w:rPr>
      <w:sz w:val="22"/>
      <w:szCs w:val="22"/>
    </w:rPr>
  </w:style>
  <w:style w:type="character" w:customStyle="1" w:styleId="WW8Num67z1">
    <w:name w:val="WW8Num67z1"/>
    <w:rsid w:val="00EE7142"/>
  </w:style>
  <w:style w:type="character" w:customStyle="1" w:styleId="WW8Num67z2">
    <w:name w:val="WW8Num67z2"/>
    <w:rsid w:val="00EE7142"/>
  </w:style>
  <w:style w:type="character" w:customStyle="1" w:styleId="WW8Num67z3">
    <w:name w:val="WW8Num67z3"/>
    <w:rsid w:val="00EE7142"/>
  </w:style>
  <w:style w:type="character" w:customStyle="1" w:styleId="WW8Num67z4">
    <w:name w:val="WW8Num67z4"/>
    <w:rsid w:val="00EE7142"/>
  </w:style>
  <w:style w:type="character" w:customStyle="1" w:styleId="WW8Num67z5">
    <w:name w:val="WW8Num67z5"/>
    <w:rsid w:val="00EE7142"/>
  </w:style>
  <w:style w:type="character" w:customStyle="1" w:styleId="WW8Num67z6">
    <w:name w:val="WW8Num67z6"/>
    <w:rsid w:val="00EE7142"/>
  </w:style>
  <w:style w:type="character" w:customStyle="1" w:styleId="WW8Num67z7">
    <w:name w:val="WW8Num67z7"/>
    <w:rsid w:val="00EE7142"/>
  </w:style>
  <w:style w:type="character" w:customStyle="1" w:styleId="WW8Num67z8">
    <w:name w:val="WW8Num67z8"/>
    <w:rsid w:val="00EE7142"/>
  </w:style>
  <w:style w:type="character" w:customStyle="1" w:styleId="WW8Num68z0">
    <w:name w:val="WW8Num68z0"/>
    <w:rsid w:val="00EE7142"/>
    <w:rPr>
      <w:b/>
      <w:bCs w:val="0"/>
      <w:sz w:val="22"/>
      <w:szCs w:val="22"/>
    </w:rPr>
  </w:style>
  <w:style w:type="character" w:customStyle="1" w:styleId="WW8Num68z1">
    <w:name w:val="WW8Num68z1"/>
    <w:rsid w:val="00EE7142"/>
    <w:rPr>
      <w:b/>
      <w:bCs w:val="0"/>
      <w:i/>
      <w:iCs w:val="0"/>
      <w:sz w:val="22"/>
      <w:szCs w:val="22"/>
    </w:rPr>
  </w:style>
  <w:style w:type="character" w:customStyle="1" w:styleId="WW8Num68z2">
    <w:name w:val="WW8Num68z2"/>
    <w:rsid w:val="00EE7142"/>
  </w:style>
  <w:style w:type="character" w:customStyle="1" w:styleId="WW8Num68z3">
    <w:name w:val="WW8Num68z3"/>
    <w:rsid w:val="00EE7142"/>
  </w:style>
  <w:style w:type="character" w:customStyle="1" w:styleId="WW8Num68z4">
    <w:name w:val="WW8Num68z4"/>
    <w:rsid w:val="00EE7142"/>
  </w:style>
  <w:style w:type="character" w:customStyle="1" w:styleId="WW8Num68z5">
    <w:name w:val="WW8Num68z5"/>
    <w:rsid w:val="00EE7142"/>
  </w:style>
  <w:style w:type="character" w:customStyle="1" w:styleId="WW8Num68z6">
    <w:name w:val="WW8Num68z6"/>
    <w:rsid w:val="00EE7142"/>
  </w:style>
  <w:style w:type="character" w:customStyle="1" w:styleId="WW8Num68z7">
    <w:name w:val="WW8Num68z7"/>
    <w:rsid w:val="00EE7142"/>
  </w:style>
  <w:style w:type="character" w:customStyle="1" w:styleId="WW8Num68z8">
    <w:name w:val="WW8Num68z8"/>
    <w:rsid w:val="00EE7142"/>
  </w:style>
  <w:style w:type="character" w:customStyle="1" w:styleId="WW8Num69z0">
    <w:name w:val="WW8Num69z0"/>
    <w:rsid w:val="00EE7142"/>
    <w:rPr>
      <w:sz w:val="22"/>
      <w:szCs w:val="22"/>
    </w:rPr>
  </w:style>
  <w:style w:type="character" w:customStyle="1" w:styleId="WW8Num69z1">
    <w:name w:val="WW8Num69z1"/>
    <w:rsid w:val="00EE7142"/>
  </w:style>
  <w:style w:type="character" w:customStyle="1" w:styleId="WW8Num69z2">
    <w:name w:val="WW8Num69z2"/>
    <w:rsid w:val="00EE7142"/>
  </w:style>
  <w:style w:type="character" w:customStyle="1" w:styleId="WW8Num69z3">
    <w:name w:val="WW8Num69z3"/>
    <w:rsid w:val="00EE7142"/>
  </w:style>
  <w:style w:type="character" w:customStyle="1" w:styleId="WW8Num69z4">
    <w:name w:val="WW8Num69z4"/>
    <w:rsid w:val="00EE7142"/>
  </w:style>
  <w:style w:type="character" w:customStyle="1" w:styleId="WW8Num69z5">
    <w:name w:val="WW8Num69z5"/>
    <w:rsid w:val="00EE7142"/>
  </w:style>
  <w:style w:type="character" w:customStyle="1" w:styleId="WW8Num69z6">
    <w:name w:val="WW8Num69z6"/>
    <w:rsid w:val="00EE7142"/>
  </w:style>
  <w:style w:type="character" w:customStyle="1" w:styleId="WW8Num69z7">
    <w:name w:val="WW8Num69z7"/>
    <w:rsid w:val="00EE7142"/>
  </w:style>
  <w:style w:type="character" w:customStyle="1" w:styleId="WW8Num69z8">
    <w:name w:val="WW8Num69z8"/>
    <w:rsid w:val="00EE7142"/>
  </w:style>
  <w:style w:type="character" w:customStyle="1" w:styleId="WW8Num70z0">
    <w:name w:val="WW8Num70z0"/>
    <w:rsid w:val="00EE7142"/>
  </w:style>
  <w:style w:type="character" w:customStyle="1" w:styleId="WW8Num70z1">
    <w:name w:val="WW8Num70z1"/>
    <w:rsid w:val="00EE7142"/>
  </w:style>
  <w:style w:type="character" w:customStyle="1" w:styleId="WW8Num70z2">
    <w:name w:val="WW8Num70z2"/>
    <w:rsid w:val="00EE7142"/>
  </w:style>
  <w:style w:type="character" w:customStyle="1" w:styleId="WW8Num70z3">
    <w:name w:val="WW8Num70z3"/>
    <w:rsid w:val="00EE7142"/>
  </w:style>
  <w:style w:type="character" w:customStyle="1" w:styleId="WW8Num70z4">
    <w:name w:val="WW8Num70z4"/>
    <w:rsid w:val="00EE7142"/>
  </w:style>
  <w:style w:type="character" w:customStyle="1" w:styleId="WW8Num70z5">
    <w:name w:val="WW8Num70z5"/>
    <w:rsid w:val="00EE7142"/>
  </w:style>
  <w:style w:type="character" w:customStyle="1" w:styleId="WW8Num70z6">
    <w:name w:val="WW8Num70z6"/>
    <w:rsid w:val="00EE7142"/>
  </w:style>
  <w:style w:type="character" w:customStyle="1" w:styleId="WW8Num70z7">
    <w:name w:val="WW8Num70z7"/>
    <w:rsid w:val="00EE7142"/>
  </w:style>
  <w:style w:type="character" w:customStyle="1" w:styleId="WW8Num70z8">
    <w:name w:val="WW8Num70z8"/>
    <w:rsid w:val="00EE7142"/>
  </w:style>
  <w:style w:type="character" w:customStyle="1" w:styleId="WW8Num8z1">
    <w:name w:val="WW8Num8z1"/>
    <w:rsid w:val="00EE7142"/>
    <w:rPr>
      <w:rFonts w:ascii="Courier New" w:hAnsi="Courier New" w:cs="Courier New" w:hint="default"/>
    </w:rPr>
  </w:style>
  <w:style w:type="character" w:customStyle="1" w:styleId="WW8Num11z1">
    <w:name w:val="WW8Num11z1"/>
    <w:rsid w:val="00EE7142"/>
    <w:rPr>
      <w:rFonts w:ascii="Courier New" w:hAnsi="Courier New" w:cs="Courier New" w:hint="default"/>
    </w:rPr>
  </w:style>
  <w:style w:type="character" w:customStyle="1" w:styleId="WW8Num11z2">
    <w:name w:val="WW8Num11z2"/>
    <w:rsid w:val="00EE7142"/>
    <w:rPr>
      <w:rFonts w:ascii="Wingdings" w:hAnsi="Wingdings" w:cs="Wingdings" w:hint="default"/>
    </w:rPr>
  </w:style>
  <w:style w:type="character" w:customStyle="1" w:styleId="WW8Num14z1">
    <w:name w:val="WW8Num14z1"/>
    <w:rsid w:val="00EE7142"/>
  </w:style>
  <w:style w:type="character" w:customStyle="1" w:styleId="WW8Num14z2">
    <w:name w:val="WW8Num14z2"/>
    <w:rsid w:val="00EE7142"/>
  </w:style>
  <w:style w:type="character" w:customStyle="1" w:styleId="WW8Num14z3">
    <w:name w:val="WW8Num14z3"/>
    <w:rsid w:val="00EE7142"/>
  </w:style>
  <w:style w:type="character" w:customStyle="1" w:styleId="WW8Num14z4">
    <w:name w:val="WW8Num14z4"/>
    <w:rsid w:val="00EE7142"/>
  </w:style>
  <w:style w:type="character" w:customStyle="1" w:styleId="WW8Num14z5">
    <w:name w:val="WW8Num14z5"/>
    <w:rsid w:val="00EE7142"/>
  </w:style>
  <w:style w:type="character" w:customStyle="1" w:styleId="WW8Num14z6">
    <w:name w:val="WW8Num14z6"/>
    <w:rsid w:val="00EE7142"/>
  </w:style>
  <w:style w:type="character" w:customStyle="1" w:styleId="WW8Num14z7">
    <w:name w:val="WW8Num14z7"/>
    <w:rsid w:val="00EE7142"/>
  </w:style>
  <w:style w:type="character" w:customStyle="1" w:styleId="WW8Num14z8">
    <w:name w:val="WW8Num14z8"/>
    <w:rsid w:val="00EE7142"/>
  </w:style>
  <w:style w:type="character" w:customStyle="1" w:styleId="WW8Num19z1">
    <w:name w:val="WW8Num19z1"/>
    <w:rsid w:val="00EE7142"/>
  </w:style>
  <w:style w:type="character" w:customStyle="1" w:styleId="WW8Num19z2">
    <w:name w:val="WW8Num19z2"/>
    <w:rsid w:val="00EE7142"/>
  </w:style>
  <w:style w:type="character" w:customStyle="1" w:styleId="WW8Num19z3">
    <w:name w:val="WW8Num19z3"/>
    <w:rsid w:val="00EE7142"/>
  </w:style>
  <w:style w:type="character" w:customStyle="1" w:styleId="WW8Num19z4">
    <w:name w:val="WW8Num19z4"/>
    <w:rsid w:val="00EE7142"/>
  </w:style>
  <w:style w:type="character" w:customStyle="1" w:styleId="WW8Num19z5">
    <w:name w:val="WW8Num19z5"/>
    <w:rsid w:val="00EE7142"/>
  </w:style>
  <w:style w:type="character" w:customStyle="1" w:styleId="WW8Num19z6">
    <w:name w:val="WW8Num19z6"/>
    <w:rsid w:val="00EE7142"/>
  </w:style>
  <w:style w:type="character" w:customStyle="1" w:styleId="WW8Num19z7">
    <w:name w:val="WW8Num19z7"/>
    <w:rsid w:val="00EE7142"/>
  </w:style>
  <w:style w:type="character" w:customStyle="1" w:styleId="WW8Num19z8">
    <w:name w:val="WW8Num19z8"/>
    <w:rsid w:val="00EE7142"/>
  </w:style>
  <w:style w:type="character" w:customStyle="1" w:styleId="WW8Num21z1">
    <w:name w:val="WW8Num21z1"/>
    <w:rsid w:val="00EE7142"/>
  </w:style>
  <w:style w:type="character" w:customStyle="1" w:styleId="WW8Num21z3">
    <w:name w:val="WW8Num21z3"/>
    <w:rsid w:val="00EE7142"/>
  </w:style>
  <w:style w:type="character" w:customStyle="1" w:styleId="WW8Num21z5">
    <w:name w:val="WW8Num21z5"/>
    <w:rsid w:val="00EE7142"/>
  </w:style>
  <w:style w:type="character" w:customStyle="1" w:styleId="WW8Num21z6">
    <w:name w:val="WW8Num21z6"/>
    <w:rsid w:val="00EE7142"/>
  </w:style>
  <w:style w:type="character" w:customStyle="1" w:styleId="WW8Num21z7">
    <w:name w:val="WW8Num21z7"/>
    <w:rsid w:val="00EE7142"/>
  </w:style>
  <w:style w:type="character" w:customStyle="1" w:styleId="WW8Num21z8">
    <w:name w:val="WW8Num21z8"/>
    <w:rsid w:val="00EE7142"/>
  </w:style>
  <w:style w:type="character" w:customStyle="1" w:styleId="WW8Num26z1">
    <w:name w:val="WW8Num26z1"/>
    <w:rsid w:val="00EE7142"/>
    <w:rPr>
      <w:rFonts w:ascii="Courier New" w:hAnsi="Courier New" w:cs="Courier New" w:hint="default"/>
    </w:rPr>
  </w:style>
  <w:style w:type="character" w:customStyle="1" w:styleId="WW8Num26z2">
    <w:name w:val="WW8Num26z2"/>
    <w:rsid w:val="00EE7142"/>
    <w:rPr>
      <w:rFonts w:ascii="Wingdings" w:hAnsi="Wingdings" w:cs="Wingdings" w:hint="default"/>
    </w:rPr>
  </w:style>
  <w:style w:type="character" w:customStyle="1" w:styleId="WW8Num26z3">
    <w:name w:val="WW8Num26z3"/>
    <w:rsid w:val="00EE7142"/>
    <w:rPr>
      <w:rFonts w:ascii="Symbol" w:hAnsi="Symbol" w:cs="Symbol" w:hint="default"/>
    </w:rPr>
  </w:style>
  <w:style w:type="character" w:customStyle="1" w:styleId="WW8Num29z1">
    <w:name w:val="WW8Num29z1"/>
    <w:rsid w:val="00EE7142"/>
    <w:rPr>
      <w:rFonts w:ascii="Courier New" w:hAnsi="Courier New" w:cs="Courier New" w:hint="default"/>
    </w:rPr>
  </w:style>
  <w:style w:type="character" w:customStyle="1" w:styleId="WW8Num29z2">
    <w:name w:val="WW8Num29z2"/>
    <w:rsid w:val="00EE7142"/>
    <w:rPr>
      <w:rFonts w:ascii="Wingdings" w:hAnsi="Wingdings" w:cs="Wingdings" w:hint="default"/>
    </w:rPr>
  </w:style>
  <w:style w:type="character" w:customStyle="1" w:styleId="WW8Num32z1">
    <w:name w:val="WW8Num32z1"/>
    <w:rsid w:val="00EE7142"/>
    <w:rPr>
      <w:rFonts w:ascii="Courier New" w:hAnsi="Courier New" w:cs="Courier New" w:hint="default"/>
    </w:rPr>
  </w:style>
  <w:style w:type="character" w:customStyle="1" w:styleId="WW8Num32z2">
    <w:name w:val="WW8Num32z2"/>
    <w:rsid w:val="00EE7142"/>
    <w:rPr>
      <w:rFonts w:ascii="Wingdings" w:hAnsi="Wingdings" w:cs="Wingdings" w:hint="default"/>
    </w:rPr>
  </w:style>
  <w:style w:type="character" w:customStyle="1" w:styleId="WW8Num32z3">
    <w:name w:val="WW8Num32z3"/>
    <w:rsid w:val="00EE7142"/>
    <w:rPr>
      <w:rFonts w:ascii="Symbol" w:hAnsi="Symbol" w:cs="Symbol" w:hint="default"/>
    </w:rPr>
  </w:style>
  <w:style w:type="character" w:customStyle="1" w:styleId="WW8Num39z1">
    <w:name w:val="WW8Num39z1"/>
    <w:rsid w:val="00EE7142"/>
  </w:style>
  <w:style w:type="character" w:customStyle="1" w:styleId="WW8Num39z2">
    <w:name w:val="WW8Num39z2"/>
    <w:rsid w:val="00EE7142"/>
  </w:style>
  <w:style w:type="character" w:customStyle="1" w:styleId="WW8Num39z3">
    <w:name w:val="WW8Num39z3"/>
    <w:rsid w:val="00EE7142"/>
  </w:style>
  <w:style w:type="character" w:customStyle="1" w:styleId="WW8Num39z4">
    <w:name w:val="WW8Num39z4"/>
    <w:rsid w:val="00EE7142"/>
  </w:style>
  <w:style w:type="character" w:customStyle="1" w:styleId="WW8Num39z5">
    <w:name w:val="WW8Num39z5"/>
    <w:rsid w:val="00EE7142"/>
  </w:style>
  <w:style w:type="character" w:customStyle="1" w:styleId="WW8Num39z6">
    <w:name w:val="WW8Num39z6"/>
    <w:rsid w:val="00EE7142"/>
  </w:style>
  <w:style w:type="character" w:customStyle="1" w:styleId="WW8Num39z7">
    <w:name w:val="WW8Num39z7"/>
    <w:rsid w:val="00EE7142"/>
  </w:style>
  <w:style w:type="character" w:customStyle="1" w:styleId="WW8Num39z8">
    <w:name w:val="WW8Num39z8"/>
    <w:rsid w:val="00EE7142"/>
  </w:style>
  <w:style w:type="character" w:customStyle="1" w:styleId="WW8Num41z1">
    <w:name w:val="WW8Num41z1"/>
    <w:rsid w:val="00EE7142"/>
    <w:rPr>
      <w:rFonts w:ascii="Courier New" w:hAnsi="Courier New" w:cs="Courier New" w:hint="default"/>
    </w:rPr>
  </w:style>
  <w:style w:type="character" w:customStyle="1" w:styleId="WW8Num41z2">
    <w:name w:val="WW8Num41z2"/>
    <w:rsid w:val="00EE7142"/>
    <w:rPr>
      <w:rFonts w:ascii="Wingdings" w:hAnsi="Wingdings" w:cs="Wingdings" w:hint="default"/>
    </w:rPr>
  </w:style>
  <w:style w:type="character" w:customStyle="1" w:styleId="WW8Num49z1">
    <w:name w:val="WW8Num49z1"/>
    <w:rsid w:val="00EE7142"/>
  </w:style>
  <w:style w:type="character" w:customStyle="1" w:styleId="WW8Num49z2">
    <w:name w:val="WW8Num49z2"/>
    <w:rsid w:val="00EE7142"/>
  </w:style>
  <w:style w:type="character" w:customStyle="1" w:styleId="WW8Num49z3">
    <w:name w:val="WW8Num49z3"/>
    <w:rsid w:val="00EE7142"/>
  </w:style>
  <w:style w:type="character" w:customStyle="1" w:styleId="WW8Num49z4">
    <w:name w:val="WW8Num49z4"/>
    <w:rsid w:val="00EE7142"/>
  </w:style>
  <w:style w:type="character" w:customStyle="1" w:styleId="WW8Num49z5">
    <w:name w:val="WW8Num49z5"/>
    <w:rsid w:val="00EE7142"/>
  </w:style>
  <w:style w:type="character" w:customStyle="1" w:styleId="WW8Num49z6">
    <w:name w:val="WW8Num49z6"/>
    <w:rsid w:val="00EE7142"/>
  </w:style>
  <w:style w:type="character" w:customStyle="1" w:styleId="WW8Num49z7">
    <w:name w:val="WW8Num49z7"/>
    <w:rsid w:val="00EE7142"/>
  </w:style>
  <w:style w:type="character" w:customStyle="1" w:styleId="WW8Num49z8">
    <w:name w:val="WW8Num49z8"/>
    <w:rsid w:val="00EE7142"/>
  </w:style>
  <w:style w:type="character" w:customStyle="1" w:styleId="WW8Num51z1">
    <w:name w:val="WW8Num51z1"/>
    <w:rsid w:val="00EE7142"/>
    <w:rPr>
      <w:rFonts w:ascii="Courier New" w:hAnsi="Courier New" w:cs="Courier New" w:hint="default"/>
    </w:rPr>
  </w:style>
  <w:style w:type="character" w:customStyle="1" w:styleId="WW8Num51z2">
    <w:name w:val="WW8Num51z2"/>
    <w:rsid w:val="00EE7142"/>
    <w:rPr>
      <w:rFonts w:ascii="Wingdings" w:hAnsi="Wingdings" w:cs="Wingdings" w:hint="default"/>
    </w:rPr>
  </w:style>
  <w:style w:type="character" w:customStyle="1" w:styleId="WW8Num52z1">
    <w:name w:val="WW8Num52z1"/>
    <w:rsid w:val="00EE7142"/>
  </w:style>
  <w:style w:type="character" w:customStyle="1" w:styleId="WW8Num52z2">
    <w:name w:val="WW8Num52z2"/>
    <w:rsid w:val="00EE7142"/>
  </w:style>
  <w:style w:type="character" w:customStyle="1" w:styleId="WW8Num52z3">
    <w:name w:val="WW8Num52z3"/>
    <w:rsid w:val="00EE7142"/>
  </w:style>
  <w:style w:type="character" w:customStyle="1" w:styleId="WW8Num52z4">
    <w:name w:val="WW8Num52z4"/>
    <w:rsid w:val="00EE7142"/>
  </w:style>
  <w:style w:type="character" w:customStyle="1" w:styleId="WW8Num52z5">
    <w:name w:val="WW8Num52z5"/>
    <w:rsid w:val="00EE7142"/>
  </w:style>
  <w:style w:type="character" w:customStyle="1" w:styleId="WW8Num52z6">
    <w:name w:val="WW8Num52z6"/>
    <w:rsid w:val="00EE7142"/>
  </w:style>
  <w:style w:type="character" w:customStyle="1" w:styleId="WW8Num52z7">
    <w:name w:val="WW8Num52z7"/>
    <w:rsid w:val="00EE7142"/>
  </w:style>
  <w:style w:type="character" w:customStyle="1" w:styleId="WW8Num52z8">
    <w:name w:val="WW8Num52z8"/>
    <w:rsid w:val="00EE7142"/>
  </w:style>
  <w:style w:type="character" w:customStyle="1" w:styleId="WW8Num53z1">
    <w:name w:val="WW8Num53z1"/>
    <w:rsid w:val="00EE7142"/>
  </w:style>
  <w:style w:type="character" w:customStyle="1" w:styleId="WW8Num53z2">
    <w:name w:val="WW8Num53z2"/>
    <w:rsid w:val="00EE7142"/>
  </w:style>
  <w:style w:type="character" w:customStyle="1" w:styleId="WW8Num53z3">
    <w:name w:val="WW8Num53z3"/>
    <w:rsid w:val="00EE7142"/>
  </w:style>
  <w:style w:type="character" w:customStyle="1" w:styleId="WW8Num53z4">
    <w:name w:val="WW8Num53z4"/>
    <w:rsid w:val="00EE7142"/>
  </w:style>
  <w:style w:type="character" w:customStyle="1" w:styleId="WW8Num53z5">
    <w:name w:val="WW8Num53z5"/>
    <w:rsid w:val="00EE7142"/>
  </w:style>
  <w:style w:type="character" w:customStyle="1" w:styleId="WW8Num53z6">
    <w:name w:val="WW8Num53z6"/>
    <w:rsid w:val="00EE7142"/>
  </w:style>
  <w:style w:type="character" w:customStyle="1" w:styleId="WW8Num53z7">
    <w:name w:val="WW8Num53z7"/>
    <w:rsid w:val="00EE7142"/>
  </w:style>
  <w:style w:type="character" w:customStyle="1" w:styleId="WW8Num53z8">
    <w:name w:val="WW8Num53z8"/>
    <w:rsid w:val="00EE7142"/>
  </w:style>
  <w:style w:type="character" w:customStyle="1" w:styleId="WW8NumSt1z0">
    <w:name w:val="WW8NumSt1z0"/>
    <w:rsid w:val="00EE7142"/>
    <w:rPr>
      <w:rFonts w:ascii="Symbol" w:hAnsi="Symbol" w:cs="Symbol" w:hint="default"/>
      <w:sz w:val="22"/>
      <w:szCs w:val="22"/>
    </w:rPr>
  </w:style>
  <w:style w:type="character" w:customStyle="1" w:styleId="WW8NumSt18z0">
    <w:name w:val="WW8NumSt18z0"/>
    <w:rsid w:val="00EE7142"/>
    <w:rPr>
      <w:rFonts w:ascii="Arial" w:hAnsi="Arial" w:cs="Arial" w:hint="default"/>
      <w:color w:val="000000"/>
      <w:sz w:val="22"/>
      <w:szCs w:val="22"/>
    </w:rPr>
  </w:style>
  <w:style w:type="character" w:customStyle="1" w:styleId="WW8NumSt19z0">
    <w:name w:val="WW8NumSt19z0"/>
    <w:rsid w:val="00EE7142"/>
    <w:rPr>
      <w:rFonts w:ascii="Arial" w:hAnsi="Arial" w:cs="Arial" w:hint="default"/>
    </w:rPr>
  </w:style>
  <w:style w:type="character" w:customStyle="1" w:styleId="WW8NumSt28z0">
    <w:name w:val="WW8NumSt28z0"/>
    <w:rsid w:val="00EE7142"/>
    <w:rPr>
      <w:rFonts w:ascii="Times New Roman" w:hAnsi="Times New Roman" w:cs="Times New Roman" w:hint="default"/>
    </w:rPr>
  </w:style>
  <w:style w:type="character" w:customStyle="1" w:styleId="WW8NumSt29z0">
    <w:name w:val="WW8NumSt29z0"/>
    <w:rsid w:val="00EE7142"/>
    <w:rPr>
      <w:rFonts w:ascii="Times New Roman" w:hAnsi="Times New Roman" w:cs="Times New Roman" w:hint="default"/>
      <w:color w:val="000000"/>
      <w:sz w:val="22"/>
      <w:szCs w:val="22"/>
    </w:rPr>
  </w:style>
  <w:style w:type="character" w:customStyle="1" w:styleId="WW8NumSt30z0">
    <w:name w:val="WW8NumSt30z0"/>
    <w:rsid w:val="00EE7142"/>
    <w:rPr>
      <w:rFonts w:ascii="Times New Roman" w:hAnsi="Times New Roman" w:cs="Times New Roman" w:hint="default"/>
    </w:rPr>
  </w:style>
  <w:style w:type="character" w:customStyle="1" w:styleId="WW8NumSt31z0">
    <w:name w:val="WW8NumSt31z0"/>
    <w:rsid w:val="00EE7142"/>
    <w:rPr>
      <w:rFonts w:ascii="Times New Roman" w:hAnsi="Times New Roman" w:cs="Times New Roman" w:hint="default"/>
    </w:rPr>
  </w:style>
  <w:style w:type="paragraph" w:customStyle="1" w:styleId="msonormal0">
    <w:name w:val="msonormal"/>
    <w:basedOn w:val="Normalny"/>
    <w:rsid w:val="00EE7142"/>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1Umowarozdziapoziom1Znak">
    <w:name w:val="1. Umowa_rozdział_poziom_1 Znak"/>
    <w:link w:val="1Umowarozdziapoziom1"/>
    <w:uiPriority w:val="99"/>
    <w:locked/>
    <w:rsid w:val="00D36A22"/>
    <w:rPr>
      <w:rFonts w:ascii="Equity B" w:hAnsi="Equity B" w:cs="Times New Roman"/>
      <w:b/>
    </w:rPr>
  </w:style>
  <w:style w:type="paragraph" w:customStyle="1" w:styleId="1Umowarozdziapoziom1">
    <w:name w:val="1. Umowa_rozdział_poziom_1"/>
    <w:basedOn w:val="Normalny"/>
    <w:link w:val="1Umowarozdziapoziom1Znak"/>
    <w:uiPriority w:val="99"/>
    <w:rsid w:val="00D36A22"/>
    <w:pPr>
      <w:keepNext/>
      <w:spacing w:before="360" w:after="0" w:line="264" w:lineRule="auto"/>
      <w:ind w:left="360" w:hanging="72"/>
      <w:jc w:val="center"/>
    </w:pPr>
    <w:rPr>
      <w:rFonts w:ascii="Equity B" w:hAnsi="Equity B" w:cs="Times New Roman"/>
      <w:b/>
    </w:rPr>
  </w:style>
  <w:style w:type="character" w:customStyle="1" w:styleId="2Umowaustppoziom2Znak">
    <w:name w:val="2. Umowa_ustęp_poziom_2 Znak"/>
    <w:link w:val="2Umowaustppoziom2"/>
    <w:uiPriority w:val="99"/>
    <w:locked/>
    <w:rsid w:val="00D36A22"/>
    <w:rPr>
      <w:rFonts w:ascii="Calibri" w:eastAsia="Times New Roman" w:hAnsi="Calibri" w:cs="Calibri"/>
      <w:kern w:val="2"/>
      <w:lang w:eastAsia="zh-CN"/>
    </w:rPr>
  </w:style>
  <w:style w:type="character" w:customStyle="1" w:styleId="3Umowapunktpoziom3Znak">
    <w:name w:val="3. Umowa_punkt_poziom_3 Znak"/>
    <w:basedOn w:val="2Umowaustppoziom2Znak"/>
    <w:link w:val="3Umowapunktpoziom3"/>
    <w:uiPriority w:val="99"/>
    <w:locked/>
    <w:rsid w:val="00D36A22"/>
    <w:rPr>
      <w:rFonts w:ascii="Calibri" w:eastAsia="Times New Roman" w:hAnsi="Calibri" w:cs="Calibri"/>
      <w:kern w:val="2"/>
      <w:lang w:eastAsia="zh-CN"/>
    </w:rPr>
  </w:style>
  <w:style w:type="paragraph" w:customStyle="1" w:styleId="3Umowapunktpoziom3">
    <w:name w:val="3. Umowa_punkt_poziom_3"/>
    <w:basedOn w:val="2Umowaustppoziom2"/>
    <w:link w:val="3Umowapunktpoziom3Znak"/>
    <w:uiPriority w:val="99"/>
    <w:rsid w:val="00D36A22"/>
    <w:pPr>
      <w:tabs>
        <w:tab w:val="clear" w:pos="360"/>
        <w:tab w:val="num" w:pos="1134"/>
      </w:tabs>
      <w:spacing w:line="264" w:lineRule="auto"/>
      <w:ind w:left="1134" w:hanging="567"/>
    </w:pPr>
  </w:style>
  <w:style w:type="character" w:styleId="Nierozpoznanawzmianka">
    <w:name w:val="Unresolved Mention"/>
    <w:basedOn w:val="Domylnaczcionkaakapitu"/>
    <w:uiPriority w:val="99"/>
    <w:semiHidden/>
    <w:unhideWhenUsed/>
    <w:rsid w:val="00100A8E"/>
    <w:rPr>
      <w:color w:val="605E5C"/>
      <w:shd w:val="clear" w:color="auto" w:fill="E1DFDD"/>
    </w:rPr>
  </w:style>
  <w:style w:type="paragraph" w:customStyle="1" w:styleId="tekst">
    <w:name w:val="tekst"/>
    <w:basedOn w:val="Normalny"/>
    <w:rsid w:val="0079622E"/>
    <w:pPr>
      <w:suppressLineNumbers/>
      <w:autoSpaceDE w:val="0"/>
      <w:autoSpaceDN w:val="0"/>
      <w:spacing w:before="60" w:after="60" w:line="276" w:lineRule="auto"/>
      <w:jc w:val="both"/>
    </w:pPr>
    <w:rPr>
      <w:rFonts w:eastAsiaTheme="minorEastAsia"/>
      <w:sz w:val="24"/>
      <w:szCs w:val="24"/>
      <w:lang w:eastAsia="pl-PL"/>
    </w:rPr>
  </w:style>
  <w:style w:type="paragraph" w:customStyle="1" w:styleId="lit">
    <w:name w:val="lit"/>
    <w:rsid w:val="00E17A09"/>
    <w:pPr>
      <w:autoSpaceDE w:val="0"/>
      <w:autoSpaceDN w:val="0"/>
      <w:spacing w:before="60" w:after="60" w:line="276" w:lineRule="auto"/>
      <w:ind w:left="1281" w:hanging="272"/>
      <w:jc w:val="both"/>
    </w:pPr>
    <w:rPr>
      <w:rFonts w:eastAsiaTheme="minorEastAsia"/>
      <w:sz w:val="24"/>
      <w:szCs w:val="24"/>
      <w:lang w:eastAsia="pl-PL"/>
    </w:rPr>
  </w:style>
  <w:style w:type="numbering" w:customStyle="1" w:styleId="Styl1">
    <w:name w:val="Styl1"/>
    <w:rsid w:val="00F86180"/>
    <w:pPr>
      <w:numPr>
        <w:numId w:val="64"/>
      </w:numPr>
    </w:pPr>
  </w:style>
  <w:style w:type="paragraph" w:styleId="Mapadokumentu">
    <w:name w:val="Document Map"/>
    <w:basedOn w:val="Normalny"/>
    <w:link w:val="MapadokumentuZnak"/>
    <w:semiHidden/>
    <w:rsid w:val="00F86180"/>
    <w:pPr>
      <w:shd w:val="clear" w:color="auto" w:fill="000080"/>
      <w:spacing w:after="0" w:line="240" w:lineRule="auto"/>
    </w:pPr>
    <w:rPr>
      <w:rFonts w:ascii="Tahoma" w:eastAsia="Times New Roman" w:hAnsi="Tahoma" w:cs="Tahoma"/>
      <w:sz w:val="20"/>
      <w:szCs w:val="20"/>
      <w:lang w:eastAsia="pl-PL"/>
    </w:rPr>
  </w:style>
  <w:style w:type="character" w:customStyle="1" w:styleId="MapadokumentuZnak">
    <w:name w:val="Mapa dokumentu Znak"/>
    <w:basedOn w:val="Domylnaczcionkaakapitu"/>
    <w:link w:val="Mapadokumentu"/>
    <w:semiHidden/>
    <w:rsid w:val="00F86180"/>
    <w:rPr>
      <w:rFonts w:ascii="Tahoma" w:eastAsia="Times New Roman" w:hAnsi="Tahoma" w:cs="Tahoma"/>
      <w:sz w:val="20"/>
      <w:szCs w:val="20"/>
      <w:shd w:val="clear" w:color="auto" w:fill="000080"/>
      <w:lang w:eastAsia="pl-PL"/>
    </w:rPr>
  </w:style>
  <w:style w:type="paragraph" w:customStyle="1" w:styleId="Znak3">
    <w:name w:val="Znak3"/>
    <w:basedOn w:val="Normalny"/>
    <w:rsid w:val="00F86180"/>
    <w:pPr>
      <w:spacing w:after="0" w:line="240" w:lineRule="auto"/>
    </w:pPr>
    <w:rPr>
      <w:rFonts w:ascii="Times New Roman" w:eastAsia="Times New Roman" w:hAnsi="Times New Roman" w:cs="Times New Roman"/>
      <w:sz w:val="24"/>
      <w:szCs w:val="24"/>
      <w:lang w:eastAsia="pl-PL"/>
    </w:rPr>
  </w:style>
  <w:style w:type="character" w:customStyle="1" w:styleId="ZnakZnak3">
    <w:name w:val="Znak Znak3"/>
    <w:rsid w:val="00F86180"/>
    <w:rPr>
      <w:sz w:val="24"/>
      <w:szCs w:val="24"/>
      <w:lang w:val="pl-PL" w:eastAsia="pl-PL" w:bidi="ar-SA"/>
    </w:rPr>
  </w:style>
  <w:style w:type="paragraph" w:customStyle="1" w:styleId="ZnakZnak4">
    <w:name w:val="Znak Znak4"/>
    <w:basedOn w:val="Normalny"/>
    <w:rsid w:val="00F86180"/>
    <w:pPr>
      <w:spacing w:after="0" w:line="240" w:lineRule="auto"/>
    </w:pPr>
    <w:rPr>
      <w:rFonts w:ascii="Times New Roman" w:eastAsia="Times New Roman" w:hAnsi="Times New Roman" w:cs="Times New Roman"/>
      <w:sz w:val="24"/>
      <w:szCs w:val="24"/>
      <w:lang w:eastAsia="pl-PL"/>
    </w:rPr>
  </w:style>
  <w:style w:type="paragraph" w:styleId="Bezodstpw">
    <w:name w:val="No Spacing"/>
    <w:uiPriority w:val="1"/>
    <w:qFormat/>
    <w:rsid w:val="00F86180"/>
    <w:pPr>
      <w:spacing w:after="0" w:line="240" w:lineRule="auto"/>
    </w:pPr>
    <w:rPr>
      <w:rFonts w:ascii="Times New Roman" w:eastAsia="Times New Roman" w:hAnsi="Times New Roman" w:cs="Times New Roman"/>
      <w:sz w:val="20"/>
      <w:szCs w:val="20"/>
      <w:lang w:eastAsia="pl-PL"/>
    </w:rPr>
  </w:style>
  <w:style w:type="paragraph" w:customStyle="1" w:styleId="ZnakZnakZnakZnak1ZnakZnakZnakZnakZnakZnakZnakZnakZnakZnakZnakZnakZnakZnakZnakZnakZnakZnakZnakZnakZnakZnakZnakZnakZnakZnakZnakZnakZnakZnakZnakZnakZnakZnakZnakZnakZnakZnakZnakZnak">
    <w:name w:val="Znak Znak Znak Znak1 Znak Znak Znak Znak Znak Znak Znak Znak Znak Znak Znak Znak Znak Znak Znak Znak Znak Znak Znak Znak Znak Znak Znak Znak Znak Znak Znak Znak Znak Znak Znak Znak Znak Znak Znak Znak Znak Znak Znak Znak"/>
    <w:basedOn w:val="Normalny"/>
    <w:rsid w:val="00F86180"/>
    <w:pPr>
      <w:spacing w:after="0" w:line="240" w:lineRule="auto"/>
    </w:pPr>
    <w:rPr>
      <w:rFonts w:ascii="Times New Roman" w:eastAsia="Times New Roman" w:hAnsi="Times New Roman" w:cs="Times New Roman"/>
      <w:sz w:val="24"/>
      <w:szCs w:val="24"/>
      <w:lang w:eastAsia="pl-PL"/>
    </w:rPr>
  </w:style>
  <w:style w:type="paragraph" w:customStyle="1" w:styleId="Znak1">
    <w:name w:val="Znak1"/>
    <w:basedOn w:val="Normalny"/>
    <w:rsid w:val="00F86180"/>
    <w:pPr>
      <w:spacing w:after="0" w:line="240" w:lineRule="auto"/>
    </w:pPr>
    <w:rPr>
      <w:rFonts w:ascii="Times New Roman" w:eastAsia="Times New Roman" w:hAnsi="Times New Roman" w:cs="Times New Roman"/>
      <w:sz w:val="24"/>
      <w:szCs w:val="24"/>
      <w:lang w:eastAsia="pl-PL"/>
    </w:rPr>
  </w:style>
  <w:style w:type="character" w:customStyle="1" w:styleId="TitleChar">
    <w:name w:val="Title Char"/>
    <w:locked/>
    <w:rsid w:val="00F86180"/>
    <w:rPr>
      <w:rFonts w:ascii="Times New Roman" w:hAnsi="Times New Roman" w:cs="Times New Roman"/>
      <w:b/>
      <w:bCs/>
      <w:sz w:val="24"/>
      <w:szCs w:val="24"/>
      <w:lang w:val="x-none" w:eastAsia="pl-PL"/>
    </w:rPr>
  </w:style>
  <w:style w:type="character" w:customStyle="1" w:styleId="st">
    <w:name w:val="st"/>
    <w:rsid w:val="00F86180"/>
  </w:style>
  <w:style w:type="numbering" w:customStyle="1" w:styleId="Bezlisty2">
    <w:name w:val="Bez listy2"/>
    <w:next w:val="Bezlisty"/>
    <w:semiHidden/>
    <w:unhideWhenUsed/>
    <w:rsid w:val="0034203A"/>
  </w:style>
  <w:style w:type="paragraph" w:customStyle="1" w:styleId="Tekstpodstawowy32">
    <w:name w:val="Tekst podstawowy 32"/>
    <w:basedOn w:val="Normalny"/>
    <w:rsid w:val="0034203A"/>
    <w:pPr>
      <w:overflowPunct w:val="0"/>
      <w:autoSpaceDE w:val="0"/>
      <w:autoSpaceDN w:val="0"/>
      <w:adjustRightInd w:val="0"/>
      <w:spacing w:after="0" w:line="240" w:lineRule="auto"/>
      <w:jc w:val="both"/>
    </w:pPr>
    <w:rPr>
      <w:rFonts w:ascii="Arial" w:eastAsia="Times New Roman" w:hAnsi="Arial" w:cs="Times New Roman"/>
      <w:i/>
      <w:sz w:val="24"/>
      <w:szCs w:val="20"/>
      <w:lang w:eastAsia="pl-PL"/>
    </w:rPr>
  </w:style>
  <w:style w:type="character" w:customStyle="1" w:styleId="TekstpodstawowywcityZnak1">
    <w:name w:val="Tekst podstawowy wcięty Znak1"/>
    <w:basedOn w:val="Domylnaczcionkaakapitu"/>
    <w:rsid w:val="0034203A"/>
    <w:rPr>
      <w:sz w:val="24"/>
      <w:szCs w:val="24"/>
    </w:rPr>
  </w:style>
  <w:style w:type="numbering" w:customStyle="1" w:styleId="WWNum7">
    <w:name w:val="WWNum7"/>
    <w:basedOn w:val="Bezlisty"/>
    <w:rsid w:val="0034203A"/>
    <w:pPr>
      <w:numPr>
        <w:numId w:val="71"/>
      </w:numPr>
    </w:pPr>
  </w:style>
  <w:style w:type="character" w:customStyle="1" w:styleId="NagwekZnak1">
    <w:name w:val="Nagłówek Znak1"/>
    <w:semiHidden/>
    <w:rsid w:val="0034203A"/>
    <w:rPr>
      <w:rFonts w:ascii="Times New Roman" w:eastAsia="Times New Roman" w:hAnsi="Times New Roman"/>
      <w:sz w:val="24"/>
      <w:szCs w:val="24"/>
    </w:rPr>
  </w:style>
  <w:style w:type="character" w:customStyle="1" w:styleId="TekstpodstawowyZnak1">
    <w:name w:val="Tekst podstawowy Znak1"/>
    <w:semiHidden/>
    <w:rsid w:val="0034203A"/>
    <w:rPr>
      <w:rFonts w:ascii="Times New Roman" w:eastAsia="Times New Roman" w:hAnsi="Times New Roman"/>
      <w:sz w:val="24"/>
      <w:szCs w:val="24"/>
    </w:rPr>
  </w:style>
  <w:style w:type="table" w:customStyle="1" w:styleId="Tabela-Siatka11">
    <w:name w:val="Tabela - Siatka11"/>
    <w:basedOn w:val="Standardowy"/>
    <w:next w:val="Tabela-Siatka"/>
    <w:uiPriority w:val="59"/>
    <w:rsid w:val="009938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next w:val="Tabela-Siatka"/>
    <w:uiPriority w:val="59"/>
    <w:rsid w:val="009938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70059">
      <w:bodyDiv w:val="1"/>
      <w:marLeft w:val="0"/>
      <w:marRight w:val="0"/>
      <w:marTop w:val="0"/>
      <w:marBottom w:val="0"/>
      <w:divBdr>
        <w:top w:val="none" w:sz="0" w:space="0" w:color="auto"/>
        <w:left w:val="none" w:sz="0" w:space="0" w:color="auto"/>
        <w:bottom w:val="none" w:sz="0" w:space="0" w:color="auto"/>
        <w:right w:val="none" w:sz="0" w:space="0" w:color="auto"/>
      </w:divBdr>
      <w:divsChild>
        <w:div w:id="268587084">
          <w:marLeft w:val="0"/>
          <w:marRight w:val="0"/>
          <w:marTop w:val="0"/>
          <w:marBottom w:val="0"/>
          <w:divBdr>
            <w:top w:val="none" w:sz="0" w:space="0" w:color="auto"/>
            <w:left w:val="none" w:sz="0" w:space="0" w:color="auto"/>
            <w:bottom w:val="none" w:sz="0" w:space="0" w:color="auto"/>
            <w:right w:val="none" w:sz="0" w:space="0" w:color="auto"/>
          </w:divBdr>
        </w:div>
        <w:div w:id="493880507">
          <w:marLeft w:val="0"/>
          <w:marRight w:val="0"/>
          <w:marTop w:val="0"/>
          <w:marBottom w:val="0"/>
          <w:divBdr>
            <w:top w:val="none" w:sz="0" w:space="0" w:color="auto"/>
            <w:left w:val="none" w:sz="0" w:space="0" w:color="auto"/>
            <w:bottom w:val="none" w:sz="0" w:space="0" w:color="auto"/>
            <w:right w:val="none" w:sz="0" w:space="0" w:color="auto"/>
          </w:divBdr>
        </w:div>
        <w:div w:id="1199853984">
          <w:marLeft w:val="0"/>
          <w:marRight w:val="0"/>
          <w:marTop w:val="0"/>
          <w:marBottom w:val="0"/>
          <w:divBdr>
            <w:top w:val="none" w:sz="0" w:space="0" w:color="auto"/>
            <w:left w:val="none" w:sz="0" w:space="0" w:color="auto"/>
            <w:bottom w:val="none" w:sz="0" w:space="0" w:color="auto"/>
            <w:right w:val="none" w:sz="0" w:space="0" w:color="auto"/>
          </w:divBdr>
        </w:div>
        <w:div w:id="1388726849">
          <w:marLeft w:val="0"/>
          <w:marRight w:val="0"/>
          <w:marTop w:val="0"/>
          <w:marBottom w:val="0"/>
          <w:divBdr>
            <w:top w:val="none" w:sz="0" w:space="0" w:color="auto"/>
            <w:left w:val="none" w:sz="0" w:space="0" w:color="auto"/>
            <w:bottom w:val="none" w:sz="0" w:space="0" w:color="auto"/>
            <w:right w:val="none" w:sz="0" w:space="0" w:color="auto"/>
          </w:divBdr>
        </w:div>
      </w:divsChild>
    </w:div>
    <w:div w:id="37777941">
      <w:bodyDiv w:val="1"/>
      <w:marLeft w:val="0"/>
      <w:marRight w:val="0"/>
      <w:marTop w:val="0"/>
      <w:marBottom w:val="0"/>
      <w:divBdr>
        <w:top w:val="none" w:sz="0" w:space="0" w:color="auto"/>
        <w:left w:val="none" w:sz="0" w:space="0" w:color="auto"/>
        <w:bottom w:val="none" w:sz="0" w:space="0" w:color="auto"/>
        <w:right w:val="none" w:sz="0" w:space="0" w:color="auto"/>
      </w:divBdr>
    </w:div>
    <w:div w:id="121458622">
      <w:bodyDiv w:val="1"/>
      <w:marLeft w:val="0"/>
      <w:marRight w:val="0"/>
      <w:marTop w:val="0"/>
      <w:marBottom w:val="0"/>
      <w:divBdr>
        <w:top w:val="none" w:sz="0" w:space="0" w:color="auto"/>
        <w:left w:val="none" w:sz="0" w:space="0" w:color="auto"/>
        <w:bottom w:val="none" w:sz="0" w:space="0" w:color="auto"/>
        <w:right w:val="none" w:sz="0" w:space="0" w:color="auto"/>
      </w:divBdr>
    </w:div>
    <w:div w:id="411314087">
      <w:bodyDiv w:val="1"/>
      <w:marLeft w:val="0"/>
      <w:marRight w:val="0"/>
      <w:marTop w:val="0"/>
      <w:marBottom w:val="0"/>
      <w:divBdr>
        <w:top w:val="none" w:sz="0" w:space="0" w:color="auto"/>
        <w:left w:val="none" w:sz="0" w:space="0" w:color="auto"/>
        <w:bottom w:val="none" w:sz="0" w:space="0" w:color="auto"/>
        <w:right w:val="none" w:sz="0" w:space="0" w:color="auto"/>
      </w:divBdr>
      <w:divsChild>
        <w:div w:id="35589772">
          <w:marLeft w:val="0"/>
          <w:marRight w:val="0"/>
          <w:marTop w:val="0"/>
          <w:marBottom w:val="0"/>
          <w:divBdr>
            <w:top w:val="none" w:sz="0" w:space="0" w:color="auto"/>
            <w:left w:val="none" w:sz="0" w:space="0" w:color="auto"/>
            <w:bottom w:val="none" w:sz="0" w:space="0" w:color="auto"/>
            <w:right w:val="none" w:sz="0" w:space="0" w:color="auto"/>
          </w:divBdr>
        </w:div>
        <w:div w:id="755590488">
          <w:marLeft w:val="0"/>
          <w:marRight w:val="0"/>
          <w:marTop w:val="0"/>
          <w:marBottom w:val="0"/>
          <w:divBdr>
            <w:top w:val="none" w:sz="0" w:space="0" w:color="auto"/>
            <w:left w:val="none" w:sz="0" w:space="0" w:color="auto"/>
            <w:bottom w:val="none" w:sz="0" w:space="0" w:color="auto"/>
            <w:right w:val="none" w:sz="0" w:space="0" w:color="auto"/>
          </w:divBdr>
        </w:div>
        <w:div w:id="2132898374">
          <w:marLeft w:val="0"/>
          <w:marRight w:val="0"/>
          <w:marTop w:val="0"/>
          <w:marBottom w:val="0"/>
          <w:divBdr>
            <w:top w:val="none" w:sz="0" w:space="0" w:color="auto"/>
            <w:left w:val="none" w:sz="0" w:space="0" w:color="auto"/>
            <w:bottom w:val="none" w:sz="0" w:space="0" w:color="auto"/>
            <w:right w:val="none" w:sz="0" w:space="0" w:color="auto"/>
          </w:divBdr>
        </w:div>
      </w:divsChild>
    </w:div>
    <w:div w:id="447822849">
      <w:bodyDiv w:val="1"/>
      <w:marLeft w:val="0"/>
      <w:marRight w:val="0"/>
      <w:marTop w:val="0"/>
      <w:marBottom w:val="0"/>
      <w:divBdr>
        <w:top w:val="none" w:sz="0" w:space="0" w:color="auto"/>
        <w:left w:val="none" w:sz="0" w:space="0" w:color="auto"/>
        <w:bottom w:val="none" w:sz="0" w:space="0" w:color="auto"/>
        <w:right w:val="none" w:sz="0" w:space="0" w:color="auto"/>
      </w:divBdr>
      <w:divsChild>
        <w:div w:id="276105264">
          <w:marLeft w:val="0"/>
          <w:marRight w:val="0"/>
          <w:marTop w:val="0"/>
          <w:marBottom w:val="0"/>
          <w:divBdr>
            <w:top w:val="none" w:sz="0" w:space="0" w:color="auto"/>
            <w:left w:val="none" w:sz="0" w:space="0" w:color="auto"/>
            <w:bottom w:val="none" w:sz="0" w:space="0" w:color="auto"/>
            <w:right w:val="none" w:sz="0" w:space="0" w:color="auto"/>
          </w:divBdr>
          <w:divsChild>
            <w:div w:id="1327436224">
              <w:marLeft w:val="0"/>
              <w:marRight w:val="0"/>
              <w:marTop w:val="0"/>
              <w:marBottom w:val="0"/>
              <w:divBdr>
                <w:top w:val="none" w:sz="0" w:space="0" w:color="auto"/>
                <w:left w:val="none" w:sz="0" w:space="0" w:color="auto"/>
                <w:bottom w:val="none" w:sz="0" w:space="0" w:color="auto"/>
                <w:right w:val="none" w:sz="0" w:space="0" w:color="auto"/>
              </w:divBdr>
            </w:div>
          </w:divsChild>
        </w:div>
        <w:div w:id="439447073">
          <w:marLeft w:val="0"/>
          <w:marRight w:val="0"/>
          <w:marTop w:val="0"/>
          <w:marBottom w:val="0"/>
          <w:divBdr>
            <w:top w:val="none" w:sz="0" w:space="0" w:color="auto"/>
            <w:left w:val="none" w:sz="0" w:space="0" w:color="auto"/>
            <w:bottom w:val="none" w:sz="0" w:space="0" w:color="auto"/>
            <w:right w:val="none" w:sz="0" w:space="0" w:color="auto"/>
          </w:divBdr>
        </w:div>
        <w:div w:id="644244369">
          <w:marLeft w:val="0"/>
          <w:marRight w:val="0"/>
          <w:marTop w:val="0"/>
          <w:marBottom w:val="0"/>
          <w:divBdr>
            <w:top w:val="none" w:sz="0" w:space="0" w:color="auto"/>
            <w:left w:val="none" w:sz="0" w:space="0" w:color="auto"/>
            <w:bottom w:val="none" w:sz="0" w:space="0" w:color="auto"/>
            <w:right w:val="none" w:sz="0" w:space="0" w:color="auto"/>
          </w:divBdr>
        </w:div>
        <w:div w:id="1151218318">
          <w:marLeft w:val="0"/>
          <w:marRight w:val="0"/>
          <w:marTop w:val="0"/>
          <w:marBottom w:val="0"/>
          <w:divBdr>
            <w:top w:val="none" w:sz="0" w:space="0" w:color="auto"/>
            <w:left w:val="none" w:sz="0" w:space="0" w:color="auto"/>
            <w:bottom w:val="none" w:sz="0" w:space="0" w:color="auto"/>
            <w:right w:val="none" w:sz="0" w:space="0" w:color="auto"/>
          </w:divBdr>
        </w:div>
        <w:div w:id="1562473875">
          <w:marLeft w:val="0"/>
          <w:marRight w:val="0"/>
          <w:marTop w:val="0"/>
          <w:marBottom w:val="0"/>
          <w:divBdr>
            <w:top w:val="none" w:sz="0" w:space="0" w:color="auto"/>
            <w:left w:val="none" w:sz="0" w:space="0" w:color="auto"/>
            <w:bottom w:val="none" w:sz="0" w:space="0" w:color="auto"/>
            <w:right w:val="none" w:sz="0" w:space="0" w:color="auto"/>
          </w:divBdr>
        </w:div>
      </w:divsChild>
    </w:div>
    <w:div w:id="711148667">
      <w:bodyDiv w:val="1"/>
      <w:marLeft w:val="0"/>
      <w:marRight w:val="0"/>
      <w:marTop w:val="0"/>
      <w:marBottom w:val="0"/>
      <w:divBdr>
        <w:top w:val="none" w:sz="0" w:space="0" w:color="auto"/>
        <w:left w:val="none" w:sz="0" w:space="0" w:color="auto"/>
        <w:bottom w:val="none" w:sz="0" w:space="0" w:color="auto"/>
        <w:right w:val="none" w:sz="0" w:space="0" w:color="auto"/>
      </w:divBdr>
    </w:div>
    <w:div w:id="763957927">
      <w:bodyDiv w:val="1"/>
      <w:marLeft w:val="0"/>
      <w:marRight w:val="0"/>
      <w:marTop w:val="0"/>
      <w:marBottom w:val="0"/>
      <w:divBdr>
        <w:top w:val="none" w:sz="0" w:space="0" w:color="auto"/>
        <w:left w:val="none" w:sz="0" w:space="0" w:color="auto"/>
        <w:bottom w:val="none" w:sz="0" w:space="0" w:color="auto"/>
        <w:right w:val="none" w:sz="0" w:space="0" w:color="auto"/>
      </w:divBdr>
      <w:divsChild>
        <w:div w:id="1904943905">
          <w:marLeft w:val="0"/>
          <w:marRight w:val="0"/>
          <w:marTop w:val="0"/>
          <w:marBottom w:val="0"/>
          <w:divBdr>
            <w:top w:val="none" w:sz="0" w:space="0" w:color="auto"/>
            <w:left w:val="none" w:sz="0" w:space="0" w:color="auto"/>
            <w:bottom w:val="none" w:sz="0" w:space="0" w:color="auto"/>
            <w:right w:val="none" w:sz="0" w:space="0" w:color="auto"/>
          </w:divBdr>
        </w:div>
        <w:div w:id="1944147887">
          <w:marLeft w:val="0"/>
          <w:marRight w:val="0"/>
          <w:marTop w:val="0"/>
          <w:marBottom w:val="0"/>
          <w:divBdr>
            <w:top w:val="none" w:sz="0" w:space="0" w:color="auto"/>
            <w:left w:val="none" w:sz="0" w:space="0" w:color="auto"/>
            <w:bottom w:val="none" w:sz="0" w:space="0" w:color="auto"/>
            <w:right w:val="none" w:sz="0" w:space="0" w:color="auto"/>
          </w:divBdr>
        </w:div>
      </w:divsChild>
    </w:div>
    <w:div w:id="871385964">
      <w:bodyDiv w:val="1"/>
      <w:marLeft w:val="0"/>
      <w:marRight w:val="0"/>
      <w:marTop w:val="0"/>
      <w:marBottom w:val="0"/>
      <w:divBdr>
        <w:top w:val="none" w:sz="0" w:space="0" w:color="auto"/>
        <w:left w:val="none" w:sz="0" w:space="0" w:color="auto"/>
        <w:bottom w:val="none" w:sz="0" w:space="0" w:color="auto"/>
        <w:right w:val="none" w:sz="0" w:space="0" w:color="auto"/>
      </w:divBdr>
      <w:divsChild>
        <w:div w:id="671493091">
          <w:marLeft w:val="0"/>
          <w:marRight w:val="0"/>
          <w:marTop w:val="0"/>
          <w:marBottom w:val="0"/>
          <w:divBdr>
            <w:top w:val="none" w:sz="0" w:space="0" w:color="auto"/>
            <w:left w:val="none" w:sz="0" w:space="0" w:color="auto"/>
            <w:bottom w:val="none" w:sz="0" w:space="0" w:color="auto"/>
            <w:right w:val="none" w:sz="0" w:space="0" w:color="auto"/>
          </w:divBdr>
          <w:divsChild>
            <w:div w:id="63378325">
              <w:marLeft w:val="0"/>
              <w:marRight w:val="0"/>
              <w:marTop w:val="0"/>
              <w:marBottom w:val="0"/>
              <w:divBdr>
                <w:top w:val="none" w:sz="0" w:space="0" w:color="auto"/>
                <w:left w:val="none" w:sz="0" w:space="0" w:color="auto"/>
                <w:bottom w:val="none" w:sz="0" w:space="0" w:color="auto"/>
                <w:right w:val="none" w:sz="0" w:space="0" w:color="auto"/>
              </w:divBdr>
            </w:div>
            <w:div w:id="195968042">
              <w:marLeft w:val="0"/>
              <w:marRight w:val="0"/>
              <w:marTop w:val="0"/>
              <w:marBottom w:val="0"/>
              <w:divBdr>
                <w:top w:val="none" w:sz="0" w:space="0" w:color="auto"/>
                <w:left w:val="none" w:sz="0" w:space="0" w:color="auto"/>
                <w:bottom w:val="none" w:sz="0" w:space="0" w:color="auto"/>
                <w:right w:val="none" w:sz="0" w:space="0" w:color="auto"/>
              </w:divBdr>
            </w:div>
            <w:div w:id="1121261520">
              <w:marLeft w:val="0"/>
              <w:marRight w:val="0"/>
              <w:marTop w:val="0"/>
              <w:marBottom w:val="0"/>
              <w:divBdr>
                <w:top w:val="none" w:sz="0" w:space="0" w:color="auto"/>
                <w:left w:val="none" w:sz="0" w:space="0" w:color="auto"/>
                <w:bottom w:val="none" w:sz="0" w:space="0" w:color="auto"/>
                <w:right w:val="none" w:sz="0" w:space="0" w:color="auto"/>
              </w:divBdr>
            </w:div>
            <w:div w:id="1377270138">
              <w:marLeft w:val="0"/>
              <w:marRight w:val="0"/>
              <w:marTop w:val="0"/>
              <w:marBottom w:val="0"/>
              <w:divBdr>
                <w:top w:val="none" w:sz="0" w:space="0" w:color="auto"/>
                <w:left w:val="none" w:sz="0" w:space="0" w:color="auto"/>
                <w:bottom w:val="none" w:sz="0" w:space="0" w:color="auto"/>
                <w:right w:val="none" w:sz="0" w:space="0" w:color="auto"/>
              </w:divBdr>
            </w:div>
            <w:div w:id="1416517572">
              <w:marLeft w:val="0"/>
              <w:marRight w:val="0"/>
              <w:marTop w:val="0"/>
              <w:marBottom w:val="0"/>
              <w:divBdr>
                <w:top w:val="none" w:sz="0" w:space="0" w:color="auto"/>
                <w:left w:val="none" w:sz="0" w:space="0" w:color="auto"/>
                <w:bottom w:val="none" w:sz="0" w:space="0" w:color="auto"/>
                <w:right w:val="none" w:sz="0" w:space="0" w:color="auto"/>
              </w:divBdr>
            </w:div>
            <w:div w:id="1583486515">
              <w:marLeft w:val="0"/>
              <w:marRight w:val="0"/>
              <w:marTop w:val="0"/>
              <w:marBottom w:val="0"/>
              <w:divBdr>
                <w:top w:val="none" w:sz="0" w:space="0" w:color="auto"/>
                <w:left w:val="none" w:sz="0" w:space="0" w:color="auto"/>
                <w:bottom w:val="none" w:sz="0" w:space="0" w:color="auto"/>
                <w:right w:val="none" w:sz="0" w:space="0" w:color="auto"/>
              </w:divBdr>
            </w:div>
            <w:div w:id="1760325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090935">
      <w:bodyDiv w:val="1"/>
      <w:marLeft w:val="0"/>
      <w:marRight w:val="0"/>
      <w:marTop w:val="0"/>
      <w:marBottom w:val="0"/>
      <w:divBdr>
        <w:top w:val="none" w:sz="0" w:space="0" w:color="auto"/>
        <w:left w:val="none" w:sz="0" w:space="0" w:color="auto"/>
        <w:bottom w:val="none" w:sz="0" w:space="0" w:color="auto"/>
        <w:right w:val="none" w:sz="0" w:space="0" w:color="auto"/>
      </w:divBdr>
      <w:divsChild>
        <w:div w:id="321546789">
          <w:marLeft w:val="0"/>
          <w:marRight w:val="0"/>
          <w:marTop w:val="0"/>
          <w:marBottom w:val="0"/>
          <w:divBdr>
            <w:top w:val="none" w:sz="0" w:space="0" w:color="auto"/>
            <w:left w:val="none" w:sz="0" w:space="0" w:color="auto"/>
            <w:bottom w:val="none" w:sz="0" w:space="0" w:color="auto"/>
            <w:right w:val="none" w:sz="0" w:space="0" w:color="auto"/>
          </w:divBdr>
        </w:div>
        <w:div w:id="810755313">
          <w:marLeft w:val="0"/>
          <w:marRight w:val="0"/>
          <w:marTop w:val="0"/>
          <w:marBottom w:val="0"/>
          <w:divBdr>
            <w:top w:val="none" w:sz="0" w:space="0" w:color="auto"/>
            <w:left w:val="none" w:sz="0" w:space="0" w:color="auto"/>
            <w:bottom w:val="none" w:sz="0" w:space="0" w:color="auto"/>
            <w:right w:val="none" w:sz="0" w:space="0" w:color="auto"/>
          </w:divBdr>
        </w:div>
        <w:div w:id="1349939868">
          <w:marLeft w:val="0"/>
          <w:marRight w:val="0"/>
          <w:marTop w:val="0"/>
          <w:marBottom w:val="0"/>
          <w:divBdr>
            <w:top w:val="none" w:sz="0" w:space="0" w:color="auto"/>
            <w:left w:val="none" w:sz="0" w:space="0" w:color="auto"/>
            <w:bottom w:val="none" w:sz="0" w:space="0" w:color="auto"/>
            <w:right w:val="none" w:sz="0" w:space="0" w:color="auto"/>
          </w:divBdr>
        </w:div>
        <w:div w:id="2064794863">
          <w:marLeft w:val="0"/>
          <w:marRight w:val="0"/>
          <w:marTop w:val="0"/>
          <w:marBottom w:val="0"/>
          <w:divBdr>
            <w:top w:val="none" w:sz="0" w:space="0" w:color="auto"/>
            <w:left w:val="none" w:sz="0" w:space="0" w:color="auto"/>
            <w:bottom w:val="none" w:sz="0" w:space="0" w:color="auto"/>
            <w:right w:val="none" w:sz="0" w:space="0" w:color="auto"/>
          </w:divBdr>
        </w:div>
      </w:divsChild>
    </w:div>
    <w:div w:id="1189220548">
      <w:bodyDiv w:val="1"/>
      <w:marLeft w:val="0"/>
      <w:marRight w:val="0"/>
      <w:marTop w:val="0"/>
      <w:marBottom w:val="0"/>
      <w:divBdr>
        <w:top w:val="none" w:sz="0" w:space="0" w:color="auto"/>
        <w:left w:val="none" w:sz="0" w:space="0" w:color="auto"/>
        <w:bottom w:val="none" w:sz="0" w:space="0" w:color="auto"/>
        <w:right w:val="none" w:sz="0" w:space="0" w:color="auto"/>
      </w:divBdr>
    </w:div>
    <w:div w:id="1248031884">
      <w:bodyDiv w:val="1"/>
      <w:marLeft w:val="0"/>
      <w:marRight w:val="0"/>
      <w:marTop w:val="0"/>
      <w:marBottom w:val="0"/>
      <w:divBdr>
        <w:top w:val="none" w:sz="0" w:space="0" w:color="auto"/>
        <w:left w:val="none" w:sz="0" w:space="0" w:color="auto"/>
        <w:bottom w:val="none" w:sz="0" w:space="0" w:color="auto"/>
        <w:right w:val="none" w:sz="0" w:space="0" w:color="auto"/>
      </w:divBdr>
    </w:div>
    <w:div w:id="1427530203">
      <w:bodyDiv w:val="1"/>
      <w:marLeft w:val="0"/>
      <w:marRight w:val="0"/>
      <w:marTop w:val="0"/>
      <w:marBottom w:val="0"/>
      <w:divBdr>
        <w:top w:val="none" w:sz="0" w:space="0" w:color="auto"/>
        <w:left w:val="none" w:sz="0" w:space="0" w:color="auto"/>
        <w:bottom w:val="none" w:sz="0" w:space="0" w:color="auto"/>
        <w:right w:val="none" w:sz="0" w:space="0" w:color="auto"/>
      </w:divBdr>
    </w:div>
    <w:div w:id="1756898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9EABBD-0A84-461C-8B0A-0B7CF04DB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3416</TotalTime>
  <Pages>11</Pages>
  <Words>2180</Words>
  <Characters>13085</Characters>
  <Application>Microsoft Office Word</Application>
  <DocSecurity>0</DocSecurity>
  <Lines>109</Lines>
  <Paragraphs>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Luiza Łaganowska</dc:creator>
  <cp:keywords/>
  <dc:description/>
  <cp:lastModifiedBy>Luiza Łaganowska</cp:lastModifiedBy>
  <cp:revision>114</cp:revision>
  <cp:lastPrinted>2026-04-24T10:31:00Z</cp:lastPrinted>
  <dcterms:created xsi:type="dcterms:W3CDTF">2024-12-27T12:54:00Z</dcterms:created>
  <dcterms:modified xsi:type="dcterms:W3CDTF">2026-04-24T10:37:00Z</dcterms:modified>
</cp:coreProperties>
</file>